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AEE2E6" w14:textId="3DB5C4B7" w:rsidR="0067657E" w:rsidRPr="00F542A0" w:rsidRDefault="0067657E" w:rsidP="0067657E">
      <w:pPr>
        <w:pStyle w:val="Header"/>
        <w:tabs>
          <w:tab w:val="right" w:pos="9781"/>
          <w:tab w:val="right" w:pos="13323"/>
        </w:tabs>
        <w:spacing w:before="60" w:after="60"/>
        <w:outlineLvl w:val="0"/>
        <w:rPr>
          <w:rFonts w:eastAsia="SimSun" w:cs="Arial"/>
          <w:b w:val="0"/>
          <w:sz w:val="24"/>
          <w:szCs w:val="24"/>
        </w:rPr>
      </w:pPr>
      <w:bookmarkStart w:id="0" w:name="Title"/>
      <w:bookmarkEnd w:id="0"/>
      <w:r w:rsidRPr="00F542A0">
        <w:rPr>
          <w:rFonts w:eastAsia="SimSun" w:cs="Arial"/>
          <w:sz w:val="24"/>
          <w:szCs w:val="24"/>
        </w:rPr>
        <w:t>3GPP TSG-RAN WG4 Meeting #114</w:t>
      </w:r>
      <w:r w:rsidRPr="00F542A0">
        <w:rPr>
          <w:rFonts w:eastAsia="SimSun" w:cs="Arial"/>
          <w:sz w:val="24"/>
          <w:szCs w:val="24"/>
        </w:rPr>
        <w:tab/>
      </w:r>
      <w:r w:rsidR="00FE4B95" w:rsidRPr="00FE4B95">
        <w:rPr>
          <w:rFonts w:eastAsia="SimSun" w:cs="Arial"/>
          <w:sz w:val="24"/>
          <w:szCs w:val="24"/>
        </w:rPr>
        <w:t>R4-2500238</w:t>
      </w:r>
    </w:p>
    <w:p w14:paraId="7E43530A" w14:textId="77777777" w:rsidR="0067657E" w:rsidRPr="00F542A0" w:rsidRDefault="0067657E" w:rsidP="0067657E">
      <w:pPr>
        <w:pStyle w:val="Header"/>
        <w:tabs>
          <w:tab w:val="right" w:pos="9781"/>
          <w:tab w:val="right" w:pos="13323"/>
        </w:tabs>
        <w:spacing w:before="60" w:after="60"/>
        <w:outlineLvl w:val="0"/>
        <w:rPr>
          <w:rFonts w:eastAsia="SimSun" w:cs="Arial"/>
          <w:b w:val="0"/>
          <w:sz w:val="24"/>
          <w:szCs w:val="24"/>
        </w:rPr>
      </w:pPr>
      <w:r w:rsidRPr="00F542A0">
        <w:rPr>
          <w:rFonts w:eastAsia="SimSun" w:cs="Arial" w:hint="eastAsia"/>
          <w:sz w:val="24"/>
          <w:szCs w:val="24"/>
        </w:rPr>
        <w:t>Athens</w:t>
      </w:r>
      <w:r w:rsidRPr="00F542A0">
        <w:rPr>
          <w:rFonts w:eastAsia="SimSun" w:cs="Arial"/>
          <w:sz w:val="24"/>
          <w:szCs w:val="24"/>
        </w:rPr>
        <w:t>, GR, 17</w:t>
      </w:r>
      <w:r w:rsidRPr="00F542A0">
        <w:rPr>
          <w:rFonts w:eastAsia="SimSun" w:cs="Arial"/>
          <w:sz w:val="24"/>
          <w:szCs w:val="24"/>
          <w:vertAlign w:val="superscript"/>
        </w:rPr>
        <w:t>th</w:t>
      </w:r>
      <w:r w:rsidRPr="00F542A0">
        <w:rPr>
          <w:rFonts w:eastAsia="SimSun" w:cs="Arial"/>
          <w:sz w:val="24"/>
          <w:szCs w:val="24"/>
        </w:rPr>
        <w:t xml:space="preserve"> – 21</w:t>
      </w:r>
      <w:r w:rsidRPr="00F542A0">
        <w:rPr>
          <w:rFonts w:eastAsia="SimSun" w:cs="Arial"/>
          <w:sz w:val="24"/>
          <w:szCs w:val="24"/>
          <w:vertAlign w:val="superscript"/>
        </w:rPr>
        <w:t>st</w:t>
      </w:r>
      <w:r w:rsidRPr="00F542A0">
        <w:rPr>
          <w:rFonts w:eastAsia="SimSun" w:cs="Arial"/>
          <w:sz w:val="24"/>
          <w:szCs w:val="24"/>
        </w:rPr>
        <w:t xml:space="preserve"> February, 2025</w:t>
      </w:r>
    </w:p>
    <w:p w14:paraId="453EC07C" w14:textId="77777777" w:rsidR="008E1410" w:rsidRPr="00575317" w:rsidRDefault="008E1410" w:rsidP="00575317"/>
    <w:p w14:paraId="038E9536" w14:textId="3AD1779F"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1" w:name="Source"/>
      <w:bookmarkEnd w:id="1"/>
      <w:r>
        <w:rPr>
          <w:rFonts w:ascii="Arial" w:hAnsi="Arial" w:cs="Arial"/>
          <w:b/>
          <w:sz w:val="22"/>
          <w:szCs w:val="22"/>
        </w:rPr>
        <w:tab/>
      </w:r>
      <w:r w:rsidR="006F4064">
        <w:rPr>
          <w:rFonts w:ascii="Arial" w:hAnsi="Arial" w:cs="Arial"/>
          <w:b/>
          <w:sz w:val="22"/>
          <w:szCs w:val="22"/>
          <w:lang w:eastAsia="zh-CN"/>
        </w:rPr>
        <w:t>7</w:t>
      </w:r>
      <w:r w:rsidR="00337C22">
        <w:rPr>
          <w:rFonts w:ascii="Arial" w:hAnsi="Arial" w:cs="Arial"/>
          <w:b/>
          <w:sz w:val="22"/>
          <w:szCs w:val="22"/>
          <w:lang w:eastAsia="zh-CN"/>
        </w:rPr>
        <w:t>.2</w:t>
      </w:r>
      <w:r w:rsidR="0067657E">
        <w:rPr>
          <w:rFonts w:ascii="Arial" w:hAnsi="Arial" w:cs="Arial"/>
          <w:b/>
          <w:sz w:val="22"/>
          <w:szCs w:val="22"/>
          <w:lang w:eastAsia="zh-CN"/>
        </w:rPr>
        <w:t>6</w:t>
      </w:r>
      <w:r w:rsidR="00337C22">
        <w:rPr>
          <w:rFonts w:ascii="Arial" w:hAnsi="Arial" w:cs="Arial"/>
          <w:b/>
          <w:sz w:val="22"/>
          <w:szCs w:val="22"/>
          <w:lang w:eastAsia="zh-CN"/>
        </w:rPr>
        <w:t>.4.2</w:t>
      </w:r>
    </w:p>
    <w:p w14:paraId="0FFEF949" w14:textId="11EE84C3" w:rsidR="00712CC1" w:rsidRPr="00C60572" w:rsidRDefault="00712CC1" w:rsidP="00712CC1">
      <w:pPr>
        <w:tabs>
          <w:tab w:val="left" w:pos="1985"/>
        </w:tabs>
        <w:spacing w:after="120"/>
        <w:jc w:val="both"/>
        <w:rPr>
          <w:rFonts w:ascii="Arial" w:hAnsi="Arial" w:cs="Arial"/>
          <w:sz w:val="22"/>
          <w:szCs w:val="22"/>
          <w:lang w:val="en-US" w:eastAsia="zh-CN"/>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473E0D7C" w:rsidR="00712CC1" w:rsidRPr="0031288E" w:rsidRDefault="00712CC1" w:rsidP="00494761">
      <w:pPr>
        <w:tabs>
          <w:tab w:val="left" w:pos="1985"/>
        </w:tabs>
        <w:spacing w:after="120"/>
        <w:jc w:val="both"/>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C60572" w:rsidRPr="00C60572">
        <w:rPr>
          <w:rFonts w:ascii="Arial" w:hAnsi="Arial" w:cs="Arial"/>
          <w:b/>
          <w:sz w:val="22"/>
          <w:szCs w:val="22"/>
        </w:rPr>
        <w:t>On RRM core requirements for LP-WUR</w:t>
      </w:r>
    </w:p>
    <w:p w14:paraId="079A707A" w14:textId="57BB0C1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337C22">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3049FC2A" w14:textId="33497796" w:rsidR="004F4A65" w:rsidRDefault="00F13116" w:rsidP="00F13116">
      <w:pPr>
        <w:jc w:val="both"/>
        <w:rPr>
          <w:sz w:val="24"/>
          <w:szCs w:val="24"/>
          <w:lang w:val="en-US" w:eastAsia="zh-CN"/>
        </w:rPr>
      </w:pPr>
      <w:r>
        <w:rPr>
          <w:sz w:val="24"/>
          <w:szCs w:val="24"/>
          <w:lang w:val="en-US" w:eastAsia="zh-CN"/>
        </w:rPr>
        <w:t>In last RAN4#11</w:t>
      </w:r>
      <w:r w:rsidR="00500691">
        <w:rPr>
          <w:sz w:val="24"/>
          <w:szCs w:val="24"/>
          <w:lang w:val="en-US" w:eastAsia="zh-CN"/>
        </w:rPr>
        <w:t>3</w:t>
      </w:r>
      <w:r>
        <w:rPr>
          <w:sz w:val="24"/>
          <w:szCs w:val="24"/>
          <w:lang w:val="en-US" w:eastAsia="zh-CN"/>
        </w:rPr>
        <w:t xml:space="preserve"> meeting, the WF </w:t>
      </w:r>
      <w:r w:rsidRPr="00F13116">
        <w:rPr>
          <w:sz w:val="24"/>
          <w:szCs w:val="24"/>
        </w:rPr>
        <w:t>for RRM requirements for LP-WUS</w:t>
      </w:r>
      <w:r w:rsidR="006F2BD1">
        <w:rPr>
          <w:sz w:val="24"/>
          <w:szCs w:val="24"/>
        </w:rPr>
        <w:t>/</w:t>
      </w:r>
      <w:r w:rsidRPr="00F13116">
        <w:rPr>
          <w:sz w:val="24"/>
          <w:szCs w:val="24"/>
        </w:rPr>
        <w:t>WUR</w:t>
      </w:r>
      <w:r>
        <w:rPr>
          <w:sz w:val="24"/>
          <w:szCs w:val="24"/>
        </w:rPr>
        <w:t xml:space="preserve"> was agreed in [1], and open issues have been summarized in [2].</w:t>
      </w:r>
      <w:r>
        <w:rPr>
          <w:sz w:val="24"/>
          <w:szCs w:val="24"/>
          <w:lang w:val="en-US" w:eastAsia="zh-CN"/>
        </w:rPr>
        <w:t xml:space="preserve"> </w:t>
      </w:r>
      <w:r w:rsidR="004F4A65">
        <w:rPr>
          <w:sz w:val="24"/>
          <w:szCs w:val="24"/>
          <w:lang w:val="en-US" w:eastAsia="zh-CN"/>
        </w:rPr>
        <w:t xml:space="preserve">Furthermore, some scopes of this WI </w:t>
      </w:r>
      <w:r w:rsidR="00B60BD5">
        <w:rPr>
          <w:sz w:val="24"/>
          <w:szCs w:val="24"/>
          <w:lang w:val="en-US" w:eastAsia="zh-CN"/>
        </w:rPr>
        <w:t>have</w:t>
      </w:r>
      <w:r w:rsidR="004F4A65">
        <w:rPr>
          <w:sz w:val="24"/>
          <w:szCs w:val="24"/>
          <w:lang w:val="en-US" w:eastAsia="zh-CN"/>
        </w:rPr>
        <w:t xml:space="preserve"> been confirmed in [3] from RAN #105 meeting.</w:t>
      </w:r>
    </w:p>
    <w:tbl>
      <w:tblPr>
        <w:tblStyle w:val="TableGrid"/>
        <w:tblW w:w="0" w:type="auto"/>
        <w:tblLook w:val="04A0" w:firstRow="1" w:lastRow="0" w:firstColumn="1" w:lastColumn="0" w:noHBand="0" w:noVBand="1"/>
      </w:tblPr>
      <w:tblGrid>
        <w:gridCol w:w="9629"/>
      </w:tblGrid>
      <w:tr w:rsidR="004F4A65" w14:paraId="20E0B3D1" w14:textId="77777777" w:rsidTr="004F4A65">
        <w:tc>
          <w:tcPr>
            <w:tcW w:w="9629" w:type="dxa"/>
          </w:tcPr>
          <w:p w14:paraId="16F2B01E" w14:textId="77777777" w:rsidR="004F4A65" w:rsidRPr="004F4A65" w:rsidRDefault="004F4A65" w:rsidP="004F4A65">
            <w:pPr>
              <w:spacing w:line="276" w:lineRule="auto"/>
              <w:rPr>
                <w:sz w:val="24"/>
                <w:szCs w:val="24"/>
              </w:rPr>
            </w:pPr>
            <w:r w:rsidRPr="004F4A65">
              <w:rPr>
                <w:rFonts w:hint="eastAsia"/>
                <w:sz w:val="24"/>
                <w:szCs w:val="24"/>
              </w:rPr>
              <w:t>I</w:t>
            </w:r>
            <w:r w:rsidRPr="004F4A65">
              <w:rPr>
                <w:sz w:val="24"/>
                <w:szCs w:val="24"/>
              </w:rPr>
              <w:t>t is proposed to endorse the following in RAN#105 for Rel-19 LP-WUS/WUR WI regarding FR2 support</w:t>
            </w:r>
          </w:p>
          <w:p w14:paraId="775B3C25" w14:textId="77777777" w:rsidR="004F4A65" w:rsidRPr="004F4A65" w:rsidRDefault="004F4A65" w:rsidP="004F4A65">
            <w:pPr>
              <w:pStyle w:val="ListParagraph"/>
              <w:widowControl/>
              <w:numPr>
                <w:ilvl w:val="0"/>
                <w:numId w:val="79"/>
              </w:numPr>
              <w:autoSpaceDE/>
              <w:autoSpaceDN/>
              <w:adjustRightInd/>
              <w:spacing w:line="276" w:lineRule="auto"/>
              <w:ind w:firstLineChars="0"/>
              <w:jc w:val="both"/>
              <w:rPr>
                <w:sz w:val="24"/>
                <w:szCs w:val="24"/>
                <w:lang w:val="en-GB" w:eastAsia="ja-JP"/>
              </w:rPr>
            </w:pPr>
            <w:r w:rsidRPr="004F4A65">
              <w:rPr>
                <w:rFonts w:hint="eastAsia"/>
                <w:bCs/>
                <w:sz w:val="24"/>
                <w:szCs w:val="24"/>
                <w:lang w:val="en-GB" w:eastAsia="ja-JP"/>
              </w:rPr>
              <w:t>Confirm in RAN#105 that Rel-19 LP-WUS work item scope</w:t>
            </w:r>
            <w:r w:rsidRPr="004F4A65">
              <w:rPr>
                <w:bCs/>
                <w:sz w:val="24"/>
                <w:szCs w:val="24"/>
                <w:lang w:val="en-GB" w:eastAsia="ja-JP"/>
              </w:rPr>
              <w:t xml:space="preserve"> includes </w:t>
            </w:r>
            <w:r w:rsidRPr="004F4A65">
              <w:rPr>
                <w:rFonts w:hint="eastAsia"/>
                <w:bCs/>
                <w:sz w:val="24"/>
                <w:szCs w:val="24"/>
                <w:lang w:val="en-GB" w:eastAsia="ja-JP"/>
              </w:rPr>
              <w:t>both FR1 and FR2.</w:t>
            </w:r>
          </w:p>
          <w:p w14:paraId="021F6210" w14:textId="77777777" w:rsidR="004F4A65" w:rsidRPr="004F4A65" w:rsidRDefault="004F4A65" w:rsidP="004F4A65">
            <w:pPr>
              <w:pStyle w:val="ListParagraph"/>
              <w:widowControl/>
              <w:numPr>
                <w:ilvl w:val="0"/>
                <w:numId w:val="79"/>
              </w:numPr>
              <w:autoSpaceDE/>
              <w:autoSpaceDN/>
              <w:adjustRightInd/>
              <w:spacing w:line="276" w:lineRule="auto"/>
              <w:ind w:firstLineChars="0"/>
              <w:jc w:val="both"/>
              <w:rPr>
                <w:sz w:val="24"/>
                <w:szCs w:val="24"/>
                <w:lang w:val="en-GB" w:eastAsia="ja-JP"/>
              </w:rPr>
            </w:pPr>
            <w:r w:rsidRPr="004F4A65">
              <w:rPr>
                <w:rFonts w:hint="eastAsia"/>
                <w:bCs/>
                <w:sz w:val="24"/>
                <w:szCs w:val="24"/>
                <w:lang w:val="en-GB" w:eastAsia="ja-JP"/>
              </w:rPr>
              <w:t xml:space="preserve">Request RAN1 to make a progress on the FFS </w:t>
            </w:r>
            <w:r w:rsidRPr="004F4A65">
              <w:rPr>
                <w:bCs/>
                <w:sz w:val="24"/>
                <w:szCs w:val="24"/>
                <w:lang w:val="en-GB" w:eastAsia="ja-JP"/>
              </w:rPr>
              <w:t>“Whether the above is applicable to FR2” (under RAN1#117 agreement on LP-WUS and LP-SS bandwidth)</w:t>
            </w:r>
            <w:r w:rsidRPr="004F4A65">
              <w:rPr>
                <w:rFonts w:hint="eastAsia"/>
                <w:bCs/>
                <w:sz w:val="24"/>
                <w:szCs w:val="24"/>
                <w:lang w:val="en-GB" w:eastAsia="ja-JP"/>
              </w:rPr>
              <w:t xml:space="preserve"> in RAN1#118bis.</w:t>
            </w:r>
          </w:p>
          <w:p w14:paraId="0901B4A4" w14:textId="77777777" w:rsidR="004F4A65" w:rsidRPr="004F4A65" w:rsidRDefault="004F4A65" w:rsidP="004F4A65">
            <w:pPr>
              <w:pStyle w:val="ListParagraph"/>
              <w:widowControl/>
              <w:numPr>
                <w:ilvl w:val="1"/>
                <w:numId w:val="79"/>
              </w:numPr>
              <w:autoSpaceDE/>
              <w:autoSpaceDN/>
              <w:adjustRightInd/>
              <w:spacing w:line="276" w:lineRule="auto"/>
              <w:ind w:firstLineChars="0"/>
              <w:jc w:val="both"/>
              <w:rPr>
                <w:sz w:val="24"/>
                <w:szCs w:val="24"/>
                <w:lang w:val="en-GB" w:eastAsia="ja-JP"/>
              </w:rPr>
            </w:pPr>
            <w:r w:rsidRPr="004F4A65">
              <w:rPr>
                <w:rFonts w:eastAsia="Yu Mincho"/>
                <w:sz w:val="24"/>
                <w:szCs w:val="24"/>
                <w:lang w:val="en-GB" w:eastAsia="ja-JP"/>
              </w:rPr>
              <w:t>Reuse the FR1 design when possible</w:t>
            </w:r>
          </w:p>
          <w:p w14:paraId="3B755F95" w14:textId="7E59FA2B" w:rsidR="004F4A65" w:rsidRPr="004F4A65" w:rsidRDefault="004F4A65" w:rsidP="00F13116">
            <w:pPr>
              <w:pStyle w:val="ListParagraph"/>
              <w:widowControl/>
              <w:numPr>
                <w:ilvl w:val="0"/>
                <w:numId w:val="79"/>
              </w:numPr>
              <w:autoSpaceDE/>
              <w:autoSpaceDN/>
              <w:adjustRightInd/>
              <w:spacing w:line="276" w:lineRule="auto"/>
              <w:ind w:firstLineChars="0"/>
              <w:jc w:val="both"/>
              <w:rPr>
                <w:sz w:val="20"/>
                <w:lang w:val="en-GB" w:eastAsia="ja-JP"/>
              </w:rPr>
            </w:pPr>
            <w:r w:rsidRPr="004F4A65">
              <w:rPr>
                <w:sz w:val="24"/>
                <w:szCs w:val="24"/>
                <w:lang w:val="en-GB"/>
              </w:rPr>
              <w:t>No additional guidance in RAN#105 for RAN4 work and TU allocation</w:t>
            </w:r>
          </w:p>
        </w:tc>
      </w:tr>
    </w:tbl>
    <w:p w14:paraId="610EDBBA" w14:textId="77777777" w:rsidR="004F4A65" w:rsidRDefault="004F4A65" w:rsidP="00F13116">
      <w:pPr>
        <w:jc w:val="both"/>
        <w:rPr>
          <w:sz w:val="24"/>
          <w:szCs w:val="24"/>
          <w:lang w:val="en-US" w:eastAsia="zh-CN"/>
        </w:rPr>
      </w:pPr>
    </w:p>
    <w:p w14:paraId="769354B3" w14:textId="4D26B587" w:rsidR="000C206A" w:rsidRDefault="00475371" w:rsidP="00F13116">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w:t>
      </w:r>
      <w:r w:rsidR="00F13116">
        <w:rPr>
          <w:sz w:val="24"/>
          <w:szCs w:val="24"/>
          <w:lang w:val="en-US" w:eastAsia="zh-CN"/>
        </w:rPr>
        <w:t xml:space="preserve">continue the </w:t>
      </w:r>
      <w:r>
        <w:rPr>
          <w:sz w:val="24"/>
          <w:szCs w:val="24"/>
          <w:lang w:val="en-US" w:eastAsia="zh-CN"/>
        </w:rPr>
        <w:t>discuss</w:t>
      </w:r>
      <w:r w:rsidR="00F13116">
        <w:rPr>
          <w:sz w:val="24"/>
          <w:szCs w:val="24"/>
          <w:lang w:val="en-US" w:eastAsia="zh-CN"/>
        </w:rPr>
        <w:t>ion on the open issues in [1].</w:t>
      </w:r>
    </w:p>
    <w:p w14:paraId="5B1B9B4A" w14:textId="545CAA36" w:rsidR="00507B28" w:rsidRDefault="00F4730D" w:rsidP="00507B28">
      <w:pPr>
        <w:pStyle w:val="Heading1"/>
        <w:numPr>
          <w:ilvl w:val="0"/>
          <w:numId w:val="10"/>
        </w:numPr>
        <w:pBdr>
          <w:top w:val="single" w:sz="12" w:space="2" w:color="auto"/>
        </w:pBdr>
        <w:jc w:val="both"/>
        <w:rPr>
          <w:sz w:val="32"/>
        </w:rPr>
      </w:pPr>
      <w:r w:rsidRPr="00F4730D">
        <w:rPr>
          <w:sz w:val="32"/>
        </w:rPr>
        <w:t>General aspects</w:t>
      </w:r>
    </w:p>
    <w:p w14:paraId="4705C934" w14:textId="77777777" w:rsidR="005C366F" w:rsidRPr="005C366F" w:rsidRDefault="005C366F" w:rsidP="005C366F">
      <w:pPr>
        <w:rPr>
          <w:b/>
          <w:color w:val="000000" w:themeColor="text1"/>
          <w:u w:val="single"/>
          <w:lang w:eastAsia="ko-KR"/>
        </w:rPr>
      </w:pPr>
      <w:r w:rsidRPr="005C366F">
        <w:rPr>
          <w:b/>
          <w:color w:val="000000" w:themeColor="text1"/>
          <w:u w:val="single"/>
          <w:lang w:eastAsia="ko-KR"/>
        </w:rPr>
        <w:t>Issue 1-1-1: Cases/states to be considered for RRM relaxation and serving cell measurement offloading</w:t>
      </w:r>
    </w:p>
    <w:p w14:paraId="22AC937D" w14:textId="77777777" w:rsidR="00D012DE" w:rsidRDefault="00D012DE" w:rsidP="00D012DE">
      <w:pPr>
        <w:jc w:val="both"/>
        <w:rPr>
          <w:color w:val="000000"/>
          <w:sz w:val="24"/>
          <w:szCs w:val="24"/>
          <w:lang w:val="en-US" w:eastAsia="zh-CN"/>
        </w:rPr>
      </w:pPr>
      <w:r>
        <w:rPr>
          <w:color w:val="000000"/>
          <w:sz w:val="24"/>
          <w:szCs w:val="24"/>
          <w:lang w:val="en-US" w:eastAsia="zh-CN"/>
        </w:rPr>
        <w:t>We think the case #1 is the case when UE has very good quality of serving cell, and UE can fully offload from MR to LR. But if the serving cell quality is not that good as case #1, UE may consider to use MR relaxation for serving and neighbor cell measurement. Case #2 is a little bit weird case to consider, since when the LR is ON and neighbor cell measurement is OFF on MR, it seems not necessary for UE to keep MR awake for a relaxed serving cell measurement. In our view the threshold to trigger corresponding offloading and relaxation can be as following</w:t>
      </w:r>
      <w:r>
        <w:rPr>
          <w:rFonts w:hint="eastAsia"/>
          <w:color w:val="000000"/>
          <w:sz w:val="24"/>
          <w:szCs w:val="24"/>
          <w:lang w:val="en-US" w:eastAsia="zh-CN"/>
        </w:rPr>
        <w:t xml:space="preserve"> figure</w:t>
      </w:r>
      <w:r>
        <w:rPr>
          <w:color w:val="000000"/>
          <w:sz w:val="24"/>
          <w:szCs w:val="24"/>
          <w:lang w:val="en-US" w:eastAsia="zh-CN"/>
        </w:rPr>
        <w:t>,</w:t>
      </w:r>
    </w:p>
    <w:p w14:paraId="51A2F86D" w14:textId="77777777" w:rsidR="00D012DE" w:rsidRDefault="00D012DE" w:rsidP="00D012DE">
      <w:pPr>
        <w:keepNext/>
        <w:jc w:val="both"/>
      </w:pPr>
      <w:r w:rsidRPr="002B2243">
        <w:rPr>
          <w:noProof/>
          <w:color w:val="000000"/>
          <w:sz w:val="24"/>
          <w:szCs w:val="24"/>
          <w:lang w:val="en-US" w:eastAsia="zh-CN"/>
        </w:rPr>
        <w:lastRenderedPageBreak/>
        <w:drawing>
          <wp:inline distT="0" distB="0" distL="0" distR="0" wp14:anchorId="37FA9BAB" wp14:editId="2432D28E">
            <wp:extent cx="6120765" cy="2835910"/>
            <wp:effectExtent l="0" t="0" r="635" b="0"/>
            <wp:docPr id="78244320" name="Picture 1" descr="A colorful object with a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978" name="Picture 1" descr="A colorful object with a antenna&#10;&#10;Description automatically generated"/>
                    <pic:cNvPicPr/>
                  </pic:nvPicPr>
                  <pic:blipFill>
                    <a:blip r:embed="rId8"/>
                    <a:stretch>
                      <a:fillRect/>
                    </a:stretch>
                  </pic:blipFill>
                  <pic:spPr>
                    <a:xfrm>
                      <a:off x="0" y="0"/>
                      <a:ext cx="6120765" cy="2835910"/>
                    </a:xfrm>
                    <a:prstGeom prst="rect">
                      <a:avLst/>
                    </a:prstGeom>
                  </pic:spPr>
                </pic:pic>
              </a:graphicData>
            </a:graphic>
          </wp:inline>
        </w:drawing>
      </w:r>
    </w:p>
    <w:p w14:paraId="74215B84" w14:textId="77777777" w:rsidR="00D012DE" w:rsidRPr="00DB1D7A" w:rsidRDefault="00D012DE" w:rsidP="00D012DE">
      <w:pPr>
        <w:pStyle w:val="Caption"/>
        <w:jc w:val="center"/>
        <w:rPr>
          <w:color w:val="000000"/>
          <w:sz w:val="24"/>
          <w:szCs w:val="24"/>
          <w:lang w:val="en-US" w:eastAsia="zh-CN"/>
        </w:rPr>
      </w:pPr>
      <w:r w:rsidRPr="00DB1D7A">
        <w:rPr>
          <w:sz w:val="24"/>
          <w:szCs w:val="24"/>
        </w:rPr>
        <w:t xml:space="preserve">Figure </w:t>
      </w:r>
      <w:r w:rsidRPr="00DB1D7A">
        <w:rPr>
          <w:sz w:val="24"/>
          <w:szCs w:val="24"/>
        </w:rPr>
        <w:fldChar w:fldCharType="begin"/>
      </w:r>
      <w:r w:rsidRPr="00DB1D7A">
        <w:rPr>
          <w:sz w:val="24"/>
          <w:szCs w:val="24"/>
        </w:rPr>
        <w:instrText xml:space="preserve"> SEQ Figure \* ARABIC </w:instrText>
      </w:r>
      <w:r w:rsidRPr="00DB1D7A">
        <w:rPr>
          <w:sz w:val="24"/>
          <w:szCs w:val="24"/>
        </w:rPr>
        <w:fldChar w:fldCharType="separate"/>
      </w:r>
      <w:r w:rsidRPr="00DB1D7A">
        <w:rPr>
          <w:noProof/>
          <w:sz w:val="24"/>
          <w:szCs w:val="24"/>
        </w:rPr>
        <w:t>1</w:t>
      </w:r>
      <w:r w:rsidRPr="00DB1D7A">
        <w:rPr>
          <w:sz w:val="24"/>
          <w:szCs w:val="24"/>
        </w:rPr>
        <w:fldChar w:fldCharType="end"/>
      </w:r>
      <w:r w:rsidRPr="00DB1D7A">
        <w:rPr>
          <w:sz w:val="24"/>
          <w:szCs w:val="24"/>
        </w:rPr>
        <w:t>. threshold assumption for different cases</w:t>
      </w:r>
    </w:p>
    <w:p w14:paraId="3EC0C2B3" w14:textId="77777777" w:rsidR="00D012DE" w:rsidRDefault="00D012DE" w:rsidP="00D012DE">
      <w:pPr>
        <w:jc w:val="both"/>
        <w:rPr>
          <w:color w:val="000000"/>
          <w:sz w:val="24"/>
          <w:szCs w:val="24"/>
          <w:lang w:val="en-US" w:eastAsia="zh-CN"/>
        </w:rPr>
      </w:pPr>
      <w:r>
        <w:rPr>
          <w:color w:val="000000"/>
          <w:sz w:val="24"/>
          <w:szCs w:val="24"/>
          <w:lang w:val="en-US" w:eastAsia="zh-CN"/>
        </w:rPr>
        <w:t>If the serving cell measurement shows above the threshold of neighbor cell measurement (or a new threshold of MR offloading), UE can turn off the MR, and only rely on LR to perform serving cell measurement, and no neighbor cell measurement is needed (including higher or equal/lower priority layers measurement). If the neighbor cell measurement is triggered (e.g., below the threshold of intra-freq</w:t>
      </w:r>
      <w:r>
        <w:rPr>
          <w:rFonts w:hint="eastAsia"/>
          <w:color w:val="000000"/>
          <w:sz w:val="24"/>
          <w:szCs w:val="24"/>
          <w:lang w:val="en-US" w:eastAsia="zh-CN"/>
        </w:rPr>
        <w:t>uency</w:t>
      </w:r>
      <w:r>
        <w:rPr>
          <w:color w:val="000000"/>
          <w:sz w:val="24"/>
          <w:szCs w:val="24"/>
          <w:lang w:val="en-US" w:eastAsia="zh-CN"/>
        </w:rPr>
        <w:t xml:space="preserve"> or inter-frequency measurement triggering condition) but serving cell quality is still above threshold of LP-WUS monitoring threshold, the MR can be ON with relaxation for serving and neighbor cell measurement while the LR is also ON for serving cell measurement, </w:t>
      </w:r>
      <w:r>
        <w:rPr>
          <w:rFonts w:hint="eastAsia"/>
          <w:color w:val="000000"/>
          <w:sz w:val="24"/>
          <w:szCs w:val="24"/>
          <w:lang w:val="en-US" w:eastAsia="zh-CN"/>
        </w:rPr>
        <w:t>i.e.</w:t>
      </w:r>
      <w:r>
        <w:rPr>
          <w:color w:val="000000"/>
          <w:sz w:val="24"/>
          <w:szCs w:val="24"/>
          <w:lang w:val="en-US" w:eastAsia="zh-CN"/>
        </w:rPr>
        <w:t>, case #3. Then if UE is below LP-WUS monitoring threshold but above the not-at-cell-edge threshold for RRM relaxation, then UE will be in a legacy power saving mode, which means, LR is OFF and MR is ON with neighbor cell measurement relaxation (no serving cell relaxation). Even further, if UE is below not-at-cell-edge threshold for RRM relaxation, it means UE is in legacy IDLE/Inactive mode status without any RRM relaxation.</w:t>
      </w:r>
    </w:p>
    <w:p w14:paraId="03FA2E83" w14:textId="169EAE24" w:rsidR="00D012DE" w:rsidRDefault="00D012DE" w:rsidP="00D012DE">
      <w:pPr>
        <w:jc w:val="both"/>
        <w:rPr>
          <w:color w:val="000000"/>
          <w:sz w:val="24"/>
          <w:szCs w:val="24"/>
          <w:lang w:val="en-US" w:eastAsia="zh-CN"/>
        </w:rPr>
      </w:pPr>
      <w:r>
        <w:rPr>
          <w:color w:val="000000"/>
          <w:sz w:val="24"/>
          <w:szCs w:val="24"/>
          <w:lang w:val="en-US" w:eastAsia="zh-CN"/>
        </w:rPr>
        <w:t xml:space="preserve">To support the above logic, we have some assumptions for such threshold design, even though the final threshold decision shall be made by RAN2. </w:t>
      </w:r>
      <w:r w:rsidR="00920FDE">
        <w:rPr>
          <w:color w:val="000000"/>
          <w:sz w:val="24"/>
          <w:szCs w:val="24"/>
          <w:lang w:val="en-US" w:eastAsia="zh-CN"/>
        </w:rPr>
        <w:t>W</w:t>
      </w:r>
      <w:r>
        <w:rPr>
          <w:color w:val="000000"/>
          <w:sz w:val="24"/>
          <w:szCs w:val="24"/>
          <w:lang w:val="en-US" w:eastAsia="zh-CN"/>
        </w:rPr>
        <w:t xml:space="preserve">e assume the threshold for MR fully offloading to LR can be same as the threshold for neighbor cell measurement triggering (highest one between </w:t>
      </w:r>
      <w:r w:rsidRPr="003F2341">
        <w:rPr>
          <w:i/>
          <w:iCs/>
          <w:color w:val="000000"/>
          <w:sz w:val="24"/>
          <w:szCs w:val="24"/>
          <w:lang w:val="en-US" w:eastAsia="zh-CN"/>
        </w:rPr>
        <w:t>SIntraSearchP/SIntraSearchQ</w:t>
      </w:r>
      <w:r>
        <w:rPr>
          <w:color w:val="000000"/>
          <w:sz w:val="24"/>
          <w:szCs w:val="24"/>
          <w:lang w:val="en-US" w:eastAsia="zh-CN"/>
        </w:rPr>
        <w:t xml:space="preserve"> and </w:t>
      </w:r>
      <w:r w:rsidRPr="003F2341">
        <w:rPr>
          <w:i/>
          <w:iCs/>
          <w:color w:val="000000"/>
          <w:sz w:val="24"/>
          <w:szCs w:val="24"/>
          <w:lang w:val="en-US" w:eastAsia="zh-CN"/>
        </w:rPr>
        <w:t>SnonIntraSearchP/SnonIntraSearchQ</w:t>
      </w:r>
      <w:r>
        <w:rPr>
          <w:color w:val="000000"/>
          <w:sz w:val="24"/>
          <w:szCs w:val="24"/>
          <w:lang w:val="en-US" w:eastAsia="zh-CN"/>
        </w:rPr>
        <w:t xml:space="preserve">), or at least offloading threshold can be not lower than threshold for neighbor cell measurement triggering. </w:t>
      </w:r>
    </w:p>
    <w:p w14:paraId="44072B94" w14:textId="77777777" w:rsidR="00D012DE" w:rsidRDefault="00D012DE" w:rsidP="00D012DE">
      <w:pPr>
        <w:jc w:val="both"/>
        <w:rPr>
          <w:color w:val="000000"/>
          <w:sz w:val="24"/>
          <w:szCs w:val="24"/>
          <w:lang w:val="en-US" w:eastAsia="zh-CN"/>
        </w:rPr>
      </w:pPr>
      <w:r>
        <w:rPr>
          <w:color w:val="000000"/>
          <w:sz w:val="24"/>
          <w:szCs w:val="24"/>
          <w:lang w:val="en-US" w:eastAsia="zh-CN"/>
        </w:rPr>
        <w:t>Based on the illustration in figure 1, we believe the case#2 and case#4 can be removed at least at this stage, but of course we can revisit the cases if RAN1/2 has some conclusions conflicting with RAN4 assumptions. And the following case table can be assumed in RAN4:</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1989"/>
        <w:gridCol w:w="2011"/>
        <w:gridCol w:w="2147"/>
      </w:tblGrid>
      <w:tr w:rsidR="00D012DE" w:rsidRPr="009C18D6" w14:paraId="2FF49791" w14:textId="77777777" w:rsidTr="00777943">
        <w:trPr>
          <w:trHeight w:val="1139"/>
        </w:trPr>
        <w:tc>
          <w:tcPr>
            <w:tcW w:w="2304" w:type="dxa"/>
          </w:tcPr>
          <w:p w14:paraId="621FA0FC" w14:textId="77777777" w:rsidR="00D012DE" w:rsidRPr="00A368CC" w:rsidRDefault="00D012DE" w:rsidP="00777943">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RRM measurement case index</w:t>
            </w:r>
          </w:p>
        </w:tc>
        <w:tc>
          <w:tcPr>
            <w:tcW w:w="1989" w:type="dxa"/>
          </w:tcPr>
          <w:p w14:paraId="726FC3AD" w14:textId="77777777" w:rsidR="00D012DE" w:rsidRPr="00A368CC" w:rsidRDefault="00D012DE" w:rsidP="00777943">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MR serving cell measurement</w:t>
            </w:r>
          </w:p>
        </w:tc>
        <w:tc>
          <w:tcPr>
            <w:tcW w:w="2011" w:type="dxa"/>
          </w:tcPr>
          <w:p w14:paraId="44B2C5C6" w14:textId="77777777" w:rsidR="00D012DE" w:rsidRPr="00A368CC" w:rsidRDefault="00D012DE" w:rsidP="00777943">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MR neighboring cell measurement</w:t>
            </w:r>
          </w:p>
        </w:tc>
        <w:tc>
          <w:tcPr>
            <w:tcW w:w="2147" w:type="dxa"/>
          </w:tcPr>
          <w:p w14:paraId="195A156C" w14:textId="77777777" w:rsidR="00D012DE" w:rsidRPr="00A368CC" w:rsidRDefault="00D012DE" w:rsidP="00777943">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LR measurement</w:t>
            </w:r>
          </w:p>
        </w:tc>
      </w:tr>
      <w:tr w:rsidR="00D012DE" w:rsidRPr="009C18D6" w14:paraId="0105AE94" w14:textId="77777777" w:rsidTr="00777943">
        <w:trPr>
          <w:trHeight w:val="569"/>
        </w:trPr>
        <w:tc>
          <w:tcPr>
            <w:tcW w:w="2304" w:type="dxa"/>
          </w:tcPr>
          <w:p w14:paraId="55676C84" w14:textId="77777777" w:rsidR="00D012DE" w:rsidRPr="00A368CC" w:rsidRDefault="00D012DE" w:rsidP="00777943">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#1 Fully offloading case</w:t>
            </w:r>
          </w:p>
        </w:tc>
        <w:tc>
          <w:tcPr>
            <w:tcW w:w="1989" w:type="dxa"/>
          </w:tcPr>
          <w:p w14:paraId="7BBAF1CB" w14:textId="77777777" w:rsidR="00D012DE" w:rsidRPr="00A368CC" w:rsidRDefault="00D012DE" w:rsidP="00777943">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 xml:space="preserve">Off </w:t>
            </w:r>
          </w:p>
        </w:tc>
        <w:tc>
          <w:tcPr>
            <w:tcW w:w="2011" w:type="dxa"/>
          </w:tcPr>
          <w:p w14:paraId="4DDB03E3" w14:textId="77777777" w:rsidR="00D012DE" w:rsidRPr="00A368CC" w:rsidRDefault="00D012DE" w:rsidP="00777943">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Off</w:t>
            </w:r>
          </w:p>
        </w:tc>
        <w:tc>
          <w:tcPr>
            <w:tcW w:w="2147" w:type="dxa"/>
          </w:tcPr>
          <w:p w14:paraId="66310124" w14:textId="77777777" w:rsidR="00D012DE" w:rsidRPr="00A368CC" w:rsidRDefault="00D012DE" w:rsidP="00777943">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w:t>
            </w:r>
          </w:p>
        </w:tc>
      </w:tr>
      <w:tr w:rsidR="00D012DE" w:rsidRPr="009C18D6" w14:paraId="66543E9D" w14:textId="77777777" w:rsidTr="00777943">
        <w:trPr>
          <w:trHeight w:val="860"/>
        </w:trPr>
        <w:tc>
          <w:tcPr>
            <w:tcW w:w="2304" w:type="dxa"/>
          </w:tcPr>
          <w:p w14:paraId="520717D7" w14:textId="77777777" w:rsidR="00D012DE" w:rsidRPr="00A368CC" w:rsidRDefault="00D012DE" w:rsidP="00777943">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#3 Relaxed case b</w:t>
            </w:r>
          </w:p>
        </w:tc>
        <w:tc>
          <w:tcPr>
            <w:tcW w:w="1989" w:type="dxa"/>
          </w:tcPr>
          <w:p w14:paraId="752A7629" w14:textId="77777777" w:rsidR="00D012DE" w:rsidRPr="00A368CC" w:rsidRDefault="00D012DE" w:rsidP="00777943">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 with relaxation measurement</w:t>
            </w:r>
          </w:p>
        </w:tc>
        <w:tc>
          <w:tcPr>
            <w:tcW w:w="2011" w:type="dxa"/>
          </w:tcPr>
          <w:p w14:paraId="7903ED24" w14:textId="77777777" w:rsidR="00D012DE" w:rsidRPr="00A368CC" w:rsidRDefault="00D012DE" w:rsidP="00777943">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 with relaxation measurement</w:t>
            </w:r>
          </w:p>
        </w:tc>
        <w:tc>
          <w:tcPr>
            <w:tcW w:w="2147" w:type="dxa"/>
          </w:tcPr>
          <w:p w14:paraId="26AD6DA6" w14:textId="77777777" w:rsidR="00D012DE" w:rsidRPr="00A368CC" w:rsidRDefault="00D012DE" w:rsidP="00777943">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w:t>
            </w:r>
          </w:p>
        </w:tc>
      </w:tr>
    </w:tbl>
    <w:p w14:paraId="48F2E78C" w14:textId="77777777" w:rsidR="00D012DE" w:rsidRDefault="00D012DE" w:rsidP="00D012DE">
      <w:pPr>
        <w:jc w:val="both"/>
        <w:rPr>
          <w:color w:val="000000"/>
          <w:sz w:val="24"/>
          <w:szCs w:val="24"/>
          <w:lang w:val="en-US" w:eastAsia="zh-CN"/>
        </w:rPr>
      </w:pPr>
    </w:p>
    <w:p w14:paraId="29A9CFE2" w14:textId="0E94EF38" w:rsidR="00D012DE" w:rsidRPr="00A368CC" w:rsidRDefault="00D012DE" w:rsidP="00D012DE">
      <w:pPr>
        <w:jc w:val="both"/>
        <w:rPr>
          <w:b/>
          <w:bCs/>
          <w:i/>
          <w:iCs/>
          <w:color w:val="000000"/>
          <w:sz w:val="24"/>
          <w:szCs w:val="24"/>
          <w:lang w:val="en-US" w:eastAsia="zh-CN"/>
        </w:rPr>
      </w:pPr>
      <w:r w:rsidRPr="00A368CC">
        <w:rPr>
          <w:b/>
          <w:bCs/>
          <w:i/>
          <w:iCs/>
          <w:color w:val="000000"/>
          <w:sz w:val="24"/>
          <w:szCs w:val="24"/>
          <w:lang w:val="en-US" w:eastAsia="zh-CN"/>
        </w:rPr>
        <w:lastRenderedPageBreak/>
        <w:t xml:space="preserve">Proposal </w:t>
      </w:r>
      <w:r>
        <w:rPr>
          <w:b/>
          <w:bCs/>
          <w:i/>
          <w:iCs/>
          <w:color w:val="000000"/>
          <w:sz w:val="24"/>
          <w:szCs w:val="24"/>
          <w:lang w:val="en-US" w:eastAsia="zh-CN"/>
        </w:rPr>
        <w:t>1</w:t>
      </w:r>
      <w:r w:rsidRPr="00A368CC">
        <w:rPr>
          <w:b/>
          <w:bCs/>
          <w:i/>
          <w:iCs/>
          <w:color w:val="000000"/>
          <w:sz w:val="24"/>
          <w:szCs w:val="24"/>
          <w:lang w:val="en-US" w:eastAsia="zh-CN"/>
        </w:rPr>
        <w:t>: at this stage, remove case#2 and case#4 from the last meeting WF, and only following cases are considered. RAN4 can revisit the cases if in the future RAN1/2 has any conclusion conflicting with RAN4 assumptions.</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1875"/>
        <w:gridCol w:w="2217"/>
        <w:gridCol w:w="2226"/>
      </w:tblGrid>
      <w:tr w:rsidR="00D012DE" w:rsidRPr="009C18D6" w14:paraId="5B859F58" w14:textId="77777777" w:rsidTr="00777943">
        <w:trPr>
          <w:trHeight w:val="849"/>
        </w:trPr>
        <w:tc>
          <w:tcPr>
            <w:tcW w:w="2388" w:type="dxa"/>
          </w:tcPr>
          <w:p w14:paraId="7298EBC3" w14:textId="77777777" w:rsidR="00D012DE" w:rsidRPr="00A368CC" w:rsidRDefault="00D012DE" w:rsidP="0077794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RRM measurement case index</w:t>
            </w:r>
          </w:p>
        </w:tc>
        <w:tc>
          <w:tcPr>
            <w:tcW w:w="1875" w:type="dxa"/>
          </w:tcPr>
          <w:p w14:paraId="6F998FCC" w14:textId="77777777" w:rsidR="00D012DE" w:rsidRPr="00A368CC" w:rsidRDefault="00D012DE" w:rsidP="0077794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serving cell measurement</w:t>
            </w:r>
          </w:p>
        </w:tc>
        <w:tc>
          <w:tcPr>
            <w:tcW w:w="2217" w:type="dxa"/>
          </w:tcPr>
          <w:p w14:paraId="712E7DF7" w14:textId="77777777" w:rsidR="00D012DE" w:rsidRPr="00A368CC" w:rsidRDefault="00D012DE" w:rsidP="0077794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neighboring cell measurement</w:t>
            </w:r>
          </w:p>
        </w:tc>
        <w:tc>
          <w:tcPr>
            <w:tcW w:w="2226" w:type="dxa"/>
          </w:tcPr>
          <w:p w14:paraId="1FA36C7C" w14:textId="77777777" w:rsidR="00D012DE" w:rsidRPr="00A368CC" w:rsidRDefault="00D012DE" w:rsidP="0077794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LR measurement</w:t>
            </w:r>
          </w:p>
        </w:tc>
      </w:tr>
      <w:tr w:rsidR="00D012DE" w:rsidRPr="00A368CC" w14:paraId="7D5F9D90" w14:textId="77777777" w:rsidTr="00777943">
        <w:trPr>
          <w:trHeight w:val="562"/>
        </w:trPr>
        <w:tc>
          <w:tcPr>
            <w:tcW w:w="2388" w:type="dxa"/>
          </w:tcPr>
          <w:p w14:paraId="303EEC0E" w14:textId="77777777" w:rsidR="00D012DE" w:rsidRPr="00A368CC" w:rsidRDefault="00D012DE" w:rsidP="0077794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#1 Fully offloading case</w:t>
            </w:r>
          </w:p>
        </w:tc>
        <w:tc>
          <w:tcPr>
            <w:tcW w:w="1875" w:type="dxa"/>
          </w:tcPr>
          <w:p w14:paraId="78F29CF0" w14:textId="77777777" w:rsidR="00D012DE" w:rsidRPr="00A368CC" w:rsidRDefault="00D012DE" w:rsidP="00777943">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 xml:space="preserve">Off </w:t>
            </w:r>
          </w:p>
        </w:tc>
        <w:tc>
          <w:tcPr>
            <w:tcW w:w="2217" w:type="dxa"/>
          </w:tcPr>
          <w:p w14:paraId="0E7BAAD0" w14:textId="77777777" w:rsidR="00D012DE" w:rsidRPr="00A368CC" w:rsidRDefault="00D012DE" w:rsidP="0077794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Off</w:t>
            </w:r>
          </w:p>
        </w:tc>
        <w:tc>
          <w:tcPr>
            <w:tcW w:w="2226" w:type="dxa"/>
          </w:tcPr>
          <w:p w14:paraId="39549833" w14:textId="77777777" w:rsidR="00D012DE" w:rsidRPr="00A368CC" w:rsidRDefault="00D012DE" w:rsidP="00777943">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r w:rsidR="00D012DE" w:rsidRPr="00A368CC" w14:paraId="71DCA032" w14:textId="77777777" w:rsidTr="00777943">
        <w:trPr>
          <w:trHeight w:val="838"/>
        </w:trPr>
        <w:tc>
          <w:tcPr>
            <w:tcW w:w="2388" w:type="dxa"/>
          </w:tcPr>
          <w:p w14:paraId="582C90A0" w14:textId="77777777" w:rsidR="00D012DE" w:rsidRPr="00A368CC" w:rsidRDefault="00D012DE" w:rsidP="0077794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#3 Relaxed case b</w:t>
            </w:r>
          </w:p>
        </w:tc>
        <w:tc>
          <w:tcPr>
            <w:tcW w:w="1875" w:type="dxa"/>
          </w:tcPr>
          <w:p w14:paraId="40B538F2" w14:textId="77777777" w:rsidR="00D012DE" w:rsidRPr="00A368CC" w:rsidRDefault="00D012DE" w:rsidP="00777943">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17" w:type="dxa"/>
          </w:tcPr>
          <w:p w14:paraId="03566832" w14:textId="77777777" w:rsidR="00D012DE" w:rsidRPr="00A368CC" w:rsidRDefault="00D012DE" w:rsidP="00777943">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26" w:type="dxa"/>
          </w:tcPr>
          <w:p w14:paraId="24E7F632" w14:textId="77777777" w:rsidR="00D012DE" w:rsidRPr="00A368CC" w:rsidRDefault="00D012DE" w:rsidP="00777943">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bl>
    <w:p w14:paraId="1B4DCFBB" w14:textId="77777777" w:rsidR="005C366F" w:rsidRDefault="005C366F" w:rsidP="00EA27A5">
      <w:pPr>
        <w:spacing w:after="120"/>
        <w:rPr>
          <w:b/>
          <w:color w:val="000000" w:themeColor="text1"/>
          <w:sz w:val="24"/>
          <w:szCs w:val="24"/>
          <w:u w:val="single"/>
          <w:lang w:eastAsia="ko-KR"/>
        </w:rPr>
      </w:pPr>
    </w:p>
    <w:p w14:paraId="3AEE2598" w14:textId="1A784AE6" w:rsidR="00D012DE" w:rsidRPr="003F2341" w:rsidRDefault="00D012DE" w:rsidP="00D012DE">
      <w:pPr>
        <w:jc w:val="both"/>
        <w:rPr>
          <w:color w:val="000000"/>
          <w:sz w:val="24"/>
          <w:szCs w:val="24"/>
          <w:lang w:val="en-US" w:eastAsia="zh-CN"/>
        </w:rPr>
      </w:pPr>
      <w:r w:rsidRPr="003F2341">
        <w:rPr>
          <w:b/>
          <w:bCs/>
          <w:i/>
          <w:iCs/>
          <w:color w:val="000000"/>
          <w:sz w:val="24"/>
          <w:szCs w:val="24"/>
          <w:lang w:val="en-US" w:eastAsia="zh-CN"/>
        </w:rPr>
        <w:t xml:space="preserve">Proposal </w:t>
      </w:r>
      <w:r>
        <w:rPr>
          <w:b/>
          <w:bCs/>
          <w:i/>
          <w:iCs/>
          <w:color w:val="000000"/>
          <w:sz w:val="24"/>
          <w:szCs w:val="24"/>
          <w:lang w:val="en-US" w:eastAsia="zh-CN"/>
        </w:rPr>
        <w:t>2</w:t>
      </w:r>
      <w:r w:rsidRPr="003F2341">
        <w:rPr>
          <w:b/>
          <w:bCs/>
          <w:i/>
          <w:iCs/>
          <w:color w:val="000000"/>
          <w:sz w:val="24"/>
          <w:szCs w:val="24"/>
          <w:lang w:val="en-US" w:eastAsia="zh-CN"/>
        </w:rPr>
        <w:t>: assumption of thresholds for RAN4 discussion can be:</w:t>
      </w:r>
    </w:p>
    <w:p w14:paraId="5D250BC3" w14:textId="77777777" w:rsidR="00D012DE" w:rsidRPr="003F2341" w:rsidRDefault="00D012DE" w:rsidP="00D012DE">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for MR fully offloading to LR can be same as the threshold for neighbor cell measurement triggering (highest one between SIntraSearchP/SIntraSearchQ and SnonIntraSearchP/SnonIntraSearchQ), or at least offloading threshold can be not lower than threshold for neighbor cell measurement triggering.  </w:t>
      </w:r>
    </w:p>
    <w:p w14:paraId="52B02311" w14:textId="77777777" w:rsidR="005C366F" w:rsidRDefault="005C366F" w:rsidP="00EA27A5">
      <w:pPr>
        <w:spacing w:after="120"/>
        <w:rPr>
          <w:b/>
          <w:color w:val="000000" w:themeColor="text1"/>
          <w:sz w:val="24"/>
          <w:szCs w:val="24"/>
          <w:u w:val="single"/>
          <w:lang w:eastAsia="ko-KR"/>
        </w:rPr>
      </w:pPr>
    </w:p>
    <w:p w14:paraId="35CEE2BD" w14:textId="77777777" w:rsidR="00D012DE" w:rsidRDefault="00D012DE" w:rsidP="00D012DE">
      <w:pPr>
        <w:jc w:val="both"/>
        <w:rPr>
          <w:b/>
          <w:color w:val="000000" w:themeColor="text1"/>
          <w:sz w:val="24"/>
          <w:szCs w:val="24"/>
          <w:u w:val="single"/>
          <w:lang w:eastAsia="ko-KR"/>
        </w:rPr>
      </w:pPr>
      <w:r w:rsidRPr="00D012DE">
        <w:rPr>
          <w:b/>
          <w:color w:val="000000" w:themeColor="text1"/>
          <w:sz w:val="24"/>
          <w:szCs w:val="24"/>
          <w:u w:val="single"/>
          <w:lang w:eastAsia="ko-KR"/>
        </w:rPr>
        <w:t>Issue 1-1-2: Threshold for switch between different cases</w:t>
      </w:r>
    </w:p>
    <w:p w14:paraId="6969FAF7" w14:textId="77DB5EC0" w:rsidR="00D012DE" w:rsidRDefault="00D012DE" w:rsidP="00D012DE">
      <w:pPr>
        <w:jc w:val="both"/>
        <w:rPr>
          <w:color w:val="000000"/>
          <w:sz w:val="24"/>
          <w:szCs w:val="24"/>
          <w:lang w:val="en-US" w:eastAsia="zh-CN"/>
        </w:rPr>
      </w:pPr>
      <w:r>
        <w:rPr>
          <w:color w:val="000000"/>
          <w:sz w:val="24"/>
          <w:szCs w:val="24"/>
          <w:lang w:val="en-US" w:eastAsia="zh-CN"/>
        </w:rPr>
        <w:t>One thing to clarify that, LR measurement will be used for UE to decide switch from case#1 to case#3, that is, serving cell measurement on LR will be used to decide (1)if the neighbor cell measurement is triggered and (2)if the neighbor measurement can be relaxed. Previously in R16/17/18, the neighbor cell triggering and relaxation criteria checking is based on the MR measurement, and therefore it means LR measurement result shall be comparable to MR measurement or shall be equivalent to MR measurement with certain offset/margin (e.g., LR threshold is MR threshold + offset/margin).</w:t>
      </w:r>
    </w:p>
    <w:p w14:paraId="21CDC4B4" w14:textId="77777777" w:rsidR="00D012DE" w:rsidRDefault="00D012DE" w:rsidP="00D012DE">
      <w:pPr>
        <w:jc w:val="both"/>
        <w:rPr>
          <w:b/>
          <w:bCs/>
          <w:i/>
          <w:iCs/>
          <w:color w:val="000000"/>
          <w:sz w:val="24"/>
          <w:szCs w:val="24"/>
          <w:lang w:val="en-US" w:eastAsia="zh-CN"/>
        </w:rPr>
      </w:pPr>
      <w:r w:rsidRPr="009E0D46">
        <w:rPr>
          <w:b/>
          <w:bCs/>
          <w:i/>
          <w:iCs/>
          <w:color w:val="000000"/>
          <w:sz w:val="24"/>
          <w:szCs w:val="24"/>
          <w:lang w:val="en-US" w:eastAsia="zh-CN"/>
        </w:rPr>
        <w:t xml:space="preserve">Proposal </w:t>
      </w:r>
      <w:r>
        <w:rPr>
          <w:b/>
          <w:bCs/>
          <w:i/>
          <w:iCs/>
          <w:color w:val="000000"/>
          <w:sz w:val="24"/>
          <w:szCs w:val="24"/>
          <w:lang w:val="en-US" w:eastAsia="zh-CN"/>
        </w:rPr>
        <w:t>3</w:t>
      </w:r>
      <w:r w:rsidRPr="009E0D46">
        <w:rPr>
          <w:b/>
          <w:bCs/>
          <w:i/>
          <w:iCs/>
          <w:color w:val="000000"/>
          <w:sz w:val="24"/>
          <w:szCs w:val="24"/>
          <w:lang w:val="en-US" w:eastAsia="zh-CN"/>
        </w:rPr>
        <w:t>: LR measurement can be used to check the criteria for neighbor cell measurement triggering/relaxation</w:t>
      </w:r>
      <w:r>
        <w:rPr>
          <w:b/>
          <w:bCs/>
          <w:i/>
          <w:iCs/>
          <w:color w:val="000000"/>
          <w:sz w:val="24"/>
          <w:szCs w:val="24"/>
          <w:lang w:val="en-US" w:eastAsia="zh-CN"/>
        </w:rPr>
        <w:t xml:space="preserve"> (in case #1)</w:t>
      </w:r>
      <w:r w:rsidRPr="009E0D46">
        <w:rPr>
          <w:b/>
          <w:bCs/>
          <w:i/>
          <w:iCs/>
          <w:color w:val="000000"/>
          <w:sz w:val="24"/>
          <w:szCs w:val="24"/>
          <w:lang w:val="en-US" w:eastAsia="zh-CN"/>
        </w:rPr>
        <w:t>.</w:t>
      </w:r>
      <w:r>
        <w:rPr>
          <w:b/>
          <w:bCs/>
          <w:i/>
          <w:iCs/>
          <w:color w:val="000000"/>
          <w:sz w:val="24"/>
          <w:szCs w:val="24"/>
          <w:lang w:val="en-US" w:eastAsia="zh-CN"/>
        </w:rPr>
        <w:t xml:space="preserve"> </w:t>
      </w:r>
    </w:p>
    <w:p w14:paraId="6DFFE13D" w14:textId="77777777" w:rsidR="00D012DE" w:rsidRPr="009E0D46" w:rsidRDefault="00D012DE" w:rsidP="00D012DE">
      <w:pPr>
        <w:jc w:val="both"/>
        <w:rPr>
          <w:b/>
          <w:bCs/>
          <w:i/>
          <w:iCs/>
          <w:color w:val="000000"/>
          <w:sz w:val="24"/>
          <w:szCs w:val="24"/>
          <w:lang w:val="en-US" w:eastAsia="zh-CN"/>
        </w:rPr>
      </w:pPr>
      <w:r w:rsidRPr="009E0D46">
        <w:rPr>
          <w:b/>
          <w:bCs/>
          <w:i/>
          <w:iCs/>
          <w:color w:val="000000"/>
          <w:sz w:val="24"/>
          <w:szCs w:val="24"/>
          <w:lang w:val="en-US" w:eastAsia="zh-CN"/>
        </w:rPr>
        <w:t xml:space="preserve">Proposal </w:t>
      </w:r>
      <w:r>
        <w:rPr>
          <w:b/>
          <w:bCs/>
          <w:i/>
          <w:iCs/>
          <w:color w:val="000000"/>
          <w:sz w:val="24"/>
          <w:szCs w:val="24"/>
          <w:lang w:val="en-US" w:eastAsia="zh-CN"/>
        </w:rPr>
        <w:t>4</w:t>
      </w:r>
      <w:r w:rsidRPr="009E0D46">
        <w:rPr>
          <w:b/>
          <w:bCs/>
          <w:i/>
          <w:iCs/>
          <w:color w:val="000000"/>
          <w:sz w:val="24"/>
          <w:szCs w:val="24"/>
          <w:lang w:val="en-US" w:eastAsia="zh-CN"/>
        </w:rPr>
        <w:t xml:space="preserve">: to support proposal </w:t>
      </w:r>
      <w:r>
        <w:rPr>
          <w:b/>
          <w:bCs/>
          <w:i/>
          <w:iCs/>
          <w:color w:val="000000"/>
          <w:sz w:val="24"/>
          <w:szCs w:val="24"/>
          <w:lang w:val="en-US" w:eastAsia="zh-CN"/>
        </w:rPr>
        <w:t>3</w:t>
      </w:r>
      <w:r w:rsidRPr="009E0D46">
        <w:rPr>
          <w:b/>
          <w:bCs/>
          <w:i/>
          <w:iCs/>
          <w:color w:val="000000"/>
          <w:sz w:val="24"/>
          <w:szCs w:val="24"/>
          <w:lang w:val="en-US" w:eastAsia="zh-CN"/>
        </w:rPr>
        <w:t>, LR measurement result shall be comparable to MR measurement result or shall be equivalent to MR measurement result with certain offset/margin (e.g., LR threshold is MR threshold + offset/margin).</w:t>
      </w:r>
    </w:p>
    <w:p w14:paraId="4E89B5FE" w14:textId="77777777" w:rsidR="005C366F" w:rsidRDefault="005C366F" w:rsidP="00EA27A5">
      <w:pPr>
        <w:spacing w:after="120"/>
        <w:rPr>
          <w:b/>
          <w:color w:val="000000" w:themeColor="text1"/>
          <w:sz w:val="24"/>
          <w:szCs w:val="24"/>
          <w:u w:val="single"/>
          <w:lang w:eastAsia="ko-KR"/>
        </w:rPr>
      </w:pPr>
    </w:p>
    <w:p w14:paraId="24931AA7" w14:textId="77777777" w:rsidR="00591CD6" w:rsidRPr="00591CD6" w:rsidRDefault="00591CD6" w:rsidP="00591CD6">
      <w:pPr>
        <w:jc w:val="both"/>
        <w:rPr>
          <w:b/>
          <w:color w:val="000000" w:themeColor="text1"/>
          <w:sz w:val="24"/>
          <w:szCs w:val="24"/>
          <w:u w:val="single"/>
          <w:lang w:eastAsia="ko-KR"/>
        </w:rPr>
      </w:pPr>
      <w:r w:rsidRPr="00591CD6">
        <w:rPr>
          <w:b/>
          <w:color w:val="000000" w:themeColor="text1"/>
          <w:sz w:val="24"/>
          <w:szCs w:val="24"/>
          <w:u w:val="single"/>
          <w:lang w:eastAsia="ko-KR"/>
        </w:rPr>
        <w:t xml:space="preserve">Issue 1-1-3: Measurement requirements to be specified for LP-WUR </w:t>
      </w:r>
    </w:p>
    <w:tbl>
      <w:tblPr>
        <w:tblStyle w:val="TableGrid"/>
        <w:tblW w:w="0" w:type="auto"/>
        <w:tblLook w:val="04A0" w:firstRow="1" w:lastRow="0" w:firstColumn="1" w:lastColumn="0" w:noHBand="0" w:noVBand="1"/>
      </w:tblPr>
      <w:tblGrid>
        <w:gridCol w:w="9629"/>
      </w:tblGrid>
      <w:tr w:rsidR="00D04A8B" w14:paraId="05205B20" w14:textId="77777777" w:rsidTr="00777943">
        <w:tc>
          <w:tcPr>
            <w:tcW w:w="9629" w:type="dxa"/>
          </w:tcPr>
          <w:p w14:paraId="7169DB85" w14:textId="77777777" w:rsidR="00D04A8B" w:rsidRDefault="00D04A8B" w:rsidP="00777943">
            <w:pPr>
              <w:pStyle w:val="ListParagraph"/>
              <w:widowControl/>
              <w:numPr>
                <w:ilvl w:val="0"/>
                <w:numId w:val="47"/>
              </w:numPr>
              <w:autoSpaceDE/>
              <w:autoSpaceDN/>
              <w:adjustRightInd/>
              <w:spacing w:after="120" w:line="240" w:lineRule="auto"/>
              <w:ind w:left="720" w:firstLineChars="0"/>
              <w:rPr>
                <w:color w:val="000000" w:themeColor="text1"/>
                <w:szCs w:val="24"/>
                <w:lang w:eastAsia="zh-CN"/>
              </w:rPr>
            </w:pPr>
            <w:r>
              <w:rPr>
                <w:color w:val="000000" w:themeColor="text1"/>
                <w:szCs w:val="24"/>
                <w:lang w:eastAsia="zh-CN"/>
              </w:rPr>
              <w:t xml:space="preserve">Proposals </w:t>
            </w:r>
          </w:p>
          <w:p w14:paraId="05177B6D" w14:textId="77777777" w:rsidR="00D04A8B" w:rsidRDefault="00D04A8B" w:rsidP="00777943">
            <w:pPr>
              <w:pStyle w:val="ListParagraph"/>
              <w:widowControl/>
              <w:numPr>
                <w:ilvl w:val="1"/>
                <w:numId w:val="47"/>
              </w:numPr>
              <w:autoSpaceDE/>
              <w:autoSpaceDN/>
              <w:adjustRightInd/>
              <w:spacing w:after="120" w:line="240" w:lineRule="auto"/>
              <w:ind w:left="1440" w:firstLineChars="0"/>
              <w:rPr>
                <w:color w:val="000000" w:themeColor="text1"/>
                <w:szCs w:val="24"/>
                <w:lang w:eastAsia="zh-CN"/>
              </w:rPr>
            </w:pPr>
            <w:r>
              <w:rPr>
                <w:color w:val="000000" w:themeColor="text1"/>
                <w:szCs w:val="24"/>
                <w:lang w:eastAsia="zh-CN"/>
              </w:rPr>
              <w:t xml:space="preserve">P1: Do not </w:t>
            </w:r>
            <w:r>
              <w:rPr>
                <w:rFonts w:hint="eastAsia"/>
                <w:bCs/>
                <w:lang w:val="en-US" w:eastAsia="zh-CN"/>
              </w:rPr>
              <w:t>define requirements for OFDM-based LR serving cell measurement based on LP-SS</w:t>
            </w:r>
            <w:r>
              <w:rPr>
                <w:bCs/>
                <w:lang w:val="en-US" w:eastAsia="zh-CN"/>
              </w:rPr>
              <w:t>;</w:t>
            </w:r>
            <w:r>
              <w:rPr>
                <w:rFonts w:hint="eastAsia"/>
                <w:color w:val="000000" w:themeColor="text1"/>
                <w:szCs w:val="24"/>
                <w:lang w:eastAsia="zh-CN"/>
              </w:rPr>
              <w:t xml:space="preserve"> RAN4 define</w:t>
            </w:r>
            <w:r>
              <w:rPr>
                <w:color w:val="000000" w:themeColor="text1"/>
                <w:szCs w:val="24"/>
                <w:lang w:eastAsia="zh-CN"/>
              </w:rPr>
              <w:t>s</w:t>
            </w:r>
            <w:r>
              <w:rPr>
                <w:rFonts w:hint="eastAsia"/>
                <w:color w:val="000000" w:themeColor="text1"/>
                <w:szCs w:val="24"/>
                <w:lang w:eastAsia="zh-CN"/>
              </w:rPr>
              <w:t xml:space="preserve"> measurement requirements for</w:t>
            </w:r>
            <w:r>
              <w:rPr>
                <w:color w:val="000000" w:themeColor="text1"/>
                <w:szCs w:val="24"/>
                <w:lang w:eastAsia="zh-CN"/>
              </w:rPr>
              <w:t xml:space="preserve"> the following: (xiaomi CMCC ZTE Apple oppo) </w:t>
            </w:r>
          </w:p>
          <w:p w14:paraId="70E6ACAE" w14:textId="77777777" w:rsidR="00D04A8B" w:rsidRDefault="00D04A8B" w:rsidP="00777943">
            <w:pPr>
              <w:widowControl w:val="0"/>
              <w:numPr>
                <w:ilvl w:val="2"/>
                <w:numId w:val="47"/>
              </w:numPr>
              <w:overflowPunct/>
              <w:autoSpaceDE/>
              <w:autoSpaceDN/>
              <w:adjustRightInd/>
              <w:spacing w:after="0"/>
              <w:ind w:left="2376"/>
              <w:jc w:val="both"/>
              <w:textAlignment w:val="auto"/>
              <w:rPr>
                <w:bCs/>
                <w:i/>
                <w:iCs/>
                <w:lang w:eastAsia="zh-CN"/>
              </w:rPr>
            </w:pPr>
            <w:r>
              <w:rPr>
                <w:bCs/>
                <w:i/>
                <w:iCs/>
                <w:lang w:eastAsia="zh-CN"/>
              </w:rPr>
              <w:t xml:space="preserve">Measurement requirements for </w:t>
            </w:r>
            <w:r>
              <w:rPr>
                <w:rFonts w:hint="eastAsia"/>
                <w:bCs/>
                <w:i/>
                <w:iCs/>
                <w:lang w:eastAsia="zh-CN"/>
              </w:rPr>
              <w:t xml:space="preserve">OOK-based </w:t>
            </w:r>
            <w:r>
              <w:rPr>
                <w:bCs/>
                <w:i/>
                <w:iCs/>
                <w:lang w:eastAsia="zh-CN"/>
              </w:rPr>
              <w:t xml:space="preserve">LP-WUR serving cell measurement based on LP-SS at Idle/Inactive state; </w:t>
            </w:r>
          </w:p>
          <w:p w14:paraId="5C7B963B" w14:textId="77777777" w:rsidR="00D04A8B" w:rsidRDefault="00D04A8B" w:rsidP="00777943">
            <w:pPr>
              <w:widowControl w:val="0"/>
              <w:numPr>
                <w:ilvl w:val="3"/>
                <w:numId w:val="47"/>
              </w:numPr>
              <w:overflowPunct/>
              <w:autoSpaceDE/>
              <w:autoSpaceDN/>
              <w:adjustRightInd/>
              <w:spacing w:after="0"/>
              <w:ind w:left="3096"/>
              <w:jc w:val="both"/>
              <w:textAlignment w:val="auto"/>
              <w:rPr>
                <w:bCs/>
                <w:i/>
                <w:iCs/>
                <w:lang w:eastAsia="zh-CN"/>
              </w:rPr>
            </w:pPr>
            <w:r>
              <w:rPr>
                <w:bCs/>
                <w:i/>
                <w:iCs/>
                <w:lang w:eastAsia="zh-CN"/>
              </w:rPr>
              <w:t>S</w:t>
            </w:r>
            <w:r>
              <w:rPr>
                <w:rFonts w:hint="eastAsia"/>
                <w:bCs/>
                <w:i/>
                <w:iCs/>
                <w:lang w:eastAsia="zh-CN"/>
              </w:rPr>
              <w:t>ame requirement shall be applied for OOK-based LP-WUR serving cell measurement based on LP-SS with and without overlaid OFDM sequence at Idle/Inactive state.</w:t>
            </w:r>
            <w:r>
              <w:rPr>
                <w:bCs/>
                <w:i/>
                <w:iCs/>
                <w:lang w:eastAsia="zh-CN"/>
              </w:rPr>
              <w:t xml:space="preserve"> (Apple)</w:t>
            </w:r>
          </w:p>
          <w:p w14:paraId="0C3F3B6A" w14:textId="77777777" w:rsidR="00D04A8B" w:rsidRDefault="00D04A8B" w:rsidP="00777943">
            <w:pPr>
              <w:widowControl w:val="0"/>
              <w:numPr>
                <w:ilvl w:val="2"/>
                <w:numId w:val="47"/>
              </w:numPr>
              <w:overflowPunct/>
              <w:autoSpaceDE/>
              <w:autoSpaceDN/>
              <w:adjustRightInd/>
              <w:spacing w:after="0"/>
              <w:ind w:left="2376"/>
              <w:jc w:val="both"/>
              <w:textAlignment w:val="auto"/>
              <w:rPr>
                <w:bCs/>
                <w:i/>
                <w:iCs/>
              </w:rPr>
            </w:pPr>
            <w:r>
              <w:rPr>
                <w:bCs/>
                <w:i/>
                <w:iCs/>
                <w:lang w:eastAsia="zh-CN"/>
              </w:rPr>
              <w:t xml:space="preserve">Measurement requirements for </w:t>
            </w:r>
            <w:r>
              <w:rPr>
                <w:rFonts w:hint="eastAsia"/>
                <w:bCs/>
                <w:i/>
                <w:iCs/>
                <w:lang w:val="en-US" w:eastAsia="zh-CN"/>
              </w:rPr>
              <w:t xml:space="preserve">OFDM-based </w:t>
            </w:r>
            <w:r>
              <w:rPr>
                <w:bCs/>
                <w:i/>
                <w:iCs/>
                <w:lang w:eastAsia="zh-CN"/>
              </w:rPr>
              <w:t>LP-WUR serving cell measurement based on existing PSS/SSS at Idle/Inactive state</w:t>
            </w:r>
          </w:p>
          <w:p w14:paraId="70D70D26" w14:textId="77777777" w:rsidR="00D04A8B" w:rsidRPr="00D04A8B" w:rsidRDefault="00D04A8B" w:rsidP="00777943">
            <w:pPr>
              <w:pStyle w:val="ListParagraph"/>
              <w:widowControl/>
              <w:numPr>
                <w:ilvl w:val="1"/>
                <w:numId w:val="47"/>
              </w:numPr>
              <w:autoSpaceDE/>
              <w:autoSpaceDN/>
              <w:adjustRightInd/>
              <w:spacing w:before="120" w:after="120" w:line="240" w:lineRule="auto"/>
              <w:ind w:left="1434" w:firstLineChars="0" w:hanging="357"/>
              <w:rPr>
                <w:color w:val="000000" w:themeColor="text1"/>
                <w:szCs w:val="24"/>
                <w:lang w:eastAsia="zh-CN"/>
              </w:rPr>
            </w:pPr>
            <w:r>
              <w:rPr>
                <w:color w:val="000000" w:themeColor="text1"/>
                <w:szCs w:val="24"/>
                <w:lang w:eastAsia="zh-CN"/>
              </w:rPr>
              <w:lastRenderedPageBreak/>
              <w:t xml:space="preserve">P2: The measurement requirements of OFDM based LP-WUR based on LP-SS with or without </w:t>
            </w:r>
            <w:r>
              <w:rPr>
                <w:rFonts w:eastAsia="Microsoft YaHei" w:hint="eastAsia"/>
              </w:rPr>
              <w:t>overlaid OFDM sequence(s)</w:t>
            </w:r>
            <w:r>
              <w:rPr>
                <w:rFonts w:eastAsia="Microsoft YaHei"/>
              </w:rPr>
              <w:t xml:space="preserve"> will be the same as that of </w:t>
            </w:r>
            <w:r>
              <w:rPr>
                <w:color w:val="000000" w:themeColor="text1"/>
                <w:szCs w:val="24"/>
                <w:lang w:eastAsia="zh-CN"/>
              </w:rPr>
              <w:t>OOK based LP-WUR based on LP-SS. (Huawei vivo)</w:t>
            </w:r>
          </w:p>
        </w:tc>
      </w:tr>
    </w:tbl>
    <w:p w14:paraId="24492166" w14:textId="77777777" w:rsidR="00591CD6" w:rsidRDefault="00591CD6" w:rsidP="00EA27A5">
      <w:pPr>
        <w:spacing w:after="120"/>
        <w:rPr>
          <w:b/>
          <w:color w:val="000000" w:themeColor="text1"/>
          <w:sz w:val="24"/>
          <w:szCs w:val="24"/>
          <w:u w:val="single"/>
          <w:lang w:eastAsia="ko-KR"/>
        </w:rPr>
      </w:pPr>
    </w:p>
    <w:p w14:paraId="0112182E" w14:textId="77777777" w:rsidR="00D04A8B" w:rsidRDefault="00D04A8B" w:rsidP="00D04A8B">
      <w:pPr>
        <w:jc w:val="both"/>
        <w:rPr>
          <w:bCs/>
          <w:color w:val="000000" w:themeColor="text1"/>
          <w:sz w:val="24"/>
          <w:szCs w:val="24"/>
          <w:lang w:eastAsia="ko-KR"/>
        </w:rPr>
      </w:pPr>
      <w:r>
        <w:rPr>
          <w:bCs/>
          <w:color w:val="000000" w:themeColor="text1"/>
          <w:sz w:val="24"/>
          <w:szCs w:val="24"/>
          <w:lang w:eastAsia="ko-KR"/>
        </w:rPr>
        <w:t>In last meeting RAN4 has no conclusion on the revision of the RAN4#110bis agreement, and at least the OOK based LP-WUR serving cell measurement shall be prioritized. RAN1 still didn’t conclude on the OFDM based LP-WUR to measure LP-SS, and we only found the following relevant working assumption in RAN1 agreements in RAN1#117, #118bis, and #119.</w:t>
      </w:r>
    </w:p>
    <w:tbl>
      <w:tblPr>
        <w:tblStyle w:val="TableGrid"/>
        <w:tblW w:w="0" w:type="auto"/>
        <w:tblLook w:val="04A0" w:firstRow="1" w:lastRow="0" w:firstColumn="1" w:lastColumn="0" w:noHBand="0" w:noVBand="1"/>
      </w:tblPr>
      <w:tblGrid>
        <w:gridCol w:w="9629"/>
      </w:tblGrid>
      <w:tr w:rsidR="00D04A8B" w14:paraId="4510B731" w14:textId="77777777" w:rsidTr="00777943">
        <w:tc>
          <w:tcPr>
            <w:tcW w:w="9629" w:type="dxa"/>
          </w:tcPr>
          <w:p w14:paraId="2E36531C" w14:textId="77777777" w:rsidR="00D04A8B" w:rsidRPr="00A60EE7" w:rsidRDefault="00D04A8B" w:rsidP="00777943">
            <w:pPr>
              <w:rPr>
                <w:rFonts w:eastAsia="DengXian"/>
                <w:b/>
                <w:bCs/>
                <w:lang w:bidi="ar"/>
              </w:rPr>
            </w:pPr>
            <w:r w:rsidRPr="00A60EE7">
              <w:rPr>
                <w:rFonts w:eastAsia="DengXian"/>
                <w:b/>
                <w:bCs/>
                <w:highlight w:val="darkYellow"/>
                <w:lang w:bidi="ar"/>
              </w:rPr>
              <w:t>Working Assumption</w:t>
            </w:r>
          </w:p>
          <w:p w14:paraId="751F2E10" w14:textId="77777777" w:rsidR="00D04A8B" w:rsidRPr="00A60EE7" w:rsidRDefault="00D04A8B" w:rsidP="00777943">
            <w:pPr>
              <w:rPr>
                <w:rFonts w:eastAsia="Times New Roman"/>
                <w:lang w:eastAsia="ko-KR"/>
              </w:rPr>
            </w:pPr>
            <w:r w:rsidRPr="00A60EE7">
              <w:rPr>
                <w:rFonts w:eastAsia="Times New Roman"/>
                <w:lang w:eastAsia="ko-KR"/>
              </w:rPr>
              <w:t>From RAN1 perspective, for the RRM measurement metrics based on SSS for OFDM-based LP-WUR, use the same definition of SS-RSRP and SS-RSRQ for LP-SSS-RSRP and LP-SSS-RSRQ, respectively.</w:t>
            </w:r>
          </w:p>
          <w:p w14:paraId="48371FCC" w14:textId="77777777" w:rsidR="00D04A8B" w:rsidRPr="00A60EE7" w:rsidRDefault="00D04A8B" w:rsidP="00777943">
            <w:pPr>
              <w:numPr>
                <w:ilvl w:val="0"/>
                <w:numId w:val="73"/>
              </w:numPr>
              <w:spacing w:line="259" w:lineRule="auto"/>
              <w:rPr>
                <w:rFonts w:eastAsia="Times New Roman"/>
                <w:lang w:eastAsia="en-GB"/>
              </w:rPr>
            </w:pPr>
            <w:r w:rsidRPr="00A60EE7">
              <w:rPr>
                <w:rFonts w:eastAsia="Times New Roman" w:hint="eastAsia"/>
                <w:lang w:eastAsia="en-GB"/>
              </w:rPr>
              <w:t>A</w:t>
            </w:r>
            <w:r w:rsidRPr="00A60EE7">
              <w:rPr>
                <w:rFonts w:eastAsia="Times New Roman"/>
                <w:lang w:eastAsia="en-GB"/>
              </w:rPr>
              <w:t>bove is applicable for both time-domain processing or frequency-domain processing</w:t>
            </w:r>
          </w:p>
          <w:p w14:paraId="05CBC0A3" w14:textId="77777777" w:rsidR="00D04A8B" w:rsidRDefault="00D04A8B" w:rsidP="00777943">
            <w:pPr>
              <w:numPr>
                <w:ilvl w:val="0"/>
                <w:numId w:val="73"/>
              </w:numPr>
              <w:spacing w:line="259" w:lineRule="auto"/>
              <w:rPr>
                <w:rFonts w:eastAsia="Times New Roman"/>
                <w:lang w:eastAsia="en-GB"/>
              </w:rPr>
            </w:pPr>
            <w:r w:rsidRPr="00A60EE7">
              <w:rPr>
                <w:rFonts w:eastAsia="Times New Roman" w:hint="eastAsia"/>
                <w:lang w:eastAsia="en-GB"/>
              </w:rPr>
              <w:t>A</w:t>
            </w:r>
            <w:r w:rsidRPr="00A60EE7">
              <w:rPr>
                <w:rFonts w:eastAsia="Times New Roman"/>
                <w:lang w:eastAsia="en-GB"/>
              </w:rPr>
              <w:t>bove does not imply that RAN1 will introduce LP-SSS-RSRP and LP-SSS-RSRQ in the specifications</w:t>
            </w:r>
          </w:p>
          <w:p w14:paraId="74A9D36D" w14:textId="77777777" w:rsidR="00D04A8B" w:rsidRPr="00647B2F" w:rsidRDefault="00D04A8B" w:rsidP="00777943">
            <w:pPr>
              <w:rPr>
                <w:rFonts w:cs="Times"/>
                <w:b/>
                <w:bCs/>
              </w:rPr>
            </w:pPr>
            <w:r w:rsidRPr="00647B2F">
              <w:rPr>
                <w:rFonts w:cs="Times"/>
                <w:b/>
                <w:bCs/>
                <w:highlight w:val="green"/>
              </w:rPr>
              <w:t>Agreement</w:t>
            </w:r>
          </w:p>
          <w:p w14:paraId="3220EEDD" w14:textId="77777777" w:rsidR="00D04A8B" w:rsidRPr="00647B2F" w:rsidRDefault="00D04A8B" w:rsidP="00777943">
            <w:pPr>
              <w:contextualSpacing/>
              <w:jc w:val="both"/>
              <w:rPr>
                <w:rFonts w:eastAsia="Microsoft YaHei"/>
              </w:rPr>
            </w:pPr>
            <w:r w:rsidRPr="00647B2F">
              <w:rPr>
                <w:rFonts w:eastAsia="Microsoft YaHei" w:hint="eastAsia"/>
              </w:rPr>
              <w:t>Support overlaid OFDM sequence(s) for LP-SS:</w:t>
            </w:r>
          </w:p>
          <w:p w14:paraId="34786E46" w14:textId="77777777" w:rsidR="00D04A8B" w:rsidRPr="00647B2F" w:rsidRDefault="00D04A8B" w:rsidP="00777943">
            <w:pPr>
              <w:numPr>
                <w:ilvl w:val="0"/>
                <w:numId w:val="73"/>
              </w:numPr>
              <w:spacing w:after="0"/>
              <w:contextualSpacing/>
              <w:jc w:val="both"/>
              <w:rPr>
                <w:rFonts w:eastAsia="Microsoft YaHei"/>
                <w:color w:val="000000"/>
              </w:rPr>
            </w:pPr>
            <w:r w:rsidRPr="00647B2F">
              <w:rPr>
                <w:rFonts w:eastAsia="Microsoft YaHei"/>
                <w:color w:val="000000"/>
              </w:rPr>
              <w:t>LP-SS reuse</w:t>
            </w:r>
            <w:r w:rsidRPr="00647B2F">
              <w:rPr>
                <w:rFonts w:eastAsia="Microsoft YaHei" w:hint="eastAsia"/>
                <w:color w:val="000000"/>
              </w:rPr>
              <w:t>s</w:t>
            </w:r>
            <w:r w:rsidRPr="00647B2F">
              <w:rPr>
                <w:rFonts w:eastAsia="Microsoft YaHei"/>
                <w:color w:val="000000"/>
              </w:rPr>
              <w:t xml:space="preserve"> the overlaid OFDM sequence</w:t>
            </w:r>
            <w:r w:rsidRPr="00647B2F">
              <w:rPr>
                <w:rFonts w:eastAsia="Microsoft YaHei" w:hint="eastAsia"/>
                <w:color w:val="000000"/>
              </w:rPr>
              <w:t>(s) specified</w:t>
            </w:r>
            <w:r w:rsidRPr="00647B2F">
              <w:rPr>
                <w:rFonts w:eastAsia="Microsoft YaHei"/>
                <w:color w:val="000000"/>
              </w:rPr>
              <w:t xml:space="preserve"> for LP-WUS</w:t>
            </w:r>
            <w:r w:rsidRPr="00647B2F">
              <w:rPr>
                <w:rFonts w:eastAsia="Microsoft YaHei" w:hint="eastAsia"/>
                <w:color w:val="000000"/>
              </w:rPr>
              <w:t>.</w:t>
            </w:r>
            <w:r w:rsidRPr="00647B2F">
              <w:rPr>
                <w:rFonts w:eastAsia="Microsoft YaHei"/>
                <w:color w:val="000000"/>
              </w:rPr>
              <w:t xml:space="preserve"> The design on overlaid OFDM sequence(s) specified for LP-WUS </w:t>
            </w:r>
            <w:r w:rsidRPr="00647B2F">
              <w:rPr>
                <w:rFonts w:eastAsia="Microsoft YaHei" w:hint="eastAsia"/>
                <w:color w:val="000000"/>
              </w:rPr>
              <w:t>doesn</w:t>
            </w:r>
            <w:r w:rsidRPr="00647B2F">
              <w:rPr>
                <w:rFonts w:eastAsia="Microsoft YaHei"/>
                <w:color w:val="000000"/>
              </w:rPr>
              <w:t>’</w:t>
            </w:r>
            <w:r w:rsidRPr="00647B2F">
              <w:rPr>
                <w:rFonts w:eastAsia="Microsoft YaHei" w:hint="eastAsia"/>
                <w:color w:val="000000"/>
              </w:rPr>
              <w:t>t</w:t>
            </w:r>
            <w:r w:rsidRPr="00647B2F">
              <w:rPr>
                <w:rFonts w:eastAsia="Microsoft YaHei"/>
                <w:color w:val="000000"/>
              </w:rPr>
              <w:t xml:space="preserve"> target for sync and RRM measurement performance based on overlaid OFDM sequence for LP-SS.</w:t>
            </w:r>
          </w:p>
          <w:p w14:paraId="0B2B530B" w14:textId="77777777" w:rsidR="00D04A8B" w:rsidRPr="00647B2F" w:rsidRDefault="00D04A8B" w:rsidP="00777943">
            <w:pPr>
              <w:numPr>
                <w:ilvl w:val="0"/>
                <w:numId w:val="73"/>
              </w:numPr>
              <w:spacing w:after="0"/>
              <w:contextualSpacing/>
              <w:jc w:val="both"/>
              <w:rPr>
                <w:rFonts w:eastAsia="Microsoft YaHei"/>
              </w:rPr>
            </w:pPr>
            <w:r w:rsidRPr="00647B2F">
              <w:rPr>
                <w:rFonts w:eastAsia="Microsoft YaHei"/>
              </w:rPr>
              <w:t>W</w:t>
            </w:r>
            <w:r w:rsidRPr="00647B2F">
              <w:rPr>
                <w:rFonts w:eastAsia="Microsoft YaHei" w:hint="eastAsia"/>
              </w:rPr>
              <w:t xml:space="preserve">hether to </w:t>
            </w:r>
            <w:r w:rsidRPr="00647B2F">
              <w:rPr>
                <w:rFonts w:eastAsia="Microsoft YaHei"/>
              </w:rPr>
              <w:t xml:space="preserve">transmit LP-SS </w:t>
            </w:r>
            <w:r w:rsidRPr="00647B2F">
              <w:rPr>
                <w:rFonts w:eastAsia="Microsoft YaHei" w:hint="eastAsia"/>
              </w:rPr>
              <w:t xml:space="preserve">by </w:t>
            </w:r>
            <w:r w:rsidRPr="00647B2F">
              <w:rPr>
                <w:rFonts w:eastAsia="Microsoft YaHei"/>
              </w:rPr>
              <w:t xml:space="preserve">using a </w:t>
            </w:r>
            <w:r w:rsidRPr="00647B2F">
              <w:rPr>
                <w:rFonts w:eastAsia="Microsoft YaHei" w:hint="eastAsia"/>
              </w:rPr>
              <w:t>specified</w:t>
            </w:r>
            <w:r w:rsidRPr="00647B2F">
              <w:rPr>
                <w:rFonts w:eastAsia="Microsoft YaHei"/>
              </w:rPr>
              <w:t xml:space="preserve"> overlaid OFDM sequence</w:t>
            </w:r>
            <w:r w:rsidRPr="00647B2F">
              <w:rPr>
                <w:rFonts w:eastAsia="Microsoft YaHei" w:hint="eastAsia"/>
              </w:rPr>
              <w:t xml:space="preserve"> is configurable.</w:t>
            </w:r>
          </w:p>
          <w:p w14:paraId="181D77C8" w14:textId="77777777" w:rsidR="00D04A8B" w:rsidRPr="00647B2F" w:rsidRDefault="00D04A8B" w:rsidP="00777943">
            <w:pPr>
              <w:numPr>
                <w:ilvl w:val="1"/>
                <w:numId w:val="73"/>
              </w:numPr>
              <w:spacing w:after="0"/>
              <w:contextualSpacing/>
              <w:jc w:val="both"/>
              <w:rPr>
                <w:rFonts w:eastAsia="Microsoft YaHei"/>
              </w:rPr>
            </w:pPr>
            <w:r w:rsidRPr="00647B2F">
              <w:rPr>
                <w:rFonts w:eastAsia="Microsoft YaHei"/>
              </w:rPr>
              <w:t>Applicable at least for OOK-1 and FFS for OOK-4</w:t>
            </w:r>
          </w:p>
          <w:p w14:paraId="3D8902A2" w14:textId="77777777" w:rsidR="00D04A8B" w:rsidRDefault="00D04A8B" w:rsidP="00777943">
            <w:pPr>
              <w:numPr>
                <w:ilvl w:val="0"/>
                <w:numId w:val="73"/>
              </w:numPr>
              <w:contextualSpacing/>
              <w:jc w:val="both"/>
              <w:rPr>
                <w:rFonts w:eastAsia="Microsoft YaHei"/>
              </w:rPr>
            </w:pPr>
            <w:r w:rsidRPr="00647B2F">
              <w:rPr>
                <w:rFonts w:eastAsia="Microsoft YaHei" w:hint="eastAsia"/>
              </w:rPr>
              <w:t xml:space="preserve">From RAN1 perspective, </w:t>
            </w:r>
            <w:r w:rsidRPr="00647B2F">
              <w:rPr>
                <w:rFonts w:eastAsia="Microsoft YaHei"/>
              </w:rPr>
              <w:t>it is not intended to introduce new RAN4 requirements specific to overlaid sequences</w:t>
            </w:r>
          </w:p>
          <w:p w14:paraId="4C36C58F" w14:textId="77777777" w:rsidR="00D04A8B" w:rsidRDefault="00D04A8B" w:rsidP="00777943">
            <w:pPr>
              <w:contextualSpacing/>
              <w:jc w:val="both"/>
              <w:rPr>
                <w:rFonts w:eastAsia="Microsoft YaHei"/>
              </w:rPr>
            </w:pPr>
          </w:p>
          <w:p w14:paraId="6C45EE71" w14:textId="77777777" w:rsidR="00D04A8B" w:rsidRPr="003D6DD2" w:rsidRDefault="00D04A8B" w:rsidP="00777943">
            <w:pPr>
              <w:ind w:right="200"/>
              <w:rPr>
                <w:rFonts w:cs="Times"/>
                <w:b/>
                <w:bCs/>
                <w:lang w:bidi="ar"/>
              </w:rPr>
            </w:pPr>
            <w:r w:rsidRPr="003D6DD2">
              <w:rPr>
                <w:rFonts w:cs="Times"/>
                <w:b/>
                <w:bCs/>
                <w:highlight w:val="green"/>
                <w:lang w:bidi="ar"/>
              </w:rPr>
              <w:t>Agreement</w:t>
            </w:r>
          </w:p>
          <w:p w14:paraId="51D949AE" w14:textId="77777777" w:rsidR="00D04A8B" w:rsidRPr="003D6DD2" w:rsidRDefault="00D04A8B" w:rsidP="00777943">
            <w:pPr>
              <w:ind w:right="200"/>
              <w:rPr>
                <w:rFonts w:cs="Times"/>
              </w:rPr>
            </w:pPr>
            <w:r w:rsidRPr="003D6DD2">
              <w:rPr>
                <w:rFonts w:cs="Times"/>
              </w:rPr>
              <w:t>Update the existing agreement as shown below:</w:t>
            </w:r>
          </w:p>
          <w:p w14:paraId="17EC6FF4" w14:textId="77777777" w:rsidR="00D04A8B" w:rsidRPr="00411CB8" w:rsidRDefault="00D04A8B" w:rsidP="00777943">
            <w:pPr>
              <w:ind w:right="200"/>
            </w:pPr>
            <w:r w:rsidRPr="00411CB8">
              <w:t xml:space="preserve">In case of overlaid OFDM sequence carrying information, support option 2: </w:t>
            </w:r>
          </w:p>
          <w:p w14:paraId="648FB204" w14:textId="77777777" w:rsidR="00D04A8B" w:rsidRPr="00411CB8" w:rsidRDefault="00D04A8B" w:rsidP="00777943">
            <w:pPr>
              <w:pStyle w:val="ListParagraph"/>
              <w:numPr>
                <w:ilvl w:val="0"/>
                <w:numId w:val="73"/>
              </w:numPr>
              <w:tabs>
                <w:tab w:val="left" w:pos="420"/>
              </w:tabs>
              <w:overflowPunct w:val="0"/>
              <w:spacing w:line="240" w:lineRule="auto"/>
              <w:ind w:right="200" w:firstLineChars="0"/>
              <w:contextualSpacing/>
              <w:jc w:val="both"/>
              <w:textAlignment w:val="baseline"/>
              <w:rPr>
                <w:sz w:val="20"/>
                <w:szCs w:val="20"/>
              </w:rPr>
            </w:pPr>
            <w:r w:rsidRPr="00411CB8">
              <w:rPr>
                <w:sz w:val="20"/>
                <w:szCs w:val="20"/>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77AD1D24" w14:textId="77777777" w:rsidR="00D04A8B" w:rsidRPr="00411CB8" w:rsidRDefault="00D04A8B" w:rsidP="00777943">
            <w:pPr>
              <w:pStyle w:val="ListParagraph"/>
              <w:numPr>
                <w:ilvl w:val="1"/>
                <w:numId w:val="73"/>
              </w:numPr>
              <w:tabs>
                <w:tab w:val="left" w:pos="420"/>
              </w:tabs>
              <w:overflowPunct w:val="0"/>
              <w:spacing w:line="240" w:lineRule="auto"/>
              <w:ind w:right="200" w:firstLineChars="0"/>
              <w:contextualSpacing/>
              <w:jc w:val="both"/>
              <w:textAlignment w:val="baseline"/>
              <w:rPr>
                <w:strike/>
                <w:color w:val="FF0000"/>
                <w:sz w:val="20"/>
                <w:szCs w:val="20"/>
              </w:rPr>
            </w:pPr>
            <w:r w:rsidRPr="00411CB8">
              <w:rPr>
                <w:strike/>
                <w:color w:val="FF0000"/>
                <w:sz w:val="20"/>
                <w:szCs w:val="20"/>
              </w:rPr>
              <w:t xml:space="preserve">Option 2-1: The overlaid OFDM sequence(s) carry part of information bits of LP-WUS. OFDM-based LP-WUR can obtain the whole information bits by OFDM sequence(s) and location of the OFDM sequence(s)/OOK </w:t>
            </w:r>
            <w:r w:rsidRPr="00411CB8">
              <w:rPr>
                <w:rFonts w:eastAsia="Malgun Gothic"/>
                <w:strike/>
                <w:color w:val="FF0000"/>
                <w:sz w:val="20"/>
                <w:szCs w:val="20"/>
              </w:rPr>
              <w:t xml:space="preserve">‘ON’ </w:t>
            </w:r>
            <w:r w:rsidRPr="00411CB8">
              <w:rPr>
                <w:strike/>
                <w:color w:val="FF0000"/>
                <w:sz w:val="20"/>
                <w:szCs w:val="20"/>
              </w:rPr>
              <w:t xml:space="preserve">symbols. </w:t>
            </w:r>
          </w:p>
          <w:p w14:paraId="4743D82D" w14:textId="77777777" w:rsidR="00D04A8B" w:rsidRPr="00411CB8" w:rsidRDefault="00D04A8B" w:rsidP="00777943">
            <w:pPr>
              <w:pStyle w:val="ListParagraph"/>
              <w:numPr>
                <w:ilvl w:val="1"/>
                <w:numId w:val="73"/>
              </w:numPr>
              <w:tabs>
                <w:tab w:val="left" w:pos="420"/>
              </w:tabs>
              <w:overflowPunct w:val="0"/>
              <w:spacing w:line="240" w:lineRule="auto"/>
              <w:ind w:right="200" w:firstLineChars="0"/>
              <w:contextualSpacing/>
              <w:jc w:val="both"/>
              <w:textAlignment w:val="baseline"/>
              <w:rPr>
                <w:color w:val="FF0000"/>
                <w:sz w:val="20"/>
                <w:szCs w:val="20"/>
              </w:rPr>
            </w:pPr>
            <w:r w:rsidRPr="00411CB8">
              <w:rPr>
                <w:sz w:val="20"/>
                <w:szCs w:val="20"/>
              </w:rPr>
              <w:t>Option 2-2: The overlaid OFDM sequence(s) carry all information bits of LP-WUS. OFDM-based LP-WUR can obtain the whole information bits by the overlaid OFDM sequence(s)</w:t>
            </w:r>
          </w:p>
          <w:p w14:paraId="10C917FC" w14:textId="77777777" w:rsidR="00D04A8B" w:rsidRPr="00411CB8" w:rsidRDefault="00D04A8B" w:rsidP="00777943">
            <w:pPr>
              <w:pStyle w:val="ListParagraph"/>
              <w:numPr>
                <w:ilvl w:val="2"/>
                <w:numId w:val="73"/>
              </w:numPr>
              <w:tabs>
                <w:tab w:val="left" w:pos="420"/>
              </w:tabs>
              <w:overflowPunct w:val="0"/>
              <w:spacing w:line="240" w:lineRule="auto"/>
              <w:ind w:right="200" w:firstLineChars="0"/>
              <w:contextualSpacing/>
              <w:jc w:val="both"/>
              <w:textAlignment w:val="baseline"/>
              <w:rPr>
                <w:color w:val="FF0000"/>
                <w:sz w:val="20"/>
                <w:szCs w:val="20"/>
              </w:rPr>
            </w:pPr>
            <w:r w:rsidRPr="00411CB8">
              <w:rPr>
                <w:color w:val="FF0000"/>
                <w:sz w:val="20"/>
                <w:szCs w:val="20"/>
              </w:rPr>
              <w:t>FFS the how the information bits are carried by the overlaid OFDM sequence(s)</w:t>
            </w:r>
          </w:p>
          <w:p w14:paraId="0DA9C5AA" w14:textId="77777777" w:rsidR="00D04A8B" w:rsidRPr="00591CD6" w:rsidRDefault="00D04A8B" w:rsidP="00777943">
            <w:pPr>
              <w:rPr>
                <w:lang w:eastAsia="x-none"/>
              </w:rPr>
            </w:pPr>
            <w:r w:rsidRPr="00411CB8">
              <w:rPr>
                <w:rFonts w:eastAsia="Malgun Gothic"/>
              </w:rPr>
              <w:t xml:space="preserve">Note: the overlaid OFDM sequence in each OOK ‘ON’ symbol can be different according to information bits to be carried by the overlaid OFDM sequence within the LP-WUS.  </w:t>
            </w:r>
          </w:p>
        </w:tc>
      </w:tr>
    </w:tbl>
    <w:p w14:paraId="2D50A1A0" w14:textId="77777777" w:rsidR="00D04A8B" w:rsidRDefault="00D04A8B" w:rsidP="00D04A8B">
      <w:pPr>
        <w:jc w:val="both"/>
        <w:rPr>
          <w:bCs/>
          <w:color w:val="000000" w:themeColor="text1"/>
          <w:sz w:val="24"/>
          <w:szCs w:val="24"/>
          <w:lang w:eastAsia="ko-KR"/>
        </w:rPr>
      </w:pPr>
    </w:p>
    <w:p w14:paraId="09555444" w14:textId="77777777" w:rsidR="00D04A8B" w:rsidRDefault="00D04A8B" w:rsidP="00D04A8B">
      <w:pPr>
        <w:rPr>
          <w:bCs/>
          <w:color w:val="000000" w:themeColor="text1"/>
          <w:sz w:val="24"/>
          <w:szCs w:val="24"/>
          <w:lang w:val="en-US" w:eastAsia="zh-CN"/>
        </w:rPr>
      </w:pPr>
      <w:r>
        <w:rPr>
          <w:bCs/>
          <w:color w:val="000000" w:themeColor="text1"/>
          <w:sz w:val="24"/>
          <w:szCs w:val="24"/>
          <w:lang w:val="en-US" w:eastAsia="zh-CN"/>
        </w:rPr>
        <w:t>RAN1 agreed to support overlaid OFDM sequence for LP-SS, but it doesn’t mean UE has to use OFDM receiver to receive LP-SS with overlaid OFDM sequence. In our view, we firstly need to list all the possible cases according to the RAN1 status so far:</w:t>
      </w:r>
    </w:p>
    <w:p w14:paraId="298E5FB7" w14:textId="77777777" w:rsidR="00D04A8B" w:rsidRDefault="00D04A8B" w:rsidP="00D04A8B">
      <w:pPr>
        <w:pStyle w:val="ListParagraph"/>
        <w:numPr>
          <w:ilvl w:val="0"/>
          <w:numId w:val="92"/>
        </w:numPr>
        <w:ind w:firstLineChars="0"/>
        <w:rPr>
          <w:bCs/>
          <w:color w:val="000000" w:themeColor="text1"/>
          <w:sz w:val="24"/>
          <w:szCs w:val="24"/>
          <w:lang w:val="en-US" w:eastAsia="zh-CN"/>
        </w:rPr>
      </w:pPr>
      <w:r>
        <w:rPr>
          <w:bCs/>
          <w:color w:val="000000" w:themeColor="text1"/>
          <w:sz w:val="24"/>
          <w:szCs w:val="24"/>
          <w:lang w:val="en-US" w:eastAsia="zh-CN"/>
        </w:rPr>
        <w:t>OFDM receiver based LR to receive SSB</w:t>
      </w:r>
    </w:p>
    <w:p w14:paraId="55FAACFF" w14:textId="77777777" w:rsidR="00D04A8B" w:rsidRDefault="00D04A8B" w:rsidP="00D04A8B">
      <w:pPr>
        <w:pStyle w:val="ListParagraph"/>
        <w:numPr>
          <w:ilvl w:val="0"/>
          <w:numId w:val="92"/>
        </w:numPr>
        <w:ind w:firstLineChars="0"/>
        <w:rPr>
          <w:bCs/>
          <w:color w:val="000000" w:themeColor="text1"/>
          <w:sz w:val="24"/>
          <w:szCs w:val="24"/>
          <w:lang w:val="en-US" w:eastAsia="zh-CN"/>
        </w:rPr>
      </w:pPr>
      <w:r>
        <w:rPr>
          <w:bCs/>
          <w:color w:val="000000" w:themeColor="text1"/>
          <w:sz w:val="24"/>
          <w:szCs w:val="24"/>
          <w:lang w:val="en-US" w:eastAsia="zh-CN"/>
        </w:rPr>
        <w:t>OFDM receiver based LR to receive LP-SS with/without overlaid ODFM sequence</w:t>
      </w:r>
    </w:p>
    <w:p w14:paraId="0CCB9159" w14:textId="77777777" w:rsidR="00D04A8B" w:rsidRDefault="00D04A8B" w:rsidP="00D04A8B">
      <w:pPr>
        <w:pStyle w:val="ListParagraph"/>
        <w:numPr>
          <w:ilvl w:val="0"/>
          <w:numId w:val="92"/>
        </w:numPr>
        <w:ind w:firstLineChars="0"/>
        <w:rPr>
          <w:bCs/>
          <w:color w:val="000000" w:themeColor="text1"/>
          <w:sz w:val="24"/>
          <w:szCs w:val="24"/>
          <w:lang w:val="en-US" w:eastAsia="zh-CN"/>
        </w:rPr>
      </w:pPr>
      <w:r>
        <w:rPr>
          <w:bCs/>
          <w:color w:val="000000" w:themeColor="text1"/>
          <w:sz w:val="24"/>
          <w:szCs w:val="24"/>
          <w:lang w:val="en-US" w:eastAsia="zh-CN"/>
        </w:rPr>
        <w:t>OOK receiver based LR to receive LP-SS with/without overlaid ODFM sequence</w:t>
      </w:r>
    </w:p>
    <w:p w14:paraId="7893CD95" w14:textId="77777777" w:rsidR="00D04A8B" w:rsidRDefault="00D04A8B" w:rsidP="00D04A8B">
      <w:pPr>
        <w:pStyle w:val="ListParagraph"/>
        <w:spacing w:line="240" w:lineRule="auto"/>
        <w:ind w:firstLineChars="0" w:firstLine="0"/>
        <w:jc w:val="both"/>
        <w:rPr>
          <w:bCs/>
          <w:color w:val="000000" w:themeColor="text1"/>
          <w:sz w:val="24"/>
          <w:szCs w:val="24"/>
          <w:lang w:val="en-US" w:eastAsia="zh-CN"/>
        </w:rPr>
      </w:pPr>
      <w:r>
        <w:rPr>
          <w:bCs/>
          <w:color w:val="000000" w:themeColor="text1"/>
          <w:sz w:val="24"/>
          <w:szCs w:val="24"/>
          <w:lang w:val="en-US" w:eastAsia="zh-CN"/>
        </w:rPr>
        <w:t>And as agreed in RAN1, agreeing the overlaid OFDM sequence for LP-SS does</w:t>
      </w:r>
      <w:r w:rsidRPr="003D505C">
        <w:rPr>
          <w:bCs/>
          <w:color w:val="000000" w:themeColor="text1"/>
          <w:sz w:val="24"/>
          <w:szCs w:val="24"/>
          <w:lang w:val="en-US" w:eastAsia="zh-CN"/>
        </w:rPr>
        <w:t xml:space="preserve"> not </w:t>
      </w:r>
      <w:r>
        <w:rPr>
          <w:bCs/>
          <w:color w:val="000000" w:themeColor="text1"/>
          <w:sz w:val="24"/>
          <w:szCs w:val="24"/>
          <w:lang w:val="en-US" w:eastAsia="zh-CN"/>
        </w:rPr>
        <w:t>mean</w:t>
      </w:r>
      <w:r w:rsidRPr="003D505C">
        <w:rPr>
          <w:bCs/>
          <w:color w:val="000000" w:themeColor="text1"/>
          <w:sz w:val="24"/>
          <w:szCs w:val="24"/>
          <w:lang w:val="en-US" w:eastAsia="zh-CN"/>
        </w:rPr>
        <w:t xml:space="preserve"> to introduce new RAN4 requirements specific to overlaid sequences</w:t>
      </w:r>
      <w:r>
        <w:rPr>
          <w:bCs/>
          <w:color w:val="000000" w:themeColor="text1"/>
          <w:sz w:val="24"/>
          <w:szCs w:val="24"/>
          <w:lang w:val="en-US" w:eastAsia="zh-CN"/>
        </w:rPr>
        <w:t xml:space="preserve">, and therefore it doesn’t mean RAN4 needs </w:t>
      </w:r>
      <w:r>
        <w:rPr>
          <w:bCs/>
          <w:color w:val="000000" w:themeColor="text1"/>
          <w:sz w:val="24"/>
          <w:szCs w:val="24"/>
          <w:lang w:val="en-US" w:eastAsia="zh-CN"/>
        </w:rPr>
        <w:lastRenderedPageBreak/>
        <w:t>to have a new requirement for OFDM receiver based LR to receive LP-SS with overlaid ODFM sequence. In previous meeting, companies’ worry is it’s not reasonable to prohibit UE from using OFDM receiver based LR to receive LP-SS. Our interpretation is: even though we don’t have requirement for OFDM receiver based LR to receive LP-SS, that doesn’t necessary mean UE is forbidden to do so, i.e., UE can still use OFDM receiver based LR to receive LP-SS without RAN4 requirement.</w:t>
      </w:r>
    </w:p>
    <w:p w14:paraId="5942CD8E" w14:textId="77777777" w:rsidR="00D04A8B" w:rsidRPr="003D505C" w:rsidRDefault="00D04A8B" w:rsidP="00D04A8B">
      <w:pPr>
        <w:pStyle w:val="ListParagraph"/>
        <w:spacing w:line="240" w:lineRule="auto"/>
        <w:ind w:firstLineChars="0" w:firstLine="0"/>
        <w:rPr>
          <w:bCs/>
          <w:color w:val="000000" w:themeColor="text1"/>
          <w:sz w:val="24"/>
          <w:szCs w:val="24"/>
          <w:lang w:val="en-US" w:eastAsia="zh-CN"/>
        </w:rPr>
      </w:pPr>
    </w:p>
    <w:p w14:paraId="72D4A729" w14:textId="4D910AA0" w:rsidR="00D04A8B" w:rsidRPr="006C1F2E" w:rsidRDefault="00D04A8B" w:rsidP="00D04A8B">
      <w:pPr>
        <w:rPr>
          <w:b/>
          <w:i/>
          <w:iCs/>
          <w:color w:val="000000" w:themeColor="text1"/>
          <w:sz w:val="24"/>
          <w:szCs w:val="24"/>
          <w:lang w:eastAsia="ko-KR"/>
        </w:rPr>
      </w:pPr>
      <w:r>
        <w:rPr>
          <w:b/>
          <w:i/>
          <w:iCs/>
          <w:color w:val="000000" w:themeColor="text1"/>
          <w:sz w:val="24"/>
          <w:szCs w:val="24"/>
          <w:lang w:eastAsia="ko-KR"/>
        </w:rPr>
        <w:t>Proposal</w:t>
      </w:r>
      <w:r w:rsidRPr="006C1F2E">
        <w:rPr>
          <w:b/>
          <w:i/>
          <w:iCs/>
          <w:color w:val="000000" w:themeColor="text1"/>
          <w:sz w:val="24"/>
          <w:szCs w:val="24"/>
          <w:lang w:eastAsia="ko-KR"/>
        </w:rPr>
        <w:t xml:space="preserve"> </w:t>
      </w:r>
      <w:r>
        <w:rPr>
          <w:rFonts w:hint="eastAsia"/>
          <w:b/>
          <w:i/>
          <w:iCs/>
          <w:color w:val="000000" w:themeColor="text1"/>
          <w:sz w:val="24"/>
          <w:szCs w:val="24"/>
          <w:lang w:eastAsia="zh-CN"/>
        </w:rPr>
        <w:t>5</w:t>
      </w:r>
      <w:r w:rsidRPr="006C1F2E">
        <w:rPr>
          <w:b/>
          <w:i/>
          <w:iCs/>
          <w:color w:val="000000" w:themeColor="text1"/>
          <w:sz w:val="24"/>
          <w:szCs w:val="24"/>
          <w:lang w:eastAsia="ko-KR"/>
        </w:rPr>
        <w:t>:</w:t>
      </w:r>
      <w:r w:rsidRPr="006C1F2E">
        <w:rPr>
          <w:i/>
          <w:iCs/>
        </w:rPr>
        <w:t xml:space="preserve"> </w:t>
      </w:r>
      <w:r w:rsidRPr="006C1F2E">
        <w:rPr>
          <w:b/>
          <w:i/>
          <w:iCs/>
          <w:color w:val="000000" w:themeColor="text1"/>
          <w:sz w:val="24"/>
          <w:szCs w:val="24"/>
          <w:lang w:eastAsia="ko-KR"/>
        </w:rPr>
        <w:t>At Rel-19 LP-WUR WI, for LP-WUR measurement, RAN4 specifies measurement requirements for the following:</w:t>
      </w:r>
    </w:p>
    <w:p w14:paraId="631DC348" w14:textId="77777777" w:rsidR="00D04A8B" w:rsidRPr="006C1F2E" w:rsidRDefault="00D04A8B" w:rsidP="00D04A8B">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Measurement requirements for OOK</w:t>
      </w:r>
      <w:r>
        <w:rPr>
          <w:b/>
          <w:i/>
          <w:iCs/>
          <w:color w:val="000000" w:themeColor="text1"/>
          <w:sz w:val="24"/>
          <w:szCs w:val="24"/>
          <w:lang w:eastAsia="ko-KR"/>
        </w:rPr>
        <w:t>-</w:t>
      </w:r>
      <w:r w:rsidRPr="006C1F2E">
        <w:rPr>
          <w:b/>
          <w:i/>
          <w:iCs/>
          <w:color w:val="000000" w:themeColor="text1"/>
          <w:sz w:val="24"/>
          <w:szCs w:val="24"/>
          <w:lang w:eastAsia="ko-KR"/>
        </w:rPr>
        <w:t xml:space="preserve">based LP-WUR serving cell measurement based on LP-SS </w:t>
      </w:r>
      <w:r>
        <w:rPr>
          <w:b/>
          <w:i/>
          <w:iCs/>
          <w:color w:val="000000" w:themeColor="text1"/>
          <w:sz w:val="24"/>
          <w:szCs w:val="24"/>
          <w:lang w:eastAsia="ko-KR"/>
        </w:rPr>
        <w:t xml:space="preserve">with/without overlaid OFDM sequence </w:t>
      </w:r>
      <w:r w:rsidRPr="006C1F2E">
        <w:rPr>
          <w:b/>
          <w:i/>
          <w:iCs/>
          <w:color w:val="000000" w:themeColor="text1"/>
          <w:sz w:val="24"/>
          <w:szCs w:val="24"/>
          <w:lang w:eastAsia="ko-KR"/>
        </w:rPr>
        <w:t>at Idle/Inactive state</w:t>
      </w:r>
    </w:p>
    <w:p w14:paraId="07D996DF" w14:textId="77777777" w:rsidR="00D04A8B" w:rsidRDefault="00D04A8B" w:rsidP="00D04A8B">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 xml:space="preserve">Measurement requirements for </w:t>
      </w:r>
      <w:r w:rsidRPr="00687649">
        <w:rPr>
          <w:b/>
          <w:i/>
          <w:iCs/>
          <w:color w:val="000000" w:themeColor="text1"/>
          <w:sz w:val="24"/>
          <w:szCs w:val="24"/>
          <w:lang w:eastAsia="ko-KR"/>
        </w:rPr>
        <w:t xml:space="preserve">OFDM-based </w:t>
      </w:r>
      <w:r w:rsidRPr="006C1F2E">
        <w:rPr>
          <w:b/>
          <w:i/>
          <w:iCs/>
          <w:color w:val="000000" w:themeColor="text1"/>
          <w:sz w:val="24"/>
          <w:szCs w:val="24"/>
          <w:lang w:eastAsia="ko-KR"/>
        </w:rPr>
        <w:t>LP-WUR serving cell measurement based on existing PSS/SSS at Idle/Inactive state</w:t>
      </w:r>
    </w:p>
    <w:p w14:paraId="6D67CE53" w14:textId="262AF2A8" w:rsidR="00D04A8B" w:rsidRPr="00D04A8B" w:rsidRDefault="00D04A8B" w:rsidP="00D04A8B">
      <w:pPr>
        <w:rPr>
          <w:b/>
          <w:i/>
          <w:iCs/>
          <w:color w:val="000000" w:themeColor="text1"/>
          <w:sz w:val="24"/>
          <w:szCs w:val="24"/>
          <w:lang w:val="en-US" w:eastAsia="zh-CN"/>
        </w:rPr>
      </w:pPr>
      <w:r>
        <w:rPr>
          <w:rFonts w:hint="eastAsia"/>
          <w:b/>
          <w:i/>
          <w:iCs/>
          <w:color w:val="000000" w:themeColor="text1"/>
          <w:sz w:val="24"/>
          <w:szCs w:val="24"/>
          <w:lang w:eastAsia="zh-CN"/>
        </w:rPr>
        <w:t>However</w:t>
      </w:r>
      <w:r>
        <w:rPr>
          <w:b/>
          <w:i/>
          <w:iCs/>
          <w:color w:val="000000" w:themeColor="text1"/>
          <w:sz w:val="24"/>
          <w:szCs w:val="24"/>
          <w:lang w:val="en-US" w:eastAsia="zh-CN"/>
        </w:rPr>
        <w:t xml:space="preserve">, RAN4 to agree that UE is allowed to use </w:t>
      </w:r>
      <w:r w:rsidRPr="00687649">
        <w:rPr>
          <w:b/>
          <w:i/>
          <w:iCs/>
          <w:color w:val="000000" w:themeColor="text1"/>
          <w:sz w:val="24"/>
          <w:szCs w:val="24"/>
          <w:lang w:eastAsia="ko-KR"/>
        </w:rPr>
        <w:t xml:space="preserve">OFDM-based </w:t>
      </w:r>
      <w:r w:rsidRPr="006C1F2E">
        <w:rPr>
          <w:b/>
          <w:i/>
          <w:iCs/>
          <w:color w:val="000000" w:themeColor="text1"/>
          <w:sz w:val="24"/>
          <w:szCs w:val="24"/>
          <w:lang w:eastAsia="ko-KR"/>
        </w:rPr>
        <w:t xml:space="preserve">LP-WUR </w:t>
      </w:r>
      <w:r w:rsidRPr="00D04A8B">
        <w:rPr>
          <w:b/>
          <w:bCs/>
          <w:i/>
          <w:iCs/>
          <w:color w:val="000000" w:themeColor="text1"/>
          <w:sz w:val="24"/>
          <w:szCs w:val="24"/>
          <w:lang w:val="en-US" w:eastAsia="zh-CN"/>
        </w:rPr>
        <w:t>to receive LP-SS</w:t>
      </w:r>
      <w:r>
        <w:rPr>
          <w:b/>
          <w:bCs/>
          <w:i/>
          <w:iCs/>
          <w:color w:val="000000" w:themeColor="text1"/>
          <w:sz w:val="24"/>
          <w:szCs w:val="24"/>
          <w:lang w:val="en-US" w:eastAsia="zh-CN"/>
        </w:rPr>
        <w:t>.</w:t>
      </w:r>
    </w:p>
    <w:p w14:paraId="417DAA33" w14:textId="0A2B5BE8" w:rsidR="00D04A8B" w:rsidRDefault="00D04A8B" w:rsidP="00D04A8B">
      <w:pPr>
        <w:jc w:val="both"/>
        <w:rPr>
          <w:color w:val="000000"/>
          <w:sz w:val="24"/>
          <w:szCs w:val="24"/>
          <w:lang w:val="en-US" w:eastAsia="zh-CN"/>
        </w:rPr>
      </w:pPr>
      <w:r>
        <w:rPr>
          <w:b/>
          <w:i/>
          <w:iCs/>
          <w:color w:val="000000" w:themeColor="text1"/>
          <w:sz w:val="24"/>
          <w:szCs w:val="24"/>
          <w:lang w:eastAsia="ko-KR"/>
        </w:rPr>
        <w:t>Proposal</w:t>
      </w:r>
      <w:r w:rsidRPr="006C1F2E">
        <w:rPr>
          <w:b/>
          <w:i/>
          <w:iCs/>
          <w:color w:val="000000" w:themeColor="text1"/>
          <w:sz w:val="24"/>
          <w:szCs w:val="24"/>
          <w:lang w:eastAsia="ko-KR"/>
        </w:rPr>
        <w:t xml:space="preserve"> </w:t>
      </w:r>
      <w:r>
        <w:rPr>
          <w:rFonts w:hint="eastAsia"/>
          <w:b/>
          <w:i/>
          <w:iCs/>
          <w:color w:val="000000" w:themeColor="text1"/>
          <w:sz w:val="24"/>
          <w:szCs w:val="24"/>
          <w:lang w:eastAsia="zh-CN"/>
        </w:rPr>
        <w:t>6</w:t>
      </w:r>
      <w:r w:rsidRPr="006C1F2E">
        <w:rPr>
          <w:b/>
          <w:i/>
          <w:iCs/>
          <w:color w:val="000000" w:themeColor="text1"/>
          <w:sz w:val="24"/>
          <w:szCs w:val="24"/>
          <w:lang w:eastAsia="ko-KR"/>
        </w:rPr>
        <w:t>:</w:t>
      </w:r>
      <w:r>
        <w:rPr>
          <w:b/>
          <w:i/>
          <w:iCs/>
          <w:color w:val="000000" w:themeColor="text1"/>
          <w:sz w:val="24"/>
          <w:szCs w:val="24"/>
          <w:lang w:eastAsia="ko-KR"/>
        </w:rPr>
        <w:t xml:space="preserve"> same requirement shall be applied for </w:t>
      </w:r>
      <w:r w:rsidRPr="006C1F2E">
        <w:rPr>
          <w:b/>
          <w:i/>
          <w:iCs/>
          <w:color w:val="000000" w:themeColor="text1"/>
          <w:sz w:val="24"/>
          <w:szCs w:val="24"/>
          <w:lang w:eastAsia="ko-KR"/>
        </w:rPr>
        <w:t>OOK</w:t>
      </w:r>
      <w:r>
        <w:rPr>
          <w:b/>
          <w:i/>
          <w:iCs/>
          <w:color w:val="000000" w:themeColor="text1"/>
          <w:sz w:val="24"/>
          <w:szCs w:val="24"/>
          <w:lang w:eastAsia="ko-KR"/>
        </w:rPr>
        <w:t>-</w:t>
      </w:r>
      <w:r w:rsidRPr="006C1F2E">
        <w:rPr>
          <w:b/>
          <w:i/>
          <w:iCs/>
          <w:color w:val="000000" w:themeColor="text1"/>
          <w:sz w:val="24"/>
          <w:szCs w:val="24"/>
          <w:lang w:eastAsia="ko-KR"/>
        </w:rPr>
        <w:t xml:space="preserve">based LP-WUR serving cell measurement based on LP-SS </w:t>
      </w:r>
      <w:r>
        <w:rPr>
          <w:b/>
          <w:i/>
          <w:iCs/>
          <w:color w:val="000000" w:themeColor="text1"/>
          <w:sz w:val="24"/>
          <w:szCs w:val="24"/>
          <w:lang w:eastAsia="ko-KR"/>
        </w:rPr>
        <w:t xml:space="preserve">with and without overlaid OFDM sequence </w:t>
      </w:r>
      <w:r w:rsidRPr="006C1F2E">
        <w:rPr>
          <w:b/>
          <w:i/>
          <w:iCs/>
          <w:color w:val="000000" w:themeColor="text1"/>
          <w:sz w:val="24"/>
          <w:szCs w:val="24"/>
          <w:lang w:eastAsia="ko-KR"/>
        </w:rPr>
        <w:t>at Idle/Inactive state</w:t>
      </w:r>
      <w:r>
        <w:rPr>
          <w:b/>
          <w:i/>
          <w:iCs/>
          <w:color w:val="000000" w:themeColor="text1"/>
          <w:sz w:val="24"/>
          <w:szCs w:val="24"/>
          <w:lang w:eastAsia="ko-KR"/>
        </w:rPr>
        <w:t>.</w:t>
      </w:r>
    </w:p>
    <w:p w14:paraId="6ACFEBEC" w14:textId="77777777" w:rsidR="005C366F" w:rsidRDefault="005C366F" w:rsidP="00EA27A5">
      <w:pPr>
        <w:spacing w:after="120"/>
        <w:rPr>
          <w:b/>
          <w:color w:val="000000" w:themeColor="text1"/>
          <w:sz w:val="24"/>
          <w:szCs w:val="24"/>
          <w:u w:val="single"/>
          <w:lang w:eastAsia="ko-KR"/>
        </w:rPr>
      </w:pPr>
    </w:p>
    <w:p w14:paraId="564307C6" w14:textId="77777777" w:rsidR="00D04A8B" w:rsidRPr="00D04A8B" w:rsidRDefault="00D04A8B" w:rsidP="00D04A8B">
      <w:pPr>
        <w:rPr>
          <w:b/>
          <w:color w:val="000000" w:themeColor="text1"/>
          <w:sz w:val="24"/>
          <w:szCs w:val="24"/>
          <w:u w:val="single"/>
          <w:lang w:eastAsia="ko-KR"/>
        </w:rPr>
      </w:pPr>
      <w:r w:rsidRPr="00D04A8B">
        <w:rPr>
          <w:b/>
          <w:color w:val="000000" w:themeColor="text1"/>
          <w:sz w:val="24"/>
          <w:szCs w:val="24"/>
          <w:u w:val="single"/>
          <w:lang w:eastAsia="ko-KR"/>
        </w:rPr>
        <w:t xml:space="preserve">Issue 1-1-5: Criteria (entry/exit conditions) for </w:t>
      </w:r>
      <w:r w:rsidRPr="00D04A8B">
        <w:rPr>
          <w:rFonts w:hint="eastAsia"/>
          <w:b/>
          <w:color w:val="000000" w:themeColor="text1"/>
          <w:sz w:val="24"/>
          <w:szCs w:val="24"/>
          <w:u w:val="single"/>
          <w:lang w:eastAsia="ko-KR"/>
        </w:rPr>
        <w:t>LP</w:t>
      </w:r>
      <w:r w:rsidRPr="00D04A8B">
        <w:rPr>
          <w:b/>
          <w:color w:val="000000" w:themeColor="text1"/>
          <w:sz w:val="24"/>
          <w:szCs w:val="24"/>
          <w:u w:val="single"/>
          <w:lang w:eastAsia="ko-KR"/>
        </w:rPr>
        <w:t xml:space="preserve">-WUR serving cell measurement and MR RRM measurement relaxation  </w:t>
      </w:r>
    </w:p>
    <w:p w14:paraId="167897FF" w14:textId="5EE6765C" w:rsidR="00687649" w:rsidRPr="00687649" w:rsidRDefault="00D04A8B" w:rsidP="00687649">
      <w:pPr>
        <w:rPr>
          <w:b/>
          <w:color w:val="000000" w:themeColor="text1"/>
          <w:sz w:val="24"/>
          <w:szCs w:val="24"/>
          <w:u w:val="single"/>
          <w:lang w:eastAsia="ko-KR"/>
        </w:rPr>
      </w:pPr>
      <w:r w:rsidRPr="00D04A8B">
        <w:rPr>
          <w:b/>
          <w:color w:val="000000" w:themeColor="text1"/>
          <w:sz w:val="24"/>
          <w:szCs w:val="24"/>
          <w:u w:val="single"/>
          <w:lang w:eastAsia="ko-KR"/>
        </w:rPr>
        <w:t>Issue 1-1-6: Criteria (entry/exit conditions) for LP-WUS monitoring</w:t>
      </w:r>
    </w:p>
    <w:p w14:paraId="79D26A54" w14:textId="03982AF5" w:rsidR="00687649" w:rsidRDefault="00687649" w:rsidP="00687649">
      <w:pPr>
        <w:pStyle w:val="ListParagraph"/>
        <w:spacing w:after="120" w:line="240" w:lineRule="auto"/>
        <w:ind w:firstLineChars="0" w:firstLine="0"/>
        <w:jc w:val="both"/>
        <w:rPr>
          <w:color w:val="000000"/>
          <w:sz w:val="24"/>
          <w:szCs w:val="24"/>
          <w:lang w:val="en-US" w:eastAsia="zh-CN"/>
        </w:rPr>
      </w:pPr>
      <w:r>
        <w:rPr>
          <w:color w:val="000000"/>
          <w:sz w:val="24"/>
          <w:szCs w:val="24"/>
          <w:lang w:val="en-US" w:eastAsia="zh-CN"/>
        </w:rPr>
        <w:t xml:space="preserve">In WID, another important enhancement is: </w:t>
      </w:r>
      <w:r w:rsidRPr="00CB63F4">
        <w:rPr>
          <w:color w:val="000000"/>
          <w:sz w:val="24"/>
          <w:szCs w:val="24"/>
          <w:lang w:val="en-US" w:eastAsia="zh-CN"/>
        </w:rPr>
        <w:t>Specify further RRM relaxation of UE MR for both serving and neighbor cell measurements, and UE serving cell RRM measurement offloaded from MR to LP-WUR, including the necessary conditions</w:t>
      </w:r>
      <w:r>
        <w:rPr>
          <w:color w:val="000000"/>
          <w:sz w:val="24"/>
          <w:szCs w:val="24"/>
          <w:lang w:val="en-US" w:eastAsia="zh-CN"/>
        </w:rPr>
        <w:t xml:space="preserve">. Even though </w:t>
      </w:r>
      <w:r w:rsidRPr="00D200B6">
        <w:rPr>
          <w:color w:val="000000"/>
          <w:sz w:val="24"/>
          <w:szCs w:val="24"/>
          <w:lang w:val="en-US" w:eastAsia="zh-CN"/>
        </w:rPr>
        <w:t xml:space="preserve">conditions for offloading RRM serving cell measurement from MR to LR </w:t>
      </w:r>
      <w:r>
        <w:rPr>
          <w:color w:val="000000"/>
          <w:sz w:val="24"/>
          <w:szCs w:val="24"/>
          <w:lang w:val="en-US" w:eastAsia="zh-CN"/>
        </w:rPr>
        <w:t xml:space="preserve">and conditions for </w:t>
      </w:r>
      <w:r w:rsidRPr="00D200B6">
        <w:rPr>
          <w:color w:val="000000"/>
          <w:sz w:val="24"/>
          <w:szCs w:val="24"/>
          <w:lang w:val="en-US" w:eastAsia="zh-CN"/>
        </w:rPr>
        <w:t>relaxation of MR serving cell and neighbor cell measurements</w:t>
      </w:r>
      <w:r>
        <w:rPr>
          <w:color w:val="000000"/>
          <w:sz w:val="24"/>
          <w:szCs w:val="24"/>
          <w:lang w:val="en-US" w:eastAsia="zh-CN"/>
        </w:rPr>
        <w:t xml:space="preserve"> is mainly decided/designed by RAN2, RAN4 can </w:t>
      </w:r>
      <w:r w:rsidRPr="00D200B6">
        <w:rPr>
          <w:color w:val="000000"/>
          <w:sz w:val="24"/>
          <w:szCs w:val="24"/>
          <w:lang w:val="en-US" w:eastAsia="zh-CN"/>
        </w:rPr>
        <w:t>investigate the mobility performance corresponding to such relaxation, and the mismatch/bias between LP-WUR based measurement result and MR based measurement result. For instance, if LP-SS is used for the measurement to decide when the MR shall be waken up or not, such LP-SS based measurement result at least shall be comparable to the MR based measurement results or some bias offset shall be defined; otherwise, LP-SS triggers MR to wake up for mobility but MR based measurement results may tell that the mobility is not needed after MR wakes up.</w:t>
      </w:r>
      <w:r>
        <w:rPr>
          <w:color w:val="000000"/>
          <w:sz w:val="24"/>
          <w:szCs w:val="24"/>
          <w:lang w:val="en-US" w:eastAsia="zh-CN"/>
        </w:rPr>
        <w:t xml:space="preserve"> </w:t>
      </w:r>
    </w:p>
    <w:p w14:paraId="6AA415E6" w14:textId="35D9A66D" w:rsidR="005217CA" w:rsidRDefault="005217CA" w:rsidP="005217CA">
      <w:pPr>
        <w:jc w:val="both"/>
        <w:rPr>
          <w:color w:val="000000"/>
          <w:sz w:val="24"/>
          <w:szCs w:val="24"/>
          <w:lang w:val="en-US" w:eastAsia="zh-CN"/>
        </w:rPr>
      </w:pPr>
      <w:r>
        <w:rPr>
          <w:color w:val="000000"/>
          <w:sz w:val="24"/>
          <w:szCs w:val="24"/>
          <w:lang w:val="en-US" w:eastAsia="zh-CN"/>
        </w:rPr>
        <w:t xml:space="preserve">In </w:t>
      </w:r>
      <w:r w:rsidR="00937143">
        <w:rPr>
          <w:color w:val="000000"/>
          <w:sz w:val="24"/>
          <w:szCs w:val="24"/>
          <w:lang w:val="en-US" w:eastAsia="zh-CN"/>
        </w:rPr>
        <w:t>previous</w:t>
      </w:r>
      <w:r>
        <w:rPr>
          <w:color w:val="000000"/>
          <w:sz w:val="24"/>
          <w:szCs w:val="24"/>
          <w:lang w:val="en-US" w:eastAsia="zh-CN"/>
        </w:rPr>
        <w:t xml:space="preserve"> RAN2 meeting, there was also some discussion that,</w:t>
      </w:r>
    </w:p>
    <w:tbl>
      <w:tblPr>
        <w:tblStyle w:val="TableGrid"/>
        <w:tblW w:w="0" w:type="auto"/>
        <w:tblLook w:val="04A0" w:firstRow="1" w:lastRow="0" w:firstColumn="1" w:lastColumn="0" w:noHBand="0" w:noVBand="1"/>
      </w:tblPr>
      <w:tblGrid>
        <w:gridCol w:w="9629"/>
      </w:tblGrid>
      <w:tr w:rsidR="005217CA" w14:paraId="6C70BCB5" w14:textId="77777777" w:rsidTr="00BA6EDE">
        <w:tc>
          <w:tcPr>
            <w:tcW w:w="9629" w:type="dxa"/>
          </w:tcPr>
          <w:p w14:paraId="05F4C143" w14:textId="35F9F615" w:rsidR="00D04A8B" w:rsidRDefault="00D04A8B" w:rsidP="00687649">
            <w:pPr>
              <w:spacing w:after="0"/>
              <w:rPr>
                <w:b/>
                <w:lang w:eastAsia="x-none"/>
              </w:rPr>
            </w:pPr>
            <w:r>
              <w:rPr>
                <w:b/>
                <w:lang w:eastAsia="x-none"/>
              </w:rPr>
              <w:t>RAN2#128:</w:t>
            </w:r>
          </w:p>
          <w:p w14:paraId="042EF590" w14:textId="77777777" w:rsidR="00D04A8B" w:rsidRPr="000243BB" w:rsidRDefault="00D04A8B" w:rsidP="00D04A8B">
            <w:pPr>
              <w:pStyle w:val="ListParagraph"/>
              <w:widowControl/>
              <w:numPr>
                <w:ilvl w:val="0"/>
                <w:numId w:val="93"/>
              </w:numPr>
              <w:tabs>
                <w:tab w:val="num" w:pos="360"/>
              </w:tabs>
              <w:autoSpaceDE/>
              <w:autoSpaceDN/>
              <w:adjustRightInd/>
              <w:spacing w:before="60" w:line="240" w:lineRule="auto"/>
              <w:ind w:firstLineChars="0"/>
              <w:rPr>
                <w:rFonts w:eastAsia="MS Mincho"/>
                <w:lang w:val="en-GB"/>
              </w:rPr>
            </w:pPr>
            <w:r w:rsidRPr="000243BB">
              <w:rPr>
                <w:rFonts w:eastAsia="MS Mincho"/>
                <w:lang w:val="en-GB"/>
              </w:rPr>
              <w:t xml:space="preserve">The entry condition for serving cell RRM relaxation is at least ‘if serving cell quality measured by MR is higher than relaxation threshold, e.g. RSRP and/or RSRQ’. FFS if LR measurement is needed. </w:t>
            </w:r>
          </w:p>
          <w:p w14:paraId="188F4AF7" w14:textId="77777777" w:rsidR="00D04A8B" w:rsidRPr="000243BB" w:rsidRDefault="00D04A8B" w:rsidP="00D04A8B">
            <w:pPr>
              <w:pStyle w:val="ListParagraph"/>
              <w:widowControl/>
              <w:numPr>
                <w:ilvl w:val="0"/>
                <w:numId w:val="93"/>
              </w:numPr>
              <w:tabs>
                <w:tab w:val="num" w:pos="360"/>
              </w:tabs>
              <w:autoSpaceDE/>
              <w:autoSpaceDN/>
              <w:adjustRightInd/>
              <w:spacing w:before="60" w:line="240" w:lineRule="auto"/>
              <w:ind w:firstLineChars="0"/>
              <w:rPr>
                <w:rFonts w:eastAsia="MS Mincho"/>
                <w:lang w:val="en-GB"/>
              </w:rPr>
            </w:pPr>
            <w:r w:rsidRPr="000243BB">
              <w:rPr>
                <w:rFonts w:eastAsia="MS Mincho"/>
                <w:lang w:val="en-GB"/>
              </w:rPr>
              <w:t>FFS on exit condition for serving cell RRM relaxation, e.g., whether a separate exit condition other than ‘not fulfilling the entry condition’ is needed, or whether exit condition include MR and/or LR-based measurements</w:t>
            </w:r>
          </w:p>
          <w:p w14:paraId="4C3B9B4E" w14:textId="77777777" w:rsidR="00D04A8B" w:rsidRPr="000243BB" w:rsidRDefault="00D04A8B" w:rsidP="00D04A8B">
            <w:pPr>
              <w:pStyle w:val="ListParagraph"/>
              <w:widowControl/>
              <w:numPr>
                <w:ilvl w:val="0"/>
                <w:numId w:val="93"/>
              </w:numPr>
              <w:tabs>
                <w:tab w:val="num" w:pos="360"/>
              </w:tabs>
              <w:autoSpaceDE/>
              <w:autoSpaceDN/>
              <w:adjustRightInd/>
              <w:spacing w:before="60" w:line="240" w:lineRule="auto"/>
              <w:ind w:firstLineChars="0"/>
              <w:rPr>
                <w:rFonts w:eastAsia="MS Mincho"/>
                <w:lang w:val="en-GB"/>
              </w:rPr>
            </w:pPr>
            <w:r w:rsidRPr="000243BB">
              <w:rPr>
                <w:rFonts w:eastAsia="MS Mincho"/>
                <w:lang w:val="en-GB"/>
              </w:rPr>
              <w:t>FFS if the entry condition for serving cell RRM measurement relaxation is the same as neighbour cell RRM measurement relaxation.</w:t>
            </w:r>
          </w:p>
          <w:p w14:paraId="08E63FEC" w14:textId="77777777" w:rsidR="00D04A8B" w:rsidRDefault="00D04A8B" w:rsidP="00687649">
            <w:pPr>
              <w:spacing w:after="0"/>
              <w:rPr>
                <w:b/>
                <w:lang w:eastAsia="x-none"/>
              </w:rPr>
            </w:pPr>
          </w:p>
          <w:p w14:paraId="4EFB6CB8" w14:textId="553C50CE" w:rsidR="00687649" w:rsidRDefault="00687649" w:rsidP="00687649">
            <w:pPr>
              <w:spacing w:after="0"/>
              <w:rPr>
                <w:b/>
                <w:lang w:eastAsia="x-none"/>
              </w:rPr>
            </w:pPr>
            <w:r>
              <w:rPr>
                <w:b/>
                <w:lang w:eastAsia="x-none"/>
              </w:rPr>
              <w:t>RAN2#127:</w:t>
            </w:r>
          </w:p>
          <w:p w14:paraId="33E8F70A" w14:textId="62FFF96E" w:rsidR="005217CA" w:rsidRDefault="005217CA" w:rsidP="00687649">
            <w:pPr>
              <w:pStyle w:val="Doc-title"/>
              <w:ind w:left="0" w:firstLine="0"/>
              <w:rPr>
                <w:u w:val="single"/>
                <w:lang w:eastAsia="zh-CN"/>
              </w:rPr>
            </w:pPr>
            <w:r>
              <w:rPr>
                <w:u w:val="single"/>
                <w:lang w:eastAsia="zh-CN"/>
              </w:rPr>
              <w:t>Serving cell measurements related</w:t>
            </w:r>
          </w:p>
          <w:p w14:paraId="0B5A1659" w14:textId="77777777" w:rsidR="005217CA" w:rsidRPr="00826D1C" w:rsidRDefault="005217CA" w:rsidP="00BA6EDE">
            <w:pPr>
              <w:pStyle w:val="Agreement"/>
              <w:tabs>
                <w:tab w:val="clear" w:pos="746"/>
                <w:tab w:val="clear" w:pos="1800"/>
                <w:tab w:val="left" w:pos="1619"/>
              </w:tabs>
              <w:ind w:left="1080"/>
              <w:rPr>
                <w:lang w:eastAsia="zh-CN"/>
              </w:rPr>
            </w:pPr>
            <w:r>
              <w:rPr>
                <w:lang w:eastAsia="zh-CN"/>
              </w:rPr>
              <w:t xml:space="preserve">For serving cell measurement offloading (i.e., serving cell measurement fully offloaded to LR  and no serving cell measurement via MR is required), RAN2 should focus on specifying the offloading criterion for serving cell for UEs supporting LP-WUS, and </w:t>
            </w:r>
            <w:r>
              <w:rPr>
                <w:lang w:eastAsia="zh-CN"/>
              </w:rPr>
              <w:lastRenderedPageBreak/>
              <w:t xml:space="preserve">assume that RAN4 will define the measurement offloading requirements for serving cell. </w:t>
            </w:r>
          </w:p>
          <w:p w14:paraId="1A181466" w14:textId="77777777" w:rsidR="005217CA" w:rsidRDefault="005217CA" w:rsidP="00BA6EDE">
            <w:pPr>
              <w:pStyle w:val="Comments"/>
              <w:rPr>
                <w:i w:val="0"/>
                <w:sz w:val="20"/>
                <w:u w:val="single"/>
                <w:lang w:eastAsia="zh-CN"/>
              </w:rPr>
            </w:pPr>
            <w:r>
              <w:rPr>
                <w:i w:val="0"/>
                <w:sz w:val="20"/>
                <w:u w:val="single"/>
                <w:lang w:eastAsia="zh-CN"/>
              </w:rPr>
              <w:t>Neighboring cell measurements related</w:t>
            </w:r>
          </w:p>
          <w:p w14:paraId="28D34C25" w14:textId="77777777" w:rsidR="005217CA" w:rsidRDefault="005217CA" w:rsidP="00BA6EDE">
            <w:pPr>
              <w:pStyle w:val="Agreement"/>
              <w:tabs>
                <w:tab w:val="clear" w:pos="746"/>
                <w:tab w:val="clear" w:pos="1800"/>
                <w:tab w:val="left" w:pos="1619"/>
              </w:tabs>
              <w:ind w:left="1080"/>
              <w:rPr>
                <w:lang w:eastAsia="zh-CN"/>
              </w:rPr>
            </w:pPr>
            <w:r>
              <w:rPr>
                <w:lang w:eastAsia="zh-CN"/>
              </w:rPr>
              <w:t xml:space="preserve">RAN2 understand that the RRM measurement of the neighboring cell can only be performed by MR. Can discuss again if RAN1 inform us otherwise. </w:t>
            </w:r>
          </w:p>
          <w:p w14:paraId="3E30C9E8" w14:textId="77777777" w:rsidR="005217CA" w:rsidRDefault="005217CA" w:rsidP="00BA6EDE">
            <w:pPr>
              <w:pStyle w:val="Agreement"/>
              <w:tabs>
                <w:tab w:val="clear" w:pos="746"/>
                <w:tab w:val="left" w:pos="1619"/>
              </w:tabs>
              <w:ind w:left="1080"/>
              <w:rPr>
                <w:lang w:eastAsia="zh-CN"/>
              </w:rPr>
            </w:pPr>
            <w:r>
              <w:rPr>
                <w:lang w:eastAsia="zh-CN"/>
              </w:rPr>
              <w:t xml:space="preserve">RAN2 will further discuss the neighbor cell measurement relaxation criteria (if the UE is using LR to measure the serving cell), e.g., considering reuse Rel-16 criteria for ‘not at cell edge’ and ‘low mobility’. </w:t>
            </w:r>
          </w:p>
          <w:p w14:paraId="65576554" w14:textId="77777777" w:rsidR="00687649" w:rsidRDefault="00687649" w:rsidP="00687649">
            <w:pPr>
              <w:spacing w:after="0"/>
              <w:rPr>
                <w:b/>
                <w:lang w:eastAsia="x-none"/>
              </w:rPr>
            </w:pPr>
          </w:p>
          <w:p w14:paraId="25C04B7F" w14:textId="77777777" w:rsidR="00687649" w:rsidRDefault="00687649" w:rsidP="00687649">
            <w:pPr>
              <w:spacing w:after="0"/>
              <w:rPr>
                <w:b/>
                <w:lang w:eastAsia="x-none"/>
              </w:rPr>
            </w:pPr>
            <w:r>
              <w:rPr>
                <w:b/>
                <w:lang w:eastAsia="x-none"/>
              </w:rPr>
              <w:t>RAN2#127bis:</w:t>
            </w:r>
          </w:p>
          <w:p w14:paraId="70BE96FB" w14:textId="59337299" w:rsidR="00687649" w:rsidRPr="00D8023C" w:rsidRDefault="00687649" w:rsidP="00687649">
            <w:pPr>
              <w:spacing w:after="0"/>
              <w:rPr>
                <w:b/>
                <w:lang w:eastAsia="x-none"/>
              </w:rPr>
            </w:pPr>
            <w:r w:rsidRPr="00D8023C">
              <w:rPr>
                <w:b/>
                <w:lang w:eastAsia="x-none"/>
              </w:rPr>
              <w:t>Working assumption</w:t>
            </w:r>
          </w:p>
          <w:p w14:paraId="5AB302E2" w14:textId="77777777" w:rsidR="00687649" w:rsidRDefault="00687649" w:rsidP="00687649">
            <w:pPr>
              <w:numPr>
                <w:ilvl w:val="0"/>
                <w:numId w:val="86"/>
              </w:numPr>
              <w:overflowPunct/>
              <w:autoSpaceDE/>
              <w:autoSpaceDN/>
              <w:adjustRightInd/>
              <w:spacing w:after="0"/>
              <w:textAlignment w:val="auto"/>
              <w:rPr>
                <w:b/>
                <w:iCs/>
                <w:lang w:eastAsia="x-none"/>
              </w:rPr>
            </w:pPr>
            <w:r w:rsidRPr="00D8023C">
              <w:rPr>
                <w:b/>
                <w:iCs/>
                <w:lang w:eastAsia="x-none"/>
              </w:rPr>
              <w:t>For neighbor cell measurement relaxation for UEs capable of LP-WUS, do not define additional MR-based criterion over the R16 criteria. RAN2 assume ‘UE not at cell edge’ is reused, FFS on ‘UE with low mobility’.</w:t>
            </w:r>
          </w:p>
          <w:p w14:paraId="4D1CFF08" w14:textId="4D1DCEA4" w:rsidR="00687649" w:rsidRPr="00687649" w:rsidRDefault="00687649" w:rsidP="00687649">
            <w:pPr>
              <w:numPr>
                <w:ilvl w:val="0"/>
                <w:numId w:val="86"/>
              </w:numPr>
              <w:overflowPunct/>
              <w:autoSpaceDE/>
              <w:autoSpaceDN/>
              <w:adjustRightInd/>
              <w:spacing w:after="0"/>
              <w:textAlignment w:val="auto"/>
              <w:rPr>
                <w:b/>
                <w:iCs/>
                <w:lang w:eastAsia="x-none"/>
              </w:rPr>
            </w:pPr>
            <w:r w:rsidRPr="00D8023C">
              <w:rPr>
                <w:iCs/>
                <w:lang w:eastAsia="x-none"/>
              </w:rPr>
              <w:t xml:space="preserve">FFS (if needed) on enhancements based on R16 criteria (e.g., based on the LR measurements) for the case when MR serving cell measurement results are not available. </w:t>
            </w:r>
          </w:p>
        </w:tc>
      </w:tr>
    </w:tbl>
    <w:p w14:paraId="3C044DB0" w14:textId="77777777" w:rsidR="005217CA" w:rsidRDefault="005217CA" w:rsidP="005217CA">
      <w:pPr>
        <w:jc w:val="both"/>
        <w:rPr>
          <w:color w:val="000000"/>
          <w:sz w:val="24"/>
          <w:szCs w:val="24"/>
          <w:lang w:val="en-US" w:eastAsia="zh-CN"/>
        </w:rPr>
      </w:pPr>
    </w:p>
    <w:p w14:paraId="0C251C00" w14:textId="602783F6" w:rsidR="005217CA" w:rsidRPr="006D2DB6" w:rsidRDefault="006D2DB6" w:rsidP="005217CA">
      <w:pPr>
        <w:jc w:val="both"/>
        <w:rPr>
          <w:rFonts w:eastAsia="SimSun"/>
          <w:snapToGrid w:val="0"/>
          <w:color w:val="000000"/>
          <w:sz w:val="24"/>
          <w:szCs w:val="24"/>
          <w:lang w:val="en-US" w:eastAsia="zh-CN"/>
        </w:rPr>
      </w:pPr>
      <w:r>
        <w:rPr>
          <w:rFonts w:eastAsia="SimSun"/>
          <w:snapToGrid w:val="0"/>
          <w:color w:val="000000"/>
          <w:sz w:val="24"/>
          <w:szCs w:val="24"/>
          <w:lang w:val="en-US" w:eastAsia="zh-CN"/>
        </w:rPr>
        <w:t>L</w:t>
      </w:r>
      <w:r w:rsidRPr="008739B7">
        <w:rPr>
          <w:rFonts w:eastAsia="SimSun"/>
          <w:snapToGrid w:val="0"/>
          <w:color w:val="000000"/>
          <w:sz w:val="24"/>
          <w:szCs w:val="24"/>
          <w:lang w:val="en-US" w:eastAsia="zh-CN"/>
        </w:rPr>
        <w:t xml:space="preserve">ike in power saving feature, the criteria itself has been defined be RAN2 in TS38.304, and therefore here we also think that RAN2 is the main group for criteria </w:t>
      </w:r>
      <w:r w:rsidRPr="008739B7">
        <w:rPr>
          <w:rFonts w:eastAsia="SimSun" w:hint="eastAsia"/>
          <w:snapToGrid w:val="0"/>
          <w:color w:val="000000"/>
          <w:sz w:val="24"/>
          <w:szCs w:val="24"/>
          <w:lang w:val="en-US" w:eastAsia="zh-CN"/>
        </w:rPr>
        <w:t>(</w:t>
      </w:r>
      <w:r w:rsidRPr="008739B7">
        <w:rPr>
          <w:rFonts w:eastAsia="SimSun"/>
          <w:snapToGrid w:val="0"/>
          <w:color w:val="000000"/>
          <w:sz w:val="24"/>
          <w:szCs w:val="24"/>
          <w:lang w:val="en-US" w:eastAsia="zh-CN"/>
        </w:rPr>
        <w:t xml:space="preserve">entry/exit conditions) design. However, for RRM relaxation requirement (e.g., scaling factor), RAN4 can work on the RRM measurement relaxations (e.g., </w:t>
      </w:r>
      <w:r>
        <w:rPr>
          <w:rFonts w:eastAsia="SimSun"/>
          <w:snapToGrid w:val="0"/>
          <w:color w:val="000000"/>
          <w:sz w:val="24"/>
          <w:szCs w:val="24"/>
          <w:lang w:val="en-US" w:eastAsia="zh-CN"/>
        </w:rPr>
        <w:t>s</w:t>
      </w:r>
      <w:r w:rsidRPr="008739B7">
        <w:rPr>
          <w:rFonts w:eastAsia="SimSun"/>
          <w:snapToGrid w:val="0"/>
          <w:color w:val="000000"/>
          <w:sz w:val="24"/>
          <w:szCs w:val="24"/>
          <w:lang w:val="en-US" w:eastAsia="zh-CN"/>
        </w:rPr>
        <w:t xml:space="preserve">caling factor) and offloading mechanisms </w:t>
      </w:r>
      <w:r>
        <w:rPr>
          <w:rFonts w:eastAsia="SimSun"/>
          <w:snapToGrid w:val="0"/>
          <w:color w:val="000000"/>
          <w:sz w:val="24"/>
          <w:szCs w:val="24"/>
          <w:lang w:val="en-US" w:eastAsia="zh-CN"/>
        </w:rPr>
        <w:t>based on</w:t>
      </w:r>
      <w:r w:rsidRPr="008739B7">
        <w:rPr>
          <w:rFonts w:eastAsia="SimSun"/>
          <w:snapToGrid w:val="0"/>
          <w:color w:val="000000"/>
          <w:sz w:val="24"/>
          <w:szCs w:val="24"/>
          <w:lang w:val="en-US" w:eastAsia="zh-CN"/>
        </w:rPr>
        <w:t xml:space="preserve"> the criteria defined by RAN2.</w:t>
      </w:r>
    </w:p>
    <w:p w14:paraId="06AFF549" w14:textId="2FC4E72C" w:rsidR="005217CA" w:rsidRDefault="005217CA" w:rsidP="005217CA">
      <w:pPr>
        <w:jc w:val="both"/>
        <w:rPr>
          <w:b/>
          <w:i/>
          <w:color w:val="000000" w:themeColor="text1"/>
          <w:sz w:val="24"/>
          <w:szCs w:val="24"/>
        </w:rPr>
      </w:pPr>
      <w:r w:rsidRPr="00CB63F4">
        <w:rPr>
          <w:b/>
          <w:i/>
          <w:color w:val="000000" w:themeColor="text1"/>
          <w:sz w:val="24"/>
          <w:szCs w:val="24"/>
        </w:rPr>
        <w:t xml:space="preserve">Proposal </w:t>
      </w:r>
      <w:r w:rsidR="00891F44">
        <w:rPr>
          <w:b/>
          <w:i/>
          <w:color w:val="000000" w:themeColor="text1"/>
          <w:sz w:val="24"/>
          <w:szCs w:val="24"/>
        </w:rPr>
        <w:t>7</w:t>
      </w:r>
      <w:r w:rsidRPr="00CB63F4">
        <w:rPr>
          <w:b/>
          <w:i/>
          <w:color w:val="000000" w:themeColor="text1"/>
          <w:sz w:val="24"/>
          <w:szCs w:val="24"/>
        </w:rPr>
        <w:t xml:space="preserve">: </w:t>
      </w:r>
      <w:r w:rsidR="00B81461" w:rsidRPr="00B81461">
        <w:rPr>
          <w:b/>
          <w:i/>
          <w:color w:val="000000" w:themeColor="text1"/>
          <w:sz w:val="24"/>
          <w:szCs w:val="24"/>
        </w:rPr>
        <w:t>Criteria (entry/exit conditions) for LP-WUR serving cell measurement and MR RRM measurement relaxation</w:t>
      </w:r>
      <w:r>
        <w:rPr>
          <w:b/>
          <w:i/>
          <w:color w:val="000000" w:themeColor="text1"/>
          <w:sz w:val="24"/>
          <w:szCs w:val="24"/>
        </w:rPr>
        <w:t xml:space="preserve"> can be left to RAN2 to decide</w:t>
      </w:r>
      <w:r w:rsidR="00687649">
        <w:rPr>
          <w:b/>
          <w:i/>
          <w:color w:val="000000" w:themeColor="text1"/>
          <w:sz w:val="24"/>
          <w:szCs w:val="24"/>
        </w:rPr>
        <w:t>.</w:t>
      </w:r>
    </w:p>
    <w:p w14:paraId="3B5967EE" w14:textId="345D42DA" w:rsidR="00687649" w:rsidRDefault="00687649" w:rsidP="005217CA">
      <w:pPr>
        <w:jc w:val="both"/>
        <w:rPr>
          <w:b/>
          <w:i/>
          <w:color w:val="000000" w:themeColor="text1"/>
          <w:sz w:val="24"/>
          <w:szCs w:val="24"/>
        </w:rPr>
      </w:pPr>
      <w:r>
        <w:rPr>
          <w:b/>
          <w:i/>
          <w:color w:val="000000" w:themeColor="text1"/>
          <w:sz w:val="24"/>
          <w:szCs w:val="24"/>
        </w:rPr>
        <w:t xml:space="preserve">Proposal </w:t>
      </w:r>
      <w:r w:rsidR="00891F44">
        <w:rPr>
          <w:b/>
          <w:i/>
          <w:color w:val="000000" w:themeColor="text1"/>
          <w:sz w:val="24"/>
          <w:szCs w:val="24"/>
        </w:rPr>
        <w:t>8</w:t>
      </w:r>
      <w:r>
        <w:rPr>
          <w:b/>
          <w:i/>
          <w:color w:val="000000" w:themeColor="text1"/>
          <w:sz w:val="24"/>
          <w:szCs w:val="24"/>
        </w:rPr>
        <w:t xml:space="preserve">: </w:t>
      </w:r>
      <w:r w:rsidRPr="00687649">
        <w:rPr>
          <w:rFonts w:hint="eastAsia"/>
          <w:b/>
          <w:i/>
          <w:color w:val="000000" w:themeColor="text1"/>
          <w:sz w:val="24"/>
          <w:szCs w:val="24"/>
        </w:rPr>
        <w:t>For the entry/exit condition for LP-WUS monitoring, follow RAN1/2 conclusions</w:t>
      </w:r>
      <w:r w:rsidRPr="00687649">
        <w:rPr>
          <w:b/>
          <w:i/>
          <w:color w:val="000000" w:themeColor="text1"/>
          <w:sz w:val="24"/>
          <w:szCs w:val="24"/>
        </w:rPr>
        <w:t xml:space="preserve"> or can be triggered by other groups if necessary</w:t>
      </w:r>
      <w:r>
        <w:rPr>
          <w:b/>
          <w:i/>
          <w:color w:val="000000" w:themeColor="text1"/>
          <w:sz w:val="24"/>
          <w:szCs w:val="24"/>
        </w:rPr>
        <w:t>.</w:t>
      </w:r>
    </w:p>
    <w:p w14:paraId="0BC26C5D" w14:textId="77777777" w:rsidR="00B81461" w:rsidRDefault="00B81461" w:rsidP="005217CA">
      <w:pPr>
        <w:jc w:val="both"/>
        <w:rPr>
          <w:b/>
          <w:i/>
          <w:color w:val="000000" w:themeColor="text1"/>
          <w:sz w:val="24"/>
          <w:szCs w:val="24"/>
        </w:rPr>
      </w:pPr>
    </w:p>
    <w:p w14:paraId="6C482D0D" w14:textId="2B5164D5" w:rsidR="00920FDE" w:rsidRDefault="00920FDE" w:rsidP="00920FDE">
      <w:pPr>
        <w:overflowPunct/>
        <w:autoSpaceDE/>
        <w:autoSpaceDN/>
        <w:adjustRightInd/>
        <w:textAlignment w:val="auto"/>
        <w:rPr>
          <w:b/>
          <w:color w:val="000000" w:themeColor="text1"/>
          <w:sz w:val="24"/>
          <w:szCs w:val="24"/>
          <w:u w:val="single"/>
          <w:lang w:eastAsia="ko-KR"/>
        </w:rPr>
      </w:pPr>
      <w:r w:rsidRPr="00920FDE">
        <w:rPr>
          <w:b/>
          <w:color w:val="000000" w:themeColor="text1"/>
          <w:sz w:val="24"/>
          <w:szCs w:val="24"/>
          <w:u w:val="single"/>
          <w:lang w:eastAsia="ko-KR"/>
        </w:rPr>
        <w:t>Issue 1-1-7: On jointly consideration on Criteria (entry/exit conditions) for fully offl</w:t>
      </w:r>
      <w:r>
        <w:rPr>
          <w:b/>
          <w:color w:val="000000" w:themeColor="text1"/>
          <w:sz w:val="24"/>
          <w:szCs w:val="24"/>
          <w:u w:val="single"/>
          <w:lang w:eastAsia="ko-KR"/>
        </w:rPr>
        <w:t>oa</w:t>
      </w:r>
      <w:r w:rsidRPr="00920FDE">
        <w:rPr>
          <w:b/>
          <w:color w:val="000000" w:themeColor="text1"/>
          <w:sz w:val="24"/>
          <w:szCs w:val="24"/>
          <w:u w:val="single"/>
          <w:lang w:eastAsia="ko-KR"/>
        </w:rPr>
        <w:t xml:space="preserve">ding/MR RRM measurement relaxation and LP-WUS monitoring  </w:t>
      </w:r>
    </w:p>
    <w:tbl>
      <w:tblPr>
        <w:tblStyle w:val="TableGrid"/>
        <w:tblW w:w="0" w:type="auto"/>
        <w:tblLook w:val="04A0" w:firstRow="1" w:lastRow="0" w:firstColumn="1" w:lastColumn="0" w:noHBand="0" w:noVBand="1"/>
      </w:tblPr>
      <w:tblGrid>
        <w:gridCol w:w="9629"/>
      </w:tblGrid>
      <w:tr w:rsidR="00920FDE" w14:paraId="6226BA6D" w14:textId="77777777" w:rsidTr="00920FDE">
        <w:tc>
          <w:tcPr>
            <w:tcW w:w="9629" w:type="dxa"/>
          </w:tcPr>
          <w:p w14:paraId="23EF37A1" w14:textId="77777777" w:rsidR="00920FDE" w:rsidRDefault="00920FDE" w:rsidP="00920FDE">
            <w:pPr>
              <w:pStyle w:val="ListParagraph"/>
              <w:widowControl/>
              <w:numPr>
                <w:ilvl w:val="0"/>
                <w:numId w:val="47"/>
              </w:numPr>
              <w:autoSpaceDE/>
              <w:autoSpaceDN/>
              <w:adjustRightInd/>
              <w:spacing w:after="120" w:line="240" w:lineRule="auto"/>
              <w:ind w:left="720" w:firstLineChars="0"/>
              <w:rPr>
                <w:color w:val="000000" w:themeColor="text1"/>
                <w:szCs w:val="24"/>
                <w:lang w:eastAsia="zh-CN"/>
              </w:rPr>
            </w:pPr>
            <w:r>
              <w:rPr>
                <w:color w:val="000000" w:themeColor="text1"/>
                <w:szCs w:val="24"/>
                <w:lang w:eastAsia="zh-CN"/>
              </w:rPr>
              <w:t xml:space="preserve">Proposals </w:t>
            </w:r>
          </w:p>
          <w:p w14:paraId="2B35E345" w14:textId="77777777" w:rsidR="00920FDE" w:rsidRDefault="00920FDE" w:rsidP="00920FDE">
            <w:pPr>
              <w:pStyle w:val="ListParagraph"/>
              <w:widowControl/>
              <w:numPr>
                <w:ilvl w:val="1"/>
                <w:numId w:val="47"/>
              </w:numPr>
              <w:autoSpaceDE/>
              <w:autoSpaceDN/>
              <w:adjustRightInd/>
              <w:spacing w:after="120" w:line="240" w:lineRule="auto"/>
              <w:ind w:left="1440" w:firstLineChars="0"/>
              <w:rPr>
                <w:color w:val="000000" w:themeColor="text1"/>
                <w:szCs w:val="24"/>
                <w:lang w:eastAsia="zh-CN"/>
              </w:rPr>
            </w:pPr>
            <w:r>
              <w:rPr>
                <w:color w:val="000000" w:themeColor="text1"/>
                <w:szCs w:val="24"/>
                <w:lang w:eastAsia="zh-CN"/>
              </w:rPr>
              <w:t>P1-1: Define s</w:t>
            </w:r>
            <w:r>
              <w:t>ame entry/exit conditions for LP-WUS monitoring and RRM measurement relaxed cases (case 3).</w:t>
            </w:r>
            <w:r>
              <w:rPr>
                <w:color w:val="000000" w:themeColor="text1"/>
                <w:szCs w:val="24"/>
                <w:lang w:eastAsia="zh-CN"/>
              </w:rPr>
              <w:t xml:space="preserve"> (xiaomi LG Apple vivo). </w:t>
            </w:r>
          </w:p>
          <w:p w14:paraId="4D5CA85B" w14:textId="77777777" w:rsidR="00920FDE" w:rsidRDefault="00920FDE" w:rsidP="00920FDE">
            <w:pPr>
              <w:pStyle w:val="ListParagraph"/>
              <w:widowControl/>
              <w:numPr>
                <w:ilvl w:val="1"/>
                <w:numId w:val="47"/>
              </w:numPr>
              <w:autoSpaceDE/>
              <w:autoSpaceDN/>
              <w:adjustRightInd/>
              <w:spacing w:after="120" w:line="240" w:lineRule="auto"/>
              <w:ind w:left="1440" w:firstLineChars="0"/>
              <w:rPr>
                <w:color w:val="000000" w:themeColor="text1"/>
                <w:szCs w:val="24"/>
                <w:lang w:eastAsia="zh-CN"/>
              </w:rPr>
            </w:pPr>
            <w:r>
              <w:rPr>
                <w:color w:val="000000" w:themeColor="text1"/>
                <w:szCs w:val="24"/>
                <w:lang w:eastAsia="zh-CN"/>
              </w:rPr>
              <w:t>P2: T</w:t>
            </w:r>
            <w:r>
              <w:rPr>
                <w:rFonts w:hint="eastAsia"/>
                <w:lang w:eastAsia="ko-KR"/>
              </w:rPr>
              <w:t>he LR-based LP-WUR measurement threshold can be less than to the LR-based LP-WUS monitoring threshold.</w:t>
            </w:r>
            <w:r>
              <w:rPr>
                <w:color w:val="000000" w:themeColor="text1"/>
                <w:szCs w:val="24"/>
                <w:lang w:eastAsia="zh-CN"/>
              </w:rPr>
              <w:t xml:space="preserve"> (LG)</w:t>
            </w:r>
          </w:p>
          <w:p w14:paraId="5E14E1C9" w14:textId="47692AA6" w:rsidR="00920FDE" w:rsidRPr="00920FDE" w:rsidRDefault="00920FDE" w:rsidP="00920FDE">
            <w:pPr>
              <w:pStyle w:val="ListParagraph"/>
              <w:widowControl/>
              <w:numPr>
                <w:ilvl w:val="1"/>
                <w:numId w:val="47"/>
              </w:numPr>
              <w:autoSpaceDE/>
              <w:autoSpaceDN/>
              <w:adjustRightInd/>
              <w:spacing w:after="120" w:line="240" w:lineRule="auto"/>
              <w:ind w:left="1440" w:firstLineChars="0"/>
            </w:pPr>
            <w:r>
              <w:t>P3: RAN4 to suggest RAN2 to define same entry/exit condition for LP-WUS monitoring, serving cell RRM measurement offloading and MR RRM measurement relaxation. (Huawei)</w:t>
            </w:r>
          </w:p>
        </w:tc>
      </w:tr>
    </w:tbl>
    <w:p w14:paraId="7F76B4F1" w14:textId="77777777" w:rsidR="00920FDE" w:rsidRDefault="00920FDE" w:rsidP="00920FDE">
      <w:pPr>
        <w:overflowPunct/>
        <w:autoSpaceDE/>
        <w:autoSpaceDN/>
        <w:adjustRightInd/>
        <w:textAlignment w:val="auto"/>
        <w:rPr>
          <w:b/>
          <w:color w:val="000000" w:themeColor="text1"/>
          <w:sz w:val="24"/>
          <w:szCs w:val="24"/>
          <w:u w:val="single"/>
          <w:lang w:eastAsia="ko-KR"/>
        </w:rPr>
      </w:pPr>
    </w:p>
    <w:p w14:paraId="4841680D" w14:textId="08CBFCED" w:rsidR="00920FDE" w:rsidRPr="00920FDE" w:rsidRDefault="00920FDE" w:rsidP="00920FDE">
      <w:pPr>
        <w:overflowPunct/>
        <w:autoSpaceDE/>
        <w:autoSpaceDN/>
        <w:adjustRightInd/>
        <w:textAlignment w:val="auto"/>
        <w:rPr>
          <w:bCs/>
          <w:color w:val="000000" w:themeColor="text1"/>
          <w:sz w:val="24"/>
          <w:szCs w:val="24"/>
          <w:lang w:eastAsia="ko-KR"/>
        </w:rPr>
      </w:pPr>
      <w:r w:rsidRPr="00920FDE">
        <w:rPr>
          <w:bCs/>
          <w:color w:val="000000" w:themeColor="text1"/>
          <w:sz w:val="24"/>
          <w:szCs w:val="24"/>
          <w:lang w:eastAsia="ko-KR"/>
        </w:rPr>
        <w:t>RAN2 had agreements in RAN2#128 meeting that,</w:t>
      </w:r>
    </w:p>
    <w:p w14:paraId="7D9DE3A5" w14:textId="77777777" w:rsidR="00920FDE" w:rsidRPr="000243BB" w:rsidRDefault="00920FDE" w:rsidP="00920FDE">
      <w:pPr>
        <w:pStyle w:val="ListParagraph"/>
        <w:widowControl/>
        <w:numPr>
          <w:ilvl w:val="0"/>
          <w:numId w:val="93"/>
        </w:numPr>
        <w:tabs>
          <w:tab w:val="num" w:pos="360"/>
        </w:tabs>
        <w:autoSpaceDE/>
        <w:autoSpaceDN/>
        <w:adjustRightInd/>
        <w:spacing w:before="60" w:line="240" w:lineRule="auto"/>
        <w:ind w:firstLineChars="0"/>
        <w:rPr>
          <w:rFonts w:eastAsia="MS Mincho"/>
          <w:lang w:val="en-GB"/>
        </w:rPr>
      </w:pPr>
      <w:r w:rsidRPr="000243BB">
        <w:rPr>
          <w:rFonts w:eastAsia="MS Mincho"/>
          <w:lang w:val="en-GB"/>
        </w:rPr>
        <w:t xml:space="preserve">The entry condition for serving cell RRM relaxation is at least ‘if serving cell quality measured by MR is higher than relaxation threshold, e.g. RSRP and/or RSRQ’. FFS if LR measurement is needed. </w:t>
      </w:r>
    </w:p>
    <w:p w14:paraId="2D333963" w14:textId="77777777" w:rsidR="00920FDE" w:rsidRPr="000243BB" w:rsidRDefault="00920FDE" w:rsidP="00920FDE">
      <w:pPr>
        <w:pStyle w:val="ListParagraph"/>
        <w:widowControl/>
        <w:numPr>
          <w:ilvl w:val="0"/>
          <w:numId w:val="93"/>
        </w:numPr>
        <w:tabs>
          <w:tab w:val="num" w:pos="360"/>
        </w:tabs>
        <w:autoSpaceDE/>
        <w:autoSpaceDN/>
        <w:adjustRightInd/>
        <w:spacing w:before="60" w:line="240" w:lineRule="auto"/>
        <w:ind w:firstLineChars="0"/>
        <w:rPr>
          <w:rFonts w:eastAsia="MS Mincho"/>
          <w:lang w:val="en-GB"/>
        </w:rPr>
      </w:pPr>
      <w:r w:rsidRPr="000243BB">
        <w:rPr>
          <w:rFonts w:eastAsia="MS Mincho"/>
          <w:lang w:val="en-GB"/>
        </w:rPr>
        <w:t>FFS on exit condition for serving cell RRM relaxation, e.g., whether a separate exit condition other than ‘not fulfilling the entry condition’ is needed, or whether exit condition include MR and/or LR-based measurements</w:t>
      </w:r>
    </w:p>
    <w:p w14:paraId="212D5BF7" w14:textId="77777777" w:rsidR="00920FDE" w:rsidRPr="000243BB" w:rsidRDefault="00920FDE" w:rsidP="00920FDE">
      <w:pPr>
        <w:pStyle w:val="ListParagraph"/>
        <w:widowControl/>
        <w:numPr>
          <w:ilvl w:val="0"/>
          <w:numId w:val="93"/>
        </w:numPr>
        <w:tabs>
          <w:tab w:val="num" w:pos="360"/>
        </w:tabs>
        <w:autoSpaceDE/>
        <w:autoSpaceDN/>
        <w:adjustRightInd/>
        <w:spacing w:before="60" w:line="240" w:lineRule="auto"/>
        <w:ind w:firstLineChars="0"/>
        <w:rPr>
          <w:rFonts w:eastAsia="MS Mincho"/>
          <w:lang w:val="en-GB"/>
        </w:rPr>
      </w:pPr>
      <w:r w:rsidRPr="000243BB">
        <w:rPr>
          <w:rFonts w:eastAsia="MS Mincho"/>
          <w:lang w:val="en-GB"/>
        </w:rPr>
        <w:t>FFS if the entry condition for serving cell RRM measurement relaxation is the same as neighbour cell RRM measurement relaxation.</w:t>
      </w:r>
    </w:p>
    <w:p w14:paraId="5CE05D14" w14:textId="77777777" w:rsidR="00920FDE" w:rsidRDefault="00920FDE" w:rsidP="00920FDE">
      <w:pPr>
        <w:overflowPunct/>
        <w:autoSpaceDE/>
        <w:autoSpaceDN/>
        <w:adjustRightInd/>
        <w:textAlignment w:val="auto"/>
        <w:rPr>
          <w:b/>
          <w:color w:val="000000" w:themeColor="text1"/>
          <w:sz w:val="24"/>
          <w:szCs w:val="24"/>
          <w:u w:val="single"/>
          <w:lang w:eastAsia="ko-KR"/>
        </w:rPr>
      </w:pPr>
    </w:p>
    <w:p w14:paraId="5B710DD5" w14:textId="4EEC5E09" w:rsidR="00920FDE" w:rsidRPr="00920FDE" w:rsidRDefault="00920FDE" w:rsidP="00920FDE">
      <w:pPr>
        <w:overflowPunct/>
        <w:autoSpaceDE/>
        <w:autoSpaceDN/>
        <w:adjustRightInd/>
        <w:textAlignment w:val="auto"/>
        <w:rPr>
          <w:bCs/>
          <w:color w:val="000000" w:themeColor="text1"/>
          <w:sz w:val="24"/>
          <w:szCs w:val="24"/>
          <w:lang w:eastAsia="ko-KR"/>
        </w:rPr>
      </w:pPr>
      <w:r w:rsidRPr="00920FDE">
        <w:rPr>
          <w:bCs/>
          <w:color w:val="000000" w:themeColor="text1"/>
          <w:sz w:val="24"/>
          <w:szCs w:val="24"/>
          <w:lang w:eastAsia="ko-KR"/>
        </w:rPr>
        <w:t>We also think such discussion can be left to RAN2 as in proposal 7 and 8.</w:t>
      </w:r>
    </w:p>
    <w:p w14:paraId="4A60A9F4" w14:textId="77777777" w:rsidR="00920FDE" w:rsidRPr="00920FDE" w:rsidRDefault="00920FDE" w:rsidP="00920FDE">
      <w:pPr>
        <w:rPr>
          <w:b/>
          <w:color w:val="000000" w:themeColor="text1"/>
          <w:sz w:val="24"/>
          <w:szCs w:val="24"/>
          <w:u w:val="single"/>
          <w:lang w:eastAsia="ko-KR"/>
        </w:rPr>
      </w:pPr>
      <w:r w:rsidRPr="00920FDE">
        <w:rPr>
          <w:b/>
          <w:color w:val="000000" w:themeColor="text1"/>
          <w:sz w:val="24"/>
          <w:szCs w:val="24"/>
          <w:u w:val="single"/>
          <w:lang w:eastAsia="ko-KR"/>
        </w:rPr>
        <w:lastRenderedPageBreak/>
        <w:t>Issue 1-1-8: LP-WUR operating carrier frequency</w:t>
      </w:r>
    </w:p>
    <w:p w14:paraId="1CFA442B" w14:textId="0F2469CC" w:rsidR="00920FDE" w:rsidRDefault="00390B49" w:rsidP="006D2DB6">
      <w:pPr>
        <w:rPr>
          <w:bCs/>
          <w:color w:val="000000" w:themeColor="text1"/>
          <w:sz w:val="24"/>
          <w:szCs w:val="24"/>
          <w:lang w:val="en-US" w:eastAsia="ko-KR"/>
        </w:rPr>
      </w:pPr>
      <w:r w:rsidRPr="00390B49">
        <w:rPr>
          <w:rFonts w:hint="eastAsia"/>
          <w:bCs/>
          <w:color w:val="000000" w:themeColor="text1"/>
          <w:sz w:val="24"/>
          <w:szCs w:val="24"/>
          <w:lang w:eastAsia="ko-KR"/>
        </w:rPr>
        <w:t>In last RAN #106 meeting</w:t>
      </w:r>
      <w:r>
        <w:rPr>
          <w:bCs/>
          <w:color w:val="000000" w:themeColor="text1"/>
          <w:sz w:val="24"/>
          <w:szCs w:val="24"/>
          <w:lang w:val="en-US" w:eastAsia="ko-KR"/>
        </w:rPr>
        <w:t>, a WF</w:t>
      </w:r>
      <w:r w:rsidR="00057FF9">
        <w:rPr>
          <w:bCs/>
          <w:color w:val="000000" w:themeColor="text1"/>
          <w:sz w:val="24"/>
          <w:szCs w:val="24"/>
          <w:lang w:val="en-US" w:eastAsia="ko-KR"/>
        </w:rPr>
        <w:t xml:space="preserve"> </w:t>
      </w:r>
      <w:bookmarkStart w:id="3" w:name="RP-243266"/>
      <w:r w:rsidR="00057FF9" w:rsidRPr="00057FF9">
        <w:rPr>
          <w:bCs/>
          <w:color w:val="000000" w:themeColor="text1"/>
          <w:sz w:val="24"/>
          <w:szCs w:val="24"/>
          <w:lang w:val="en-US" w:eastAsia="ko-KR"/>
        </w:rPr>
        <w:fldChar w:fldCharType="begin"/>
      </w:r>
      <w:r w:rsidR="00057FF9" w:rsidRPr="00057FF9">
        <w:rPr>
          <w:bCs/>
          <w:color w:val="000000" w:themeColor="text1"/>
          <w:sz w:val="24"/>
          <w:szCs w:val="24"/>
          <w:lang w:val="en-US" w:eastAsia="ko-KR"/>
        </w:rPr>
        <w:instrText>HYPERLINK "file:///Users/jerry/Documents/0_MyWork/5_Notebook/R19 LP-WUS/docs/RP-243266.zip" \t "_blank"</w:instrText>
      </w:r>
      <w:r w:rsidR="00057FF9" w:rsidRPr="00057FF9">
        <w:rPr>
          <w:bCs/>
          <w:color w:val="000000" w:themeColor="text1"/>
          <w:sz w:val="24"/>
          <w:szCs w:val="24"/>
          <w:lang w:val="en-US" w:eastAsia="ko-KR"/>
        </w:rPr>
      </w:r>
      <w:r w:rsidR="00057FF9" w:rsidRPr="00057FF9">
        <w:rPr>
          <w:bCs/>
          <w:color w:val="000000" w:themeColor="text1"/>
          <w:sz w:val="24"/>
          <w:szCs w:val="24"/>
          <w:lang w:val="en-US" w:eastAsia="ko-KR"/>
        </w:rPr>
        <w:fldChar w:fldCharType="separate"/>
      </w:r>
      <w:r w:rsidR="00057FF9" w:rsidRPr="00057FF9">
        <w:rPr>
          <w:rStyle w:val="Hyperlink"/>
          <w:bCs/>
          <w:sz w:val="24"/>
          <w:szCs w:val="24"/>
          <w:lang w:val="en-US" w:eastAsia="ko-KR"/>
        </w:rPr>
        <w:t>RP</w:t>
      </w:r>
      <w:r w:rsidR="00057FF9" w:rsidRPr="00057FF9">
        <w:rPr>
          <w:rStyle w:val="Hyperlink"/>
          <w:bCs/>
          <w:sz w:val="24"/>
          <w:szCs w:val="24"/>
          <w:lang w:val="en-US" w:eastAsia="ko-KR"/>
        </w:rPr>
        <w:noBreakHyphen/>
        <w:t>243266</w:t>
      </w:r>
      <w:r w:rsidR="00057FF9" w:rsidRPr="00057FF9">
        <w:rPr>
          <w:bCs/>
          <w:color w:val="000000" w:themeColor="text1"/>
          <w:sz w:val="24"/>
          <w:szCs w:val="24"/>
          <w:lang w:val="en-US" w:eastAsia="ko-KR"/>
        </w:rPr>
        <w:fldChar w:fldCharType="end"/>
      </w:r>
      <w:bookmarkEnd w:id="3"/>
      <w:r>
        <w:rPr>
          <w:bCs/>
          <w:color w:val="000000" w:themeColor="text1"/>
          <w:sz w:val="24"/>
          <w:szCs w:val="24"/>
          <w:lang w:val="en-US" w:eastAsia="ko-KR"/>
        </w:rPr>
        <w:t xml:space="preserve"> for </w:t>
      </w:r>
      <w:r w:rsidR="00057FF9">
        <w:rPr>
          <w:bCs/>
          <w:color w:val="000000" w:themeColor="text1"/>
          <w:sz w:val="24"/>
          <w:szCs w:val="24"/>
          <w:lang w:val="en-US" w:eastAsia="ko-KR"/>
        </w:rPr>
        <w:t>LP-WUS was agreed.</w:t>
      </w:r>
    </w:p>
    <w:tbl>
      <w:tblPr>
        <w:tblStyle w:val="TableGrid"/>
        <w:tblW w:w="0" w:type="auto"/>
        <w:tblLook w:val="04A0" w:firstRow="1" w:lastRow="0" w:firstColumn="1" w:lastColumn="0" w:noHBand="0" w:noVBand="1"/>
      </w:tblPr>
      <w:tblGrid>
        <w:gridCol w:w="9629"/>
      </w:tblGrid>
      <w:tr w:rsidR="00057FF9" w14:paraId="773C2AA6" w14:textId="77777777" w:rsidTr="00057FF9">
        <w:tc>
          <w:tcPr>
            <w:tcW w:w="9629" w:type="dxa"/>
          </w:tcPr>
          <w:p w14:paraId="682FB31D" w14:textId="77777777" w:rsidR="00057FF9" w:rsidRPr="00057FF9" w:rsidRDefault="00057FF9" w:rsidP="00057FF9">
            <w:pPr>
              <w:numPr>
                <w:ilvl w:val="0"/>
                <w:numId w:val="94"/>
              </w:numPr>
              <w:rPr>
                <w:bCs/>
                <w:color w:val="000000" w:themeColor="text1"/>
                <w:sz w:val="24"/>
                <w:szCs w:val="24"/>
                <w:lang w:val="en-US" w:eastAsia="ko-KR"/>
              </w:rPr>
            </w:pPr>
            <w:r w:rsidRPr="00057FF9">
              <w:rPr>
                <w:bCs/>
                <w:color w:val="000000" w:themeColor="text1"/>
                <w:sz w:val="24"/>
                <w:szCs w:val="24"/>
                <w:lang w:val="en-US" w:eastAsia="ko-KR"/>
              </w:rPr>
              <w:t xml:space="preserve">For idle/inactive mode, consider a standardized solution for intra-frequency case (e.g. solution 1, 2, and 3 in RP-242656).  For Rel-19, inter-frequency solutions (e.g. solution 4) will not be considered.     </w:t>
            </w:r>
          </w:p>
          <w:p w14:paraId="4DA61338" w14:textId="3DB1E743" w:rsidR="00057FF9" w:rsidRPr="00057FF9" w:rsidRDefault="00057FF9" w:rsidP="006D2DB6">
            <w:pPr>
              <w:numPr>
                <w:ilvl w:val="0"/>
                <w:numId w:val="95"/>
              </w:numPr>
              <w:rPr>
                <w:bCs/>
                <w:color w:val="000000" w:themeColor="text1"/>
                <w:sz w:val="24"/>
                <w:szCs w:val="24"/>
                <w:lang w:val="en-US" w:eastAsia="ko-KR"/>
              </w:rPr>
            </w:pPr>
            <w:r w:rsidRPr="00057FF9">
              <w:rPr>
                <w:bCs/>
                <w:color w:val="000000" w:themeColor="text1"/>
                <w:sz w:val="24"/>
                <w:szCs w:val="24"/>
                <w:lang w:val="en-US" w:eastAsia="ko-KR"/>
              </w:rPr>
              <w:t>Detailed discussions and final solution selection is left up to WGs.</w:t>
            </w:r>
          </w:p>
        </w:tc>
      </w:tr>
    </w:tbl>
    <w:p w14:paraId="6C51ABF6" w14:textId="77777777" w:rsidR="00057FF9" w:rsidRPr="00390B49" w:rsidRDefault="00057FF9" w:rsidP="006D2DB6">
      <w:pPr>
        <w:rPr>
          <w:bCs/>
          <w:color w:val="000000" w:themeColor="text1"/>
          <w:sz w:val="24"/>
          <w:szCs w:val="24"/>
          <w:lang w:val="en-US" w:eastAsia="ko-KR"/>
        </w:rPr>
      </w:pPr>
    </w:p>
    <w:p w14:paraId="0C4A0252" w14:textId="38AAC9F4" w:rsidR="00920FDE" w:rsidRDefault="00057FF9" w:rsidP="006D2DB6">
      <w:pPr>
        <w:rPr>
          <w:bCs/>
          <w:color w:val="000000" w:themeColor="text1"/>
          <w:sz w:val="24"/>
          <w:szCs w:val="24"/>
          <w:lang w:eastAsia="ko-KR"/>
        </w:rPr>
      </w:pPr>
      <w:r>
        <w:rPr>
          <w:bCs/>
          <w:color w:val="000000" w:themeColor="text1"/>
          <w:sz w:val="24"/>
          <w:szCs w:val="24"/>
          <w:lang w:eastAsia="ko-KR"/>
        </w:rPr>
        <w:t>The solution 1, 2, 3 was defined as in RP-242656, as following:</w:t>
      </w:r>
    </w:p>
    <w:p w14:paraId="3AE6A1CB" w14:textId="1285ADCB" w:rsidR="00057FF9" w:rsidRPr="00057FF9" w:rsidRDefault="00057FF9" w:rsidP="00057FF9">
      <w:pPr>
        <w:pStyle w:val="ListParagraph"/>
        <w:numPr>
          <w:ilvl w:val="0"/>
          <w:numId w:val="100"/>
        </w:numPr>
        <w:ind w:firstLineChars="0"/>
        <w:rPr>
          <w:bCs/>
          <w:color w:val="000000" w:themeColor="text1"/>
          <w:sz w:val="24"/>
          <w:szCs w:val="24"/>
          <w:lang w:eastAsia="ko-KR"/>
        </w:rPr>
      </w:pPr>
      <w:r w:rsidRPr="00057FF9">
        <w:rPr>
          <w:bCs/>
          <w:color w:val="000000" w:themeColor="text1"/>
          <w:sz w:val="24"/>
          <w:szCs w:val="24"/>
          <w:lang w:eastAsia="ko-KR"/>
        </w:rPr>
        <w:t>Solution 1: MR is prioritized (via SIBs) to camp on the same band as LR (System information, Paging, RACH on LR band)</w:t>
      </w:r>
    </w:p>
    <w:p w14:paraId="0F1AA8C3" w14:textId="300A28BE" w:rsidR="00057FF9" w:rsidRPr="00057FF9" w:rsidRDefault="00057FF9" w:rsidP="00057FF9">
      <w:pPr>
        <w:pStyle w:val="ListParagraph"/>
        <w:numPr>
          <w:ilvl w:val="0"/>
          <w:numId w:val="100"/>
        </w:numPr>
        <w:ind w:firstLineChars="0"/>
        <w:rPr>
          <w:bCs/>
          <w:color w:val="000000" w:themeColor="text1"/>
          <w:sz w:val="24"/>
          <w:szCs w:val="24"/>
          <w:lang w:eastAsia="ko-KR"/>
        </w:rPr>
      </w:pPr>
      <w:r w:rsidRPr="00057FF9">
        <w:rPr>
          <w:bCs/>
          <w:color w:val="000000" w:themeColor="text1"/>
          <w:sz w:val="24"/>
          <w:szCs w:val="24"/>
          <w:lang w:eastAsia="ko-KR"/>
        </w:rPr>
        <w:t>Solution 2: MR is prioritized to camp on the same band as LR (System information, Paging on LR band; and RACH on another MR band based on reselection criteria)</w:t>
      </w:r>
    </w:p>
    <w:p w14:paraId="0A75E998" w14:textId="38D45D55" w:rsidR="00920FDE" w:rsidRPr="00C275C9" w:rsidRDefault="00057FF9" w:rsidP="006D2DB6">
      <w:pPr>
        <w:pStyle w:val="ListParagraph"/>
        <w:numPr>
          <w:ilvl w:val="0"/>
          <w:numId w:val="100"/>
        </w:numPr>
        <w:ind w:firstLineChars="0"/>
        <w:rPr>
          <w:bCs/>
          <w:color w:val="000000" w:themeColor="text1"/>
          <w:sz w:val="24"/>
          <w:szCs w:val="24"/>
          <w:lang w:eastAsia="ko-KR"/>
        </w:rPr>
      </w:pPr>
      <w:r w:rsidRPr="00057FF9">
        <w:rPr>
          <w:bCs/>
          <w:color w:val="000000" w:themeColor="text1"/>
          <w:sz w:val="24"/>
          <w:szCs w:val="24"/>
          <w:lang w:eastAsia="ko-KR"/>
        </w:rPr>
        <w:t>Solution 3: MR is not prioritized to camp on the same band as LR but can be redirected via dedicated signalling depending on LR band load (up to gNB implementation)</w:t>
      </w:r>
    </w:p>
    <w:p w14:paraId="68EC0BB8" w14:textId="77777777" w:rsidR="0011456B" w:rsidRDefault="00057FF9" w:rsidP="006D2DB6">
      <w:pPr>
        <w:rPr>
          <w:bCs/>
          <w:color w:val="000000" w:themeColor="text1"/>
          <w:sz w:val="24"/>
          <w:szCs w:val="24"/>
          <w:lang w:eastAsia="ko-KR"/>
        </w:rPr>
      </w:pPr>
      <w:r>
        <w:rPr>
          <w:bCs/>
          <w:color w:val="000000" w:themeColor="text1"/>
          <w:sz w:val="24"/>
          <w:szCs w:val="24"/>
          <w:lang w:eastAsia="ko-KR"/>
        </w:rPr>
        <w:t xml:space="preserve">During the RAN plenary discussion, option 2 is the solution </w:t>
      </w:r>
      <w:r w:rsidR="0011456B">
        <w:rPr>
          <w:bCs/>
          <w:color w:val="000000" w:themeColor="text1"/>
          <w:sz w:val="24"/>
          <w:szCs w:val="24"/>
          <w:lang w:eastAsia="ko-KR"/>
        </w:rPr>
        <w:t>which needs more further analysis. If the RACH can be performed on the different carrier from the SI/paging carrier, it’s unclear so far how UE can determine the RACH occasion and timing on the RACH carrier. Before concluding on solution 2, some aspects need to be clarified from our perspective, e.g.,:</w:t>
      </w:r>
    </w:p>
    <w:p w14:paraId="3AD75A0C" w14:textId="1FF2FD9F" w:rsidR="0011456B" w:rsidRPr="0011456B" w:rsidRDefault="0011456B" w:rsidP="0011456B">
      <w:pPr>
        <w:pStyle w:val="ListParagraph"/>
        <w:numPr>
          <w:ilvl w:val="0"/>
          <w:numId w:val="101"/>
        </w:numPr>
        <w:ind w:firstLineChars="0"/>
        <w:rPr>
          <w:bCs/>
          <w:color w:val="000000" w:themeColor="text1"/>
          <w:sz w:val="24"/>
          <w:szCs w:val="24"/>
          <w:lang w:eastAsia="ko-KR"/>
        </w:rPr>
      </w:pPr>
      <w:r w:rsidRPr="0011456B">
        <w:rPr>
          <w:bCs/>
          <w:color w:val="000000" w:themeColor="text1"/>
          <w:sz w:val="24"/>
          <w:szCs w:val="24"/>
          <w:lang w:eastAsia="ko-KR"/>
        </w:rPr>
        <w:t>Is there any</w:t>
      </w:r>
      <w:r w:rsidRPr="0011456B">
        <w:t xml:space="preserve"> </w:t>
      </w:r>
      <w:r>
        <w:rPr>
          <w:bCs/>
          <w:color w:val="000000" w:themeColor="text1"/>
          <w:sz w:val="24"/>
          <w:szCs w:val="24"/>
          <w:lang w:eastAsia="ko-KR"/>
        </w:rPr>
        <w:t xml:space="preserve">limitation on </w:t>
      </w:r>
      <w:r w:rsidRPr="0011456B">
        <w:rPr>
          <w:bCs/>
          <w:color w:val="000000" w:themeColor="text1"/>
          <w:sz w:val="24"/>
          <w:szCs w:val="24"/>
          <w:lang w:eastAsia="ko-KR"/>
        </w:rPr>
        <w:t>band combination to apply such RACH on different carrier</w:t>
      </w:r>
      <w:r>
        <w:rPr>
          <w:bCs/>
          <w:color w:val="000000" w:themeColor="text1"/>
          <w:sz w:val="24"/>
          <w:szCs w:val="24"/>
          <w:lang w:eastAsia="ko-KR"/>
        </w:rPr>
        <w:t>? E.g., intra-band or inter-band?</w:t>
      </w:r>
    </w:p>
    <w:p w14:paraId="0D87AE84" w14:textId="76ABCF62" w:rsidR="00057FF9" w:rsidRPr="0011456B" w:rsidRDefault="0011456B" w:rsidP="0011456B">
      <w:pPr>
        <w:pStyle w:val="ListParagraph"/>
        <w:numPr>
          <w:ilvl w:val="0"/>
          <w:numId w:val="101"/>
        </w:numPr>
        <w:ind w:firstLineChars="0"/>
        <w:rPr>
          <w:bCs/>
          <w:color w:val="000000" w:themeColor="text1"/>
          <w:sz w:val="24"/>
          <w:szCs w:val="24"/>
          <w:lang w:eastAsia="ko-KR"/>
        </w:rPr>
      </w:pPr>
      <w:r w:rsidRPr="0011456B">
        <w:rPr>
          <w:bCs/>
          <w:color w:val="000000" w:themeColor="text1"/>
          <w:sz w:val="24"/>
          <w:szCs w:val="24"/>
          <w:lang w:val="en-US" w:eastAsia="ko-KR"/>
        </w:rPr>
        <w:t xml:space="preserve">if DL synchronization is performed on </w:t>
      </w:r>
      <w:r>
        <w:rPr>
          <w:rFonts w:hint="eastAsia"/>
          <w:bCs/>
          <w:color w:val="000000" w:themeColor="text1"/>
          <w:sz w:val="24"/>
          <w:szCs w:val="24"/>
          <w:lang w:val="en-US" w:eastAsia="zh-CN"/>
        </w:rPr>
        <w:t>one</w:t>
      </w:r>
      <w:r>
        <w:rPr>
          <w:bCs/>
          <w:color w:val="000000" w:themeColor="text1"/>
          <w:sz w:val="24"/>
          <w:szCs w:val="24"/>
          <w:lang w:val="en-US" w:eastAsia="zh-CN"/>
        </w:rPr>
        <w:t xml:space="preserve"> </w:t>
      </w:r>
      <w:r>
        <w:rPr>
          <w:rFonts w:hint="eastAsia"/>
          <w:bCs/>
          <w:color w:val="000000" w:themeColor="text1"/>
          <w:sz w:val="24"/>
          <w:szCs w:val="24"/>
          <w:lang w:val="en-US" w:eastAsia="zh-CN"/>
        </w:rPr>
        <w:t xml:space="preserve">carrier </w:t>
      </w:r>
      <w:r w:rsidRPr="0011456B">
        <w:rPr>
          <w:bCs/>
          <w:color w:val="000000" w:themeColor="text1"/>
          <w:sz w:val="24"/>
          <w:szCs w:val="24"/>
          <w:lang w:val="en-US" w:eastAsia="ko-KR"/>
        </w:rPr>
        <w:t>which is for SI reading</w:t>
      </w:r>
      <w:r>
        <w:rPr>
          <w:bCs/>
          <w:color w:val="000000" w:themeColor="text1"/>
          <w:sz w:val="24"/>
          <w:szCs w:val="24"/>
          <w:lang w:val="en-US" w:eastAsia="ko-KR"/>
        </w:rPr>
        <w:t xml:space="preserve"> and</w:t>
      </w:r>
      <w:r w:rsidRPr="0011456B">
        <w:rPr>
          <w:bCs/>
          <w:color w:val="000000" w:themeColor="text1"/>
          <w:sz w:val="24"/>
          <w:szCs w:val="24"/>
          <w:lang w:val="en-US" w:eastAsia="ko-KR"/>
        </w:rPr>
        <w:t xml:space="preserve"> paging, how to acquire timing</w:t>
      </w:r>
      <w:r w:rsidR="00C275C9">
        <w:rPr>
          <w:bCs/>
          <w:color w:val="000000" w:themeColor="text1"/>
          <w:sz w:val="24"/>
          <w:szCs w:val="24"/>
          <w:lang w:val="en-US" w:eastAsia="ko-KR"/>
        </w:rPr>
        <w:t xml:space="preserve"> and RO information</w:t>
      </w:r>
      <w:r w:rsidRPr="0011456B">
        <w:rPr>
          <w:bCs/>
          <w:color w:val="000000" w:themeColor="text1"/>
          <w:sz w:val="24"/>
          <w:szCs w:val="24"/>
          <w:lang w:val="en-US" w:eastAsia="ko-KR"/>
        </w:rPr>
        <w:t xml:space="preserve"> for RACH on </w:t>
      </w:r>
      <w:r>
        <w:rPr>
          <w:bCs/>
          <w:color w:val="000000" w:themeColor="text1"/>
          <w:sz w:val="24"/>
          <w:szCs w:val="24"/>
          <w:lang w:val="en-US" w:eastAsia="ko-KR"/>
        </w:rPr>
        <w:t>another carrier</w:t>
      </w:r>
      <w:r w:rsidR="00C275C9">
        <w:rPr>
          <w:bCs/>
          <w:color w:val="000000" w:themeColor="text1"/>
          <w:sz w:val="24"/>
          <w:szCs w:val="24"/>
          <w:lang w:val="en-US" w:eastAsia="ko-KR"/>
        </w:rPr>
        <w:t>?</w:t>
      </w:r>
    </w:p>
    <w:p w14:paraId="3A7A7CCF" w14:textId="77777777" w:rsidR="00C275C9" w:rsidRDefault="0011456B" w:rsidP="00C275C9">
      <w:pPr>
        <w:jc w:val="both"/>
        <w:rPr>
          <w:bCs/>
          <w:color w:val="000000" w:themeColor="text1"/>
          <w:sz w:val="24"/>
          <w:szCs w:val="24"/>
          <w:lang w:eastAsia="ko-KR"/>
        </w:rPr>
      </w:pPr>
      <w:r>
        <w:rPr>
          <w:bCs/>
          <w:color w:val="000000" w:themeColor="text1"/>
          <w:sz w:val="24"/>
          <w:szCs w:val="24"/>
          <w:lang w:eastAsia="ko-KR"/>
        </w:rPr>
        <w:t xml:space="preserve">If </w:t>
      </w:r>
      <w:r w:rsidRPr="0011456B">
        <w:rPr>
          <w:bCs/>
          <w:color w:val="000000" w:themeColor="text1"/>
          <w:sz w:val="24"/>
          <w:szCs w:val="24"/>
          <w:lang w:eastAsia="ko-KR"/>
        </w:rPr>
        <w:t>network configures such RACH transmission mechanism</w:t>
      </w:r>
      <w:r>
        <w:rPr>
          <w:bCs/>
          <w:color w:val="000000" w:themeColor="text1"/>
          <w:sz w:val="24"/>
          <w:szCs w:val="24"/>
          <w:lang w:eastAsia="ko-KR"/>
        </w:rPr>
        <w:t xml:space="preserve"> of option 2</w:t>
      </w:r>
      <w:r w:rsidRPr="0011456B">
        <w:rPr>
          <w:bCs/>
          <w:color w:val="000000" w:themeColor="text1"/>
          <w:sz w:val="24"/>
          <w:szCs w:val="24"/>
          <w:lang w:eastAsia="ko-KR"/>
        </w:rPr>
        <w:t xml:space="preserve"> on intra-band </w:t>
      </w:r>
      <w:r>
        <w:rPr>
          <w:bCs/>
          <w:color w:val="000000" w:themeColor="text1"/>
          <w:sz w:val="24"/>
          <w:szCs w:val="24"/>
          <w:lang w:eastAsia="ko-KR"/>
        </w:rPr>
        <w:t xml:space="preserve">contiguous or ono-contiguous </w:t>
      </w:r>
      <w:r w:rsidRPr="0011456B">
        <w:rPr>
          <w:bCs/>
          <w:color w:val="000000" w:themeColor="text1"/>
          <w:sz w:val="24"/>
          <w:szCs w:val="24"/>
          <w:lang w:eastAsia="ko-KR"/>
        </w:rPr>
        <w:t>carrier</w:t>
      </w:r>
      <w:r>
        <w:rPr>
          <w:bCs/>
          <w:color w:val="000000" w:themeColor="text1"/>
          <w:sz w:val="24"/>
          <w:szCs w:val="24"/>
          <w:lang w:eastAsia="ko-KR"/>
        </w:rPr>
        <w:t xml:space="preserve"> relative to the </w:t>
      </w:r>
      <w:r w:rsidRPr="0011456B">
        <w:rPr>
          <w:bCs/>
          <w:color w:val="000000" w:themeColor="text1"/>
          <w:sz w:val="24"/>
          <w:szCs w:val="24"/>
          <w:lang w:val="en-US" w:eastAsia="ko-KR"/>
        </w:rPr>
        <w:t>paging carrier</w:t>
      </w:r>
      <w:r>
        <w:rPr>
          <w:bCs/>
          <w:color w:val="000000" w:themeColor="text1"/>
          <w:sz w:val="24"/>
          <w:szCs w:val="24"/>
          <w:lang w:val="en-US" w:eastAsia="ko-KR"/>
        </w:rPr>
        <w:t xml:space="preserve"> and these two cells are collocated,</w:t>
      </w:r>
      <w:r>
        <w:rPr>
          <w:bCs/>
          <w:color w:val="000000" w:themeColor="text1"/>
          <w:sz w:val="24"/>
          <w:szCs w:val="24"/>
          <w:lang w:eastAsia="ko-KR"/>
        </w:rPr>
        <w:t xml:space="preserve"> the timing from PO </w:t>
      </w:r>
      <w:r w:rsidR="00C275C9">
        <w:rPr>
          <w:bCs/>
          <w:color w:val="000000" w:themeColor="text1"/>
          <w:sz w:val="24"/>
          <w:szCs w:val="24"/>
          <w:lang w:eastAsia="ko-KR"/>
        </w:rPr>
        <w:t>cell</w:t>
      </w:r>
      <w:r>
        <w:rPr>
          <w:bCs/>
          <w:color w:val="000000" w:themeColor="text1"/>
          <w:sz w:val="24"/>
          <w:szCs w:val="24"/>
          <w:lang w:eastAsia="ko-KR"/>
        </w:rPr>
        <w:t xml:space="preserve"> can be roughly reuse</w:t>
      </w:r>
      <w:r w:rsidR="00C275C9">
        <w:rPr>
          <w:bCs/>
          <w:color w:val="000000" w:themeColor="text1"/>
          <w:sz w:val="24"/>
          <w:szCs w:val="24"/>
          <w:lang w:eastAsia="ko-KR"/>
        </w:rPr>
        <w:t>d</w:t>
      </w:r>
      <w:r>
        <w:rPr>
          <w:bCs/>
          <w:color w:val="000000" w:themeColor="text1"/>
          <w:sz w:val="24"/>
          <w:szCs w:val="24"/>
          <w:lang w:eastAsia="ko-KR"/>
        </w:rPr>
        <w:t xml:space="preserve"> to decide the </w:t>
      </w:r>
      <w:r w:rsidR="00C275C9">
        <w:rPr>
          <w:bCs/>
          <w:color w:val="000000" w:themeColor="text1"/>
          <w:sz w:val="24"/>
          <w:szCs w:val="24"/>
          <w:lang w:eastAsia="ko-KR"/>
        </w:rPr>
        <w:t>RACH timing</w:t>
      </w:r>
      <w:r>
        <w:rPr>
          <w:bCs/>
          <w:color w:val="000000" w:themeColor="text1"/>
          <w:sz w:val="24"/>
          <w:szCs w:val="24"/>
          <w:lang w:eastAsia="ko-KR"/>
        </w:rPr>
        <w:t xml:space="preserve"> for </w:t>
      </w:r>
      <w:r w:rsidR="00C275C9">
        <w:rPr>
          <w:bCs/>
          <w:color w:val="000000" w:themeColor="text1"/>
          <w:sz w:val="24"/>
          <w:szCs w:val="24"/>
          <w:lang w:eastAsia="ko-KR"/>
        </w:rPr>
        <w:t xml:space="preserve">different cell, and RAN4 may further define the </w:t>
      </w:r>
      <w:r w:rsidRPr="0011456B">
        <w:rPr>
          <w:bCs/>
          <w:color w:val="000000" w:themeColor="text1"/>
          <w:sz w:val="24"/>
          <w:szCs w:val="24"/>
          <w:lang w:eastAsia="ko-KR"/>
        </w:rPr>
        <w:t>RTD limitation</w:t>
      </w:r>
      <w:r w:rsidR="00C275C9">
        <w:rPr>
          <w:bCs/>
          <w:color w:val="000000" w:themeColor="text1"/>
          <w:sz w:val="24"/>
          <w:szCs w:val="24"/>
          <w:lang w:eastAsia="ko-KR"/>
        </w:rPr>
        <w:t xml:space="preserve"> and</w:t>
      </w:r>
      <w:r w:rsidRPr="0011456B">
        <w:rPr>
          <w:bCs/>
          <w:color w:val="000000" w:themeColor="text1"/>
          <w:sz w:val="24"/>
          <w:szCs w:val="24"/>
          <w:lang w:eastAsia="ko-KR"/>
        </w:rPr>
        <w:t xml:space="preserve"> power imbalance limitation</w:t>
      </w:r>
      <w:r w:rsidR="00C275C9">
        <w:rPr>
          <w:bCs/>
          <w:color w:val="000000" w:themeColor="text1"/>
          <w:sz w:val="24"/>
          <w:szCs w:val="24"/>
          <w:lang w:eastAsia="ko-KR"/>
        </w:rPr>
        <w:t xml:space="preserve"> to apply such mechanism, e.g., RTD&lt;=CP and </w:t>
      </w:r>
      <w:r w:rsidR="00C275C9" w:rsidRPr="0011456B">
        <w:rPr>
          <w:bCs/>
          <w:color w:val="000000" w:themeColor="text1"/>
          <w:sz w:val="24"/>
          <w:szCs w:val="24"/>
          <w:lang w:eastAsia="ko-KR"/>
        </w:rPr>
        <w:t>power imbalance limitation</w:t>
      </w:r>
      <w:r w:rsidR="00C275C9">
        <w:rPr>
          <w:bCs/>
          <w:color w:val="000000" w:themeColor="text1"/>
          <w:sz w:val="24"/>
          <w:szCs w:val="24"/>
          <w:lang w:eastAsia="ko-KR"/>
        </w:rPr>
        <w:t xml:space="preserve">&lt;=6dB. </w:t>
      </w:r>
    </w:p>
    <w:p w14:paraId="24D55736" w14:textId="2059DF0A" w:rsidR="0011456B" w:rsidRDefault="00C275C9" w:rsidP="00C275C9">
      <w:pPr>
        <w:jc w:val="both"/>
        <w:rPr>
          <w:bCs/>
          <w:color w:val="000000" w:themeColor="text1"/>
          <w:sz w:val="24"/>
          <w:szCs w:val="24"/>
          <w:lang w:val="en-US" w:eastAsia="zh-CN"/>
        </w:rPr>
      </w:pPr>
      <w:r>
        <w:rPr>
          <w:bCs/>
          <w:color w:val="000000" w:themeColor="text1"/>
          <w:sz w:val="24"/>
          <w:szCs w:val="24"/>
          <w:lang w:eastAsia="ko-KR"/>
        </w:rPr>
        <w:t>Second question is how to acquire the RO information for RACH carrier/cell, it might be carried on SI in PO cell or might be carried on SI in RACH cell.</w:t>
      </w:r>
      <w:r>
        <w:rPr>
          <w:rFonts w:hint="eastAsia"/>
          <w:bCs/>
          <w:color w:val="000000" w:themeColor="text1"/>
          <w:sz w:val="24"/>
          <w:szCs w:val="24"/>
          <w:lang w:eastAsia="zh-CN"/>
        </w:rPr>
        <w:t xml:space="preserve"> </w:t>
      </w:r>
      <w:r>
        <w:rPr>
          <w:bCs/>
          <w:color w:val="000000" w:themeColor="text1"/>
          <w:sz w:val="24"/>
          <w:szCs w:val="24"/>
          <w:lang w:eastAsia="zh-CN"/>
        </w:rPr>
        <w:t>I</w:t>
      </w:r>
      <w:r>
        <w:rPr>
          <w:rFonts w:hint="eastAsia"/>
          <w:bCs/>
          <w:color w:val="000000" w:themeColor="text1"/>
          <w:sz w:val="24"/>
          <w:szCs w:val="24"/>
          <w:lang w:eastAsia="zh-CN"/>
        </w:rPr>
        <w:t>f</w:t>
      </w:r>
      <w:r>
        <w:rPr>
          <w:bCs/>
          <w:color w:val="000000" w:themeColor="text1"/>
          <w:sz w:val="24"/>
          <w:szCs w:val="24"/>
          <w:lang w:val="en-US" w:eastAsia="zh-CN"/>
        </w:rPr>
        <w:t xml:space="preserve"> RO information is carried on RACH cell only, </w:t>
      </w:r>
      <w:r w:rsidRPr="00C275C9">
        <w:rPr>
          <w:bCs/>
          <w:color w:val="000000" w:themeColor="text1"/>
          <w:sz w:val="24"/>
          <w:szCs w:val="24"/>
          <w:lang w:val="en-US" w:eastAsia="zh-CN"/>
        </w:rPr>
        <w:t xml:space="preserve">UE reads SIB only after receive paging on </w:t>
      </w:r>
      <w:r>
        <w:rPr>
          <w:bCs/>
          <w:color w:val="000000" w:themeColor="text1"/>
          <w:sz w:val="24"/>
          <w:szCs w:val="24"/>
          <w:lang w:val="en-US" w:eastAsia="zh-CN"/>
        </w:rPr>
        <w:t>PO cell</w:t>
      </w:r>
      <w:r w:rsidRPr="00C275C9">
        <w:rPr>
          <w:bCs/>
          <w:color w:val="000000" w:themeColor="text1"/>
          <w:sz w:val="24"/>
          <w:szCs w:val="24"/>
          <w:lang w:val="en-US" w:eastAsia="zh-CN"/>
        </w:rPr>
        <w:t xml:space="preserve"> to trigger its RACH on </w:t>
      </w:r>
      <w:r>
        <w:rPr>
          <w:bCs/>
          <w:color w:val="000000" w:themeColor="text1"/>
          <w:sz w:val="24"/>
          <w:szCs w:val="24"/>
          <w:lang w:val="en-US" w:eastAsia="zh-CN"/>
        </w:rPr>
        <w:t xml:space="preserve">RACH </w:t>
      </w:r>
      <w:r w:rsidRPr="00C275C9">
        <w:rPr>
          <w:bCs/>
          <w:color w:val="000000" w:themeColor="text1"/>
          <w:sz w:val="24"/>
          <w:szCs w:val="24"/>
          <w:lang w:val="en-US" w:eastAsia="zh-CN"/>
        </w:rPr>
        <w:t>c</w:t>
      </w:r>
      <w:r>
        <w:rPr>
          <w:bCs/>
          <w:color w:val="000000" w:themeColor="text1"/>
          <w:sz w:val="24"/>
          <w:szCs w:val="24"/>
          <w:lang w:val="en-US" w:eastAsia="zh-CN"/>
        </w:rPr>
        <w:t>ell</w:t>
      </w:r>
      <w:r w:rsidRPr="00C275C9">
        <w:rPr>
          <w:bCs/>
          <w:color w:val="000000" w:themeColor="text1"/>
          <w:sz w:val="24"/>
          <w:szCs w:val="24"/>
          <w:lang w:val="en-US" w:eastAsia="zh-CN"/>
        </w:rPr>
        <w:t xml:space="preserve">, </w:t>
      </w:r>
      <w:r>
        <w:rPr>
          <w:bCs/>
          <w:color w:val="000000" w:themeColor="text1"/>
          <w:sz w:val="24"/>
          <w:szCs w:val="24"/>
          <w:lang w:val="en-US" w:eastAsia="zh-CN"/>
        </w:rPr>
        <w:t xml:space="preserve">and then </w:t>
      </w:r>
      <w:r w:rsidRPr="00C275C9">
        <w:rPr>
          <w:bCs/>
          <w:color w:val="000000" w:themeColor="text1"/>
          <w:sz w:val="24"/>
          <w:szCs w:val="24"/>
          <w:lang w:val="en-US" w:eastAsia="zh-CN"/>
        </w:rPr>
        <w:t xml:space="preserve">UE needs to acquire timing/power on </w:t>
      </w:r>
      <w:r>
        <w:rPr>
          <w:bCs/>
          <w:color w:val="000000" w:themeColor="text1"/>
          <w:sz w:val="24"/>
          <w:szCs w:val="24"/>
          <w:lang w:val="en-US" w:eastAsia="zh-CN"/>
        </w:rPr>
        <w:t>RACH cell</w:t>
      </w:r>
      <w:r w:rsidRPr="00C275C9">
        <w:rPr>
          <w:bCs/>
          <w:color w:val="000000" w:themeColor="text1"/>
          <w:sz w:val="24"/>
          <w:szCs w:val="24"/>
          <w:lang w:val="en-US" w:eastAsia="zh-CN"/>
        </w:rPr>
        <w:t xml:space="preserve"> </w:t>
      </w:r>
      <w:r>
        <w:rPr>
          <w:bCs/>
          <w:color w:val="000000" w:themeColor="text1"/>
          <w:sz w:val="24"/>
          <w:szCs w:val="24"/>
          <w:lang w:val="en-US" w:eastAsia="zh-CN"/>
        </w:rPr>
        <w:t>as well as</w:t>
      </w:r>
      <w:r w:rsidRPr="00C275C9">
        <w:rPr>
          <w:bCs/>
          <w:color w:val="000000" w:themeColor="text1"/>
          <w:sz w:val="24"/>
          <w:szCs w:val="24"/>
          <w:lang w:val="en-US" w:eastAsia="zh-CN"/>
        </w:rPr>
        <w:t xml:space="preserve"> read</w:t>
      </w:r>
      <w:r>
        <w:rPr>
          <w:bCs/>
          <w:color w:val="000000" w:themeColor="text1"/>
          <w:sz w:val="24"/>
          <w:szCs w:val="24"/>
          <w:lang w:val="en-US" w:eastAsia="zh-CN"/>
        </w:rPr>
        <w:t>ing</w:t>
      </w:r>
      <w:r w:rsidRPr="00C275C9">
        <w:rPr>
          <w:bCs/>
          <w:color w:val="000000" w:themeColor="text1"/>
          <w:sz w:val="24"/>
          <w:szCs w:val="24"/>
          <w:lang w:val="en-US" w:eastAsia="zh-CN"/>
        </w:rPr>
        <w:t xml:space="preserve"> SIB for RO</w:t>
      </w:r>
      <w:r>
        <w:rPr>
          <w:bCs/>
          <w:color w:val="000000" w:themeColor="text1"/>
          <w:sz w:val="24"/>
          <w:szCs w:val="24"/>
          <w:lang w:val="en-US" w:eastAsia="zh-CN"/>
        </w:rPr>
        <w:t xml:space="preserve"> information.</w:t>
      </w:r>
    </w:p>
    <w:p w14:paraId="2BF0427E" w14:textId="398F4B4F" w:rsidR="00C275C9" w:rsidRDefault="00C275C9" w:rsidP="00C275C9">
      <w:pPr>
        <w:jc w:val="both"/>
        <w:rPr>
          <w:bCs/>
          <w:color w:val="000000" w:themeColor="text1"/>
          <w:sz w:val="24"/>
          <w:szCs w:val="24"/>
          <w:lang w:val="en-US" w:eastAsia="zh-CN"/>
        </w:rPr>
      </w:pPr>
      <w:r>
        <w:rPr>
          <w:bCs/>
          <w:color w:val="000000" w:themeColor="text1"/>
          <w:sz w:val="24"/>
          <w:szCs w:val="24"/>
          <w:lang w:val="en-US" w:eastAsia="zh-CN"/>
        </w:rPr>
        <w:t xml:space="preserve">Obviously, many open issues need to sort out before we can define requirements for such inter-carrier MR/LR scenario. Our recommendation is to wait RAN1/RAN2 for solution selection first, and then </w:t>
      </w:r>
      <w:r>
        <w:rPr>
          <w:rFonts w:hint="eastAsia"/>
          <w:bCs/>
          <w:color w:val="000000" w:themeColor="text1"/>
          <w:sz w:val="24"/>
          <w:szCs w:val="24"/>
          <w:lang w:val="en-US" w:eastAsia="zh-CN"/>
        </w:rPr>
        <w:t>RAN4</w:t>
      </w:r>
      <w:r>
        <w:rPr>
          <w:bCs/>
          <w:color w:val="000000" w:themeColor="text1"/>
          <w:sz w:val="24"/>
          <w:szCs w:val="24"/>
          <w:lang w:val="en-US" w:eastAsia="zh-CN"/>
        </w:rPr>
        <w:t xml:space="preserve"> can work on the requirement design.</w:t>
      </w:r>
    </w:p>
    <w:p w14:paraId="045BA909" w14:textId="6DCED555" w:rsidR="00C275C9" w:rsidRDefault="00C275C9" w:rsidP="00C275C9">
      <w:pPr>
        <w:jc w:val="both"/>
        <w:rPr>
          <w:b/>
          <w:i/>
          <w:color w:val="000000" w:themeColor="text1"/>
          <w:sz w:val="24"/>
          <w:szCs w:val="24"/>
        </w:rPr>
      </w:pPr>
      <w:r w:rsidRPr="00CB63F4">
        <w:rPr>
          <w:b/>
          <w:i/>
          <w:color w:val="000000" w:themeColor="text1"/>
          <w:sz w:val="24"/>
          <w:szCs w:val="24"/>
        </w:rPr>
        <w:t xml:space="preserve">Proposal </w:t>
      </w:r>
      <w:r>
        <w:rPr>
          <w:b/>
          <w:i/>
          <w:color w:val="000000" w:themeColor="text1"/>
          <w:sz w:val="24"/>
          <w:szCs w:val="24"/>
        </w:rPr>
        <w:t>9</w:t>
      </w:r>
      <w:r w:rsidRPr="00CB63F4">
        <w:rPr>
          <w:b/>
          <w:i/>
          <w:color w:val="000000" w:themeColor="text1"/>
          <w:sz w:val="24"/>
          <w:szCs w:val="24"/>
        </w:rPr>
        <w:t>:</w:t>
      </w:r>
      <w:r w:rsidR="00F50E8A">
        <w:rPr>
          <w:b/>
          <w:i/>
          <w:color w:val="000000" w:themeColor="text1"/>
          <w:sz w:val="24"/>
          <w:szCs w:val="24"/>
        </w:rPr>
        <w:t xml:space="preserve"> regarding RAN#106 WF </w:t>
      </w:r>
      <w:hyperlink r:id="rId9" w:tgtFrame="_blank" w:history="1">
        <w:r w:rsidR="00F50E8A" w:rsidRPr="00F50E8A">
          <w:rPr>
            <w:b/>
            <w:i/>
            <w:color w:val="000000" w:themeColor="text1"/>
            <w:sz w:val="24"/>
            <w:szCs w:val="24"/>
          </w:rPr>
          <w:t>RP</w:t>
        </w:r>
        <w:r w:rsidR="00F50E8A" w:rsidRPr="00F50E8A">
          <w:rPr>
            <w:b/>
            <w:i/>
            <w:color w:val="000000" w:themeColor="text1"/>
            <w:sz w:val="24"/>
            <w:szCs w:val="24"/>
          </w:rPr>
          <w:noBreakHyphen/>
          <w:t>243266</w:t>
        </w:r>
      </w:hyperlink>
      <w:r w:rsidR="00F50E8A">
        <w:rPr>
          <w:b/>
          <w:i/>
          <w:color w:val="000000" w:themeColor="text1"/>
          <w:sz w:val="24"/>
          <w:szCs w:val="24"/>
        </w:rPr>
        <w:t>,</w:t>
      </w:r>
      <w:r w:rsidRPr="00CB63F4">
        <w:rPr>
          <w:b/>
          <w:i/>
          <w:color w:val="000000" w:themeColor="text1"/>
          <w:sz w:val="24"/>
          <w:szCs w:val="24"/>
        </w:rPr>
        <w:t xml:space="preserve"> </w:t>
      </w:r>
      <w:r w:rsidRPr="00F50E8A">
        <w:rPr>
          <w:b/>
          <w:i/>
          <w:color w:val="000000" w:themeColor="text1"/>
          <w:sz w:val="24"/>
          <w:szCs w:val="24"/>
        </w:rPr>
        <w:t>to wait RAN1/RAN2 for solution selection first</w:t>
      </w:r>
      <w:r w:rsidR="00F50E8A" w:rsidRPr="00F50E8A">
        <w:rPr>
          <w:b/>
          <w:i/>
          <w:color w:val="000000" w:themeColor="text1"/>
          <w:sz w:val="24"/>
          <w:szCs w:val="24"/>
        </w:rPr>
        <w:t xml:space="preserve"> </w:t>
      </w:r>
      <w:r w:rsidR="00057FF9" w:rsidRPr="00057FF9">
        <w:rPr>
          <w:b/>
          <w:i/>
          <w:color w:val="000000" w:themeColor="text1"/>
          <w:sz w:val="24"/>
          <w:szCs w:val="24"/>
        </w:rPr>
        <w:t>(e.g. solution 1, 2, and 3 in RP-242656)</w:t>
      </w:r>
      <w:r w:rsidRPr="00F50E8A">
        <w:rPr>
          <w:b/>
          <w:i/>
          <w:color w:val="000000" w:themeColor="text1"/>
          <w:sz w:val="24"/>
          <w:szCs w:val="24"/>
        </w:rPr>
        <w:t xml:space="preserve">, and then </w:t>
      </w:r>
      <w:r w:rsidRPr="00F50E8A">
        <w:rPr>
          <w:rFonts w:hint="eastAsia"/>
          <w:b/>
          <w:i/>
          <w:color w:val="000000" w:themeColor="text1"/>
          <w:sz w:val="24"/>
          <w:szCs w:val="24"/>
        </w:rPr>
        <w:t>RAN4</w:t>
      </w:r>
      <w:r w:rsidRPr="00F50E8A">
        <w:rPr>
          <w:b/>
          <w:i/>
          <w:color w:val="000000" w:themeColor="text1"/>
          <w:sz w:val="24"/>
          <w:szCs w:val="24"/>
        </w:rPr>
        <w:t xml:space="preserve"> can work on the requirement design</w:t>
      </w:r>
      <w:r>
        <w:rPr>
          <w:b/>
          <w:i/>
          <w:color w:val="000000" w:themeColor="text1"/>
          <w:sz w:val="24"/>
          <w:szCs w:val="24"/>
        </w:rPr>
        <w:t>.</w:t>
      </w:r>
      <w:r w:rsidR="00F50E8A" w:rsidRPr="00F50E8A">
        <w:rPr>
          <w:b/>
          <w:i/>
          <w:color w:val="000000" w:themeColor="text1"/>
          <w:sz w:val="24"/>
          <w:szCs w:val="24"/>
        </w:rPr>
        <w:t xml:space="preserve"> </w:t>
      </w:r>
    </w:p>
    <w:p w14:paraId="13A382C1" w14:textId="77777777" w:rsidR="00C275C9" w:rsidRPr="00C275C9" w:rsidRDefault="00C275C9" w:rsidP="00C275C9">
      <w:pPr>
        <w:jc w:val="both"/>
        <w:rPr>
          <w:bCs/>
          <w:color w:val="000000" w:themeColor="text1"/>
          <w:sz w:val="24"/>
          <w:szCs w:val="24"/>
          <w:lang w:val="en-US" w:eastAsia="zh-CN"/>
        </w:rPr>
      </w:pPr>
    </w:p>
    <w:p w14:paraId="54473247" w14:textId="77777777" w:rsidR="00920FDE" w:rsidRDefault="00920FDE" w:rsidP="006D2DB6">
      <w:pPr>
        <w:rPr>
          <w:b/>
          <w:color w:val="000000" w:themeColor="text1"/>
          <w:sz w:val="24"/>
          <w:szCs w:val="24"/>
          <w:u w:val="single"/>
          <w:lang w:eastAsia="ko-KR"/>
        </w:rPr>
      </w:pPr>
    </w:p>
    <w:p w14:paraId="274B578F" w14:textId="77777777" w:rsidR="007357B3" w:rsidRPr="007357B3" w:rsidRDefault="007357B3" w:rsidP="007357B3">
      <w:pPr>
        <w:rPr>
          <w:b/>
          <w:color w:val="000000" w:themeColor="text1"/>
          <w:sz w:val="24"/>
          <w:szCs w:val="24"/>
          <w:u w:val="single"/>
          <w:lang w:eastAsia="ko-KR"/>
        </w:rPr>
      </w:pPr>
      <w:r w:rsidRPr="007357B3">
        <w:rPr>
          <w:b/>
          <w:color w:val="000000" w:themeColor="text1"/>
          <w:sz w:val="24"/>
          <w:szCs w:val="24"/>
          <w:u w:val="single"/>
          <w:lang w:eastAsia="ko-KR"/>
        </w:rPr>
        <w:lastRenderedPageBreak/>
        <w:t xml:space="preserve">Issue 1-1-9: LP-WUR status at legacy case (not at LP-WUS monitoring case/fully offloading(case 1) case/RRM relaxation (case 3) case)  </w:t>
      </w:r>
    </w:p>
    <w:p w14:paraId="470A90F6" w14:textId="77777777" w:rsidR="007357B3" w:rsidRDefault="007357B3" w:rsidP="007357B3">
      <w:pPr>
        <w:jc w:val="both"/>
        <w:rPr>
          <w:color w:val="000000"/>
          <w:sz w:val="24"/>
          <w:szCs w:val="24"/>
          <w:lang w:val="en-US" w:eastAsia="zh-CN"/>
        </w:rPr>
      </w:pPr>
      <w:r>
        <w:rPr>
          <w:color w:val="000000"/>
          <w:sz w:val="24"/>
          <w:szCs w:val="24"/>
          <w:lang w:val="en-US" w:eastAsia="zh-CN"/>
        </w:rPr>
        <w:t>RAN2 had a w</w:t>
      </w:r>
      <w:r w:rsidRPr="000E28A5">
        <w:rPr>
          <w:color w:val="000000"/>
          <w:sz w:val="24"/>
          <w:szCs w:val="24"/>
          <w:lang w:val="en-US" w:eastAsia="zh-CN"/>
        </w:rPr>
        <w:t>orking assumption (can revisit if R1/R4 reached different conclusions)</w:t>
      </w:r>
      <w:r>
        <w:rPr>
          <w:color w:val="000000"/>
          <w:sz w:val="24"/>
          <w:szCs w:val="24"/>
          <w:lang w:val="en-US" w:eastAsia="zh-CN"/>
        </w:rPr>
        <w:t xml:space="preserve"> in last RAN2#127 meeting</w:t>
      </w:r>
      <w:r w:rsidRPr="000E28A5">
        <w:rPr>
          <w:color w:val="000000"/>
          <w:sz w:val="24"/>
          <w:szCs w:val="24"/>
          <w:lang w:val="en-US" w:eastAsia="zh-CN"/>
        </w:rPr>
        <w:t>: If the entry/exit conditions are configured, besides MR-based thresholds, LP-WUS monitoring entry condition can also include LR-based thresholds.</w:t>
      </w:r>
      <w:r>
        <w:rPr>
          <w:color w:val="000000"/>
          <w:sz w:val="24"/>
          <w:szCs w:val="24"/>
          <w:lang w:val="en-US" w:eastAsia="zh-CN"/>
        </w:rPr>
        <w:t xml:space="preserve"> However, it’s still unclear if LR-based threshold is required to check by UE, i.e., whether or not UE is required to use LR measurement to check the LR-based threshold for</w:t>
      </w:r>
      <w:r w:rsidRPr="000E28A5">
        <w:rPr>
          <w:color w:val="000000"/>
          <w:sz w:val="24"/>
          <w:szCs w:val="24"/>
          <w:lang w:val="en-US" w:eastAsia="zh-CN"/>
        </w:rPr>
        <w:t xml:space="preserve"> LP-WUS monitoring entry</w:t>
      </w:r>
      <w:r>
        <w:rPr>
          <w:color w:val="000000"/>
          <w:sz w:val="24"/>
          <w:szCs w:val="24"/>
          <w:lang w:val="en-US" w:eastAsia="zh-CN"/>
        </w:rPr>
        <w:t>.</w:t>
      </w:r>
    </w:p>
    <w:p w14:paraId="7B67F944" w14:textId="77777777" w:rsidR="007357B3" w:rsidRDefault="007357B3" w:rsidP="007357B3">
      <w:pPr>
        <w:jc w:val="both"/>
        <w:rPr>
          <w:color w:val="000000"/>
          <w:sz w:val="24"/>
          <w:szCs w:val="24"/>
          <w:lang w:val="en-US" w:eastAsia="zh-CN"/>
        </w:rPr>
      </w:pPr>
      <w:r>
        <w:rPr>
          <w:color w:val="000000"/>
          <w:sz w:val="24"/>
          <w:szCs w:val="24"/>
          <w:lang w:val="en-US" w:eastAsia="zh-CN"/>
        </w:rPr>
        <w:t>In RAN2#127bis, it was agreed that,</w:t>
      </w:r>
    </w:p>
    <w:p w14:paraId="5ED2A5FB" w14:textId="77777777" w:rsidR="007357B3" w:rsidRDefault="007357B3" w:rsidP="007357B3">
      <w:pPr>
        <w:pStyle w:val="Agreement"/>
        <w:numPr>
          <w:ilvl w:val="0"/>
          <w:numId w:val="87"/>
        </w:numPr>
        <w:spacing w:after="100" w:afterAutospacing="1"/>
        <w:rPr>
          <w:iCs/>
          <w:szCs w:val="20"/>
        </w:rPr>
      </w:pPr>
      <w:r>
        <w:rPr>
          <w:szCs w:val="20"/>
        </w:rPr>
        <w:t>If NW configure thresholds for both MR and LR measurements, then the entry condition is met when all the measured results are above the configured threshold(s).</w:t>
      </w:r>
    </w:p>
    <w:p w14:paraId="523666D3" w14:textId="77777777" w:rsidR="007357B3" w:rsidRPr="006D2DB6" w:rsidRDefault="007357B3" w:rsidP="007357B3">
      <w:pPr>
        <w:pStyle w:val="Agreement"/>
        <w:numPr>
          <w:ilvl w:val="0"/>
          <w:numId w:val="87"/>
        </w:numPr>
        <w:spacing w:after="100" w:afterAutospacing="1"/>
        <w:rPr>
          <w:rFonts w:eastAsia="SimSun"/>
          <w:iCs/>
          <w:szCs w:val="20"/>
        </w:rPr>
      </w:pPr>
      <w:r>
        <w:rPr>
          <w:szCs w:val="20"/>
        </w:rPr>
        <w:t>The LPWUS monitoring exit condition does not include MR measurements.</w:t>
      </w:r>
    </w:p>
    <w:p w14:paraId="0C1381ED" w14:textId="77777777" w:rsidR="007357B3" w:rsidRDefault="007357B3" w:rsidP="007357B3">
      <w:pPr>
        <w:jc w:val="both"/>
        <w:rPr>
          <w:sz w:val="24"/>
          <w:szCs w:val="24"/>
        </w:rPr>
      </w:pPr>
      <w:r>
        <w:rPr>
          <w:sz w:val="24"/>
          <w:szCs w:val="24"/>
        </w:rPr>
        <w:t xml:space="preserve">In </w:t>
      </w:r>
      <w:r w:rsidRPr="006C1BF9">
        <w:rPr>
          <w:sz w:val="24"/>
          <w:szCs w:val="24"/>
        </w:rPr>
        <w:t>WID</w:t>
      </w:r>
      <w:r>
        <w:rPr>
          <w:sz w:val="24"/>
          <w:szCs w:val="24"/>
        </w:rPr>
        <w:t xml:space="preserve">, it was stated that: </w:t>
      </w:r>
      <w:r w:rsidRPr="006C1BF9">
        <w:rPr>
          <w:sz w:val="24"/>
          <w:szCs w:val="24"/>
        </w:rPr>
        <w:t>Specify further RRM relaxation of UE MR for both serving and neighbor cell measurements, and UE serving cell RRM measurement offloaded from MR to LP-WUR, including the necessary conditions</w:t>
      </w:r>
      <w:r>
        <w:rPr>
          <w:sz w:val="24"/>
          <w:szCs w:val="24"/>
        </w:rPr>
        <w:t>.</w:t>
      </w:r>
      <w:r w:rsidRPr="006C1BF9">
        <w:rPr>
          <w:sz w:val="24"/>
          <w:szCs w:val="24"/>
        </w:rPr>
        <w:t xml:space="preserve"> </w:t>
      </w:r>
      <w:r>
        <w:rPr>
          <w:sz w:val="24"/>
          <w:szCs w:val="24"/>
        </w:rPr>
        <w:t xml:space="preserve">As we discussed, UE may or may not turn off the MR for serving/neighbor cell measurement, and therefore, two cases can be considered, i.e., case#1 and case #3. However, based on RAN2’s agreement, network may configure both MR and LR measurement to UE when UE is in legacy measurement status, and then UE shall turn on the LR for LR measurement to check with the entry condition. Thus, before entering LP-WUS monitoring or after exiting LP-WUS monitoring, the state of UE also needs to be clarified: </w:t>
      </w:r>
    </w:p>
    <w:p w14:paraId="636C0955" w14:textId="77777777" w:rsidR="007357B3" w:rsidRDefault="007357B3" w:rsidP="007357B3">
      <w:pPr>
        <w:jc w:val="both"/>
        <w:rPr>
          <w:sz w:val="24"/>
          <w:szCs w:val="24"/>
        </w:rPr>
      </w:pPr>
      <w:r>
        <w:rPr>
          <w:sz w:val="24"/>
          <w:szCs w:val="24"/>
        </w:rPr>
        <w:t xml:space="preserve">Alt 1: </w:t>
      </w:r>
      <w:r w:rsidRPr="006C1BF9">
        <w:rPr>
          <w:sz w:val="24"/>
          <w:szCs w:val="24"/>
        </w:rPr>
        <w:t xml:space="preserve">MR </w:t>
      </w:r>
      <w:r>
        <w:rPr>
          <w:sz w:val="24"/>
          <w:szCs w:val="24"/>
        </w:rPr>
        <w:t xml:space="preserve">is ON with </w:t>
      </w:r>
      <w:r w:rsidRPr="006C1BF9">
        <w:rPr>
          <w:sz w:val="24"/>
          <w:szCs w:val="24"/>
        </w:rPr>
        <w:t>RRM</w:t>
      </w:r>
      <w:r>
        <w:rPr>
          <w:sz w:val="24"/>
          <w:szCs w:val="24"/>
        </w:rPr>
        <w:t xml:space="preserve"> measurement</w:t>
      </w:r>
      <w:r w:rsidRPr="006C1BF9">
        <w:rPr>
          <w:sz w:val="24"/>
          <w:szCs w:val="24"/>
        </w:rPr>
        <w:t xml:space="preserve"> on serving cell and neighbour cell (if any) and LP-WUR </w:t>
      </w:r>
      <w:r>
        <w:rPr>
          <w:sz w:val="24"/>
          <w:szCs w:val="24"/>
        </w:rPr>
        <w:t>is ON for</w:t>
      </w:r>
      <w:r w:rsidRPr="006C1BF9">
        <w:rPr>
          <w:sz w:val="24"/>
          <w:szCs w:val="24"/>
        </w:rPr>
        <w:t xml:space="preserve"> serving cell measurement</w:t>
      </w:r>
    </w:p>
    <w:p w14:paraId="42AEF079" w14:textId="77777777" w:rsidR="007357B3" w:rsidRDefault="007357B3" w:rsidP="007357B3">
      <w:pPr>
        <w:jc w:val="both"/>
        <w:rPr>
          <w:sz w:val="24"/>
          <w:szCs w:val="24"/>
        </w:rPr>
      </w:pPr>
      <w:r w:rsidRPr="000E28A5">
        <w:rPr>
          <w:sz w:val="24"/>
          <w:szCs w:val="24"/>
        </w:rPr>
        <w:t>Alt 2</w:t>
      </w:r>
      <w:r>
        <w:rPr>
          <w:sz w:val="24"/>
          <w:szCs w:val="24"/>
        </w:rPr>
        <w:t xml:space="preserve"> (to reflect RAN2’s agreement)</w:t>
      </w:r>
      <w:r w:rsidRPr="000E28A5">
        <w:rPr>
          <w:sz w:val="24"/>
          <w:szCs w:val="24"/>
        </w:rPr>
        <w:t>: MR is ON with RRM measurement on serving cell and neighbour cell (if any)</w:t>
      </w:r>
      <w:r w:rsidRPr="00121EE7">
        <w:rPr>
          <w:sz w:val="24"/>
          <w:szCs w:val="24"/>
        </w:rPr>
        <w:t xml:space="preserve"> </w:t>
      </w:r>
      <w:r w:rsidRPr="006C1BF9">
        <w:rPr>
          <w:sz w:val="24"/>
          <w:szCs w:val="24"/>
        </w:rPr>
        <w:t xml:space="preserve">and LP-WUR </w:t>
      </w:r>
      <w:r>
        <w:rPr>
          <w:sz w:val="24"/>
          <w:szCs w:val="24"/>
        </w:rPr>
        <w:t>is ON for</w:t>
      </w:r>
      <w:r w:rsidRPr="006C1BF9">
        <w:rPr>
          <w:sz w:val="24"/>
          <w:szCs w:val="24"/>
        </w:rPr>
        <w:t xml:space="preserve"> serving cell measurement</w:t>
      </w:r>
      <w:r>
        <w:rPr>
          <w:sz w:val="24"/>
          <w:szCs w:val="24"/>
        </w:rPr>
        <w:t>, b</w:t>
      </w:r>
      <w:r w:rsidRPr="000E28A5">
        <w:rPr>
          <w:sz w:val="24"/>
          <w:szCs w:val="24"/>
        </w:rPr>
        <w:t>ut</w:t>
      </w:r>
      <w:r>
        <w:rPr>
          <w:sz w:val="24"/>
          <w:szCs w:val="24"/>
        </w:rPr>
        <w:t xml:space="preserve"> when and how to turn on</w:t>
      </w:r>
      <w:r w:rsidRPr="000E28A5">
        <w:rPr>
          <w:sz w:val="24"/>
          <w:szCs w:val="24"/>
        </w:rPr>
        <w:t xml:space="preserve"> </w:t>
      </w:r>
      <w:r>
        <w:rPr>
          <w:sz w:val="24"/>
          <w:szCs w:val="24"/>
        </w:rPr>
        <w:t>LR</w:t>
      </w:r>
      <w:r w:rsidRPr="000E28A5">
        <w:rPr>
          <w:sz w:val="24"/>
          <w:szCs w:val="24"/>
        </w:rPr>
        <w:t xml:space="preserve"> for </w:t>
      </w:r>
      <w:r>
        <w:rPr>
          <w:sz w:val="24"/>
          <w:szCs w:val="24"/>
        </w:rPr>
        <w:t>serving cell</w:t>
      </w:r>
      <w:r w:rsidRPr="000E28A5">
        <w:rPr>
          <w:sz w:val="24"/>
          <w:szCs w:val="24"/>
        </w:rPr>
        <w:t xml:space="preserve"> measurement is up to UE implementation.</w:t>
      </w:r>
    </w:p>
    <w:p w14:paraId="4C4C2FB1" w14:textId="77777777" w:rsidR="007357B3" w:rsidRPr="00CE6D3F" w:rsidRDefault="007357B3" w:rsidP="007357B3">
      <w:pPr>
        <w:jc w:val="both"/>
        <w:rPr>
          <w:sz w:val="24"/>
          <w:szCs w:val="24"/>
        </w:rPr>
      </w:pPr>
      <w:r>
        <w:rPr>
          <w:sz w:val="24"/>
          <w:szCs w:val="24"/>
        </w:rPr>
        <w:t xml:space="preserve">We can accept Alt 2 understanding based on RAN2’s agreement, but we prefer to leave when and how to turn on LR to UE implementation. </w:t>
      </w:r>
    </w:p>
    <w:p w14:paraId="21CE7C0F" w14:textId="540C1733" w:rsidR="007357B3" w:rsidRPr="00E26EFE" w:rsidRDefault="007357B3" w:rsidP="007357B3">
      <w:pPr>
        <w:jc w:val="both"/>
        <w:rPr>
          <w:b/>
          <w:bCs/>
          <w:i/>
          <w:iCs/>
          <w:sz w:val="24"/>
          <w:szCs w:val="24"/>
        </w:rPr>
      </w:pPr>
      <w:r w:rsidRPr="00E26EFE">
        <w:rPr>
          <w:b/>
          <w:bCs/>
          <w:i/>
          <w:iCs/>
          <w:sz w:val="24"/>
          <w:szCs w:val="24"/>
        </w:rPr>
        <w:t xml:space="preserve">Proposal </w:t>
      </w:r>
      <w:r>
        <w:rPr>
          <w:b/>
          <w:bCs/>
          <w:i/>
          <w:iCs/>
          <w:sz w:val="24"/>
          <w:szCs w:val="24"/>
        </w:rPr>
        <w:t>10</w:t>
      </w:r>
      <w:r w:rsidRPr="00E26EFE">
        <w:rPr>
          <w:b/>
          <w:bCs/>
          <w:i/>
          <w:iCs/>
          <w:sz w:val="24"/>
          <w:szCs w:val="24"/>
        </w:rPr>
        <w:t xml:space="preserve">: </w:t>
      </w:r>
      <w:r w:rsidRPr="00CE6D3F">
        <w:rPr>
          <w:b/>
          <w:bCs/>
          <w:i/>
          <w:iCs/>
          <w:sz w:val="24"/>
          <w:szCs w:val="24"/>
        </w:rPr>
        <w:t>before entering LP-WUS monitoring or after exiting LP-WUS monitoring, the state of UE also needs to be clarified</w:t>
      </w:r>
      <w:r w:rsidRPr="00E26EFE">
        <w:rPr>
          <w:b/>
          <w:bCs/>
          <w:i/>
          <w:iCs/>
          <w:sz w:val="24"/>
          <w:szCs w:val="24"/>
        </w:rPr>
        <w:t xml:space="preserve">: </w:t>
      </w:r>
    </w:p>
    <w:p w14:paraId="097A0E5D" w14:textId="77777777" w:rsidR="007357B3" w:rsidRPr="00121EE7" w:rsidRDefault="007357B3" w:rsidP="007357B3">
      <w:pPr>
        <w:pStyle w:val="ListParagraph"/>
        <w:numPr>
          <w:ilvl w:val="0"/>
          <w:numId w:val="88"/>
        </w:numPr>
        <w:spacing w:line="240" w:lineRule="auto"/>
        <w:ind w:firstLineChars="0"/>
        <w:jc w:val="both"/>
        <w:rPr>
          <w:b/>
          <w:bCs/>
          <w:i/>
          <w:iCs/>
          <w:color w:val="000000"/>
          <w:sz w:val="24"/>
          <w:szCs w:val="24"/>
          <w:lang w:val="en-US" w:eastAsia="zh-CN"/>
        </w:rPr>
      </w:pPr>
      <w:r w:rsidRPr="00121EE7">
        <w:rPr>
          <w:b/>
          <w:bCs/>
          <w:i/>
          <w:iCs/>
          <w:color w:val="000000"/>
          <w:sz w:val="24"/>
          <w:szCs w:val="24"/>
          <w:lang w:val="en-US" w:eastAsia="zh-CN"/>
        </w:rPr>
        <w:t>MR is ON with RRM measurement on serving cell and neighbour cell (if any) and LP-WUR is ON for serving cell measurement, but when and how to turn on LR for serving cell measurement is up to UE implementation.</w:t>
      </w:r>
    </w:p>
    <w:p w14:paraId="06E55313" w14:textId="77777777" w:rsidR="007357B3" w:rsidRDefault="007357B3" w:rsidP="006D2DB6">
      <w:pPr>
        <w:rPr>
          <w:b/>
          <w:color w:val="000000" w:themeColor="text1"/>
          <w:sz w:val="24"/>
          <w:szCs w:val="24"/>
          <w:u w:val="single"/>
          <w:lang w:eastAsia="ko-KR"/>
        </w:rPr>
      </w:pPr>
    </w:p>
    <w:p w14:paraId="1A768A4C" w14:textId="77777777" w:rsidR="005D27A7" w:rsidRPr="005D27A7" w:rsidRDefault="005D27A7" w:rsidP="005D27A7">
      <w:pPr>
        <w:rPr>
          <w:b/>
          <w:color w:val="000000" w:themeColor="text1"/>
          <w:sz w:val="24"/>
          <w:szCs w:val="24"/>
          <w:u w:val="single"/>
          <w:lang w:eastAsia="ko-KR"/>
        </w:rPr>
      </w:pPr>
      <w:r w:rsidRPr="005D27A7">
        <w:rPr>
          <w:b/>
          <w:color w:val="000000" w:themeColor="text1"/>
          <w:sz w:val="24"/>
          <w:szCs w:val="24"/>
          <w:u w:val="single"/>
          <w:lang w:eastAsia="ko-KR"/>
        </w:rPr>
        <w:t>Issue 1-1-</w:t>
      </w:r>
      <w:r w:rsidRPr="005D27A7">
        <w:rPr>
          <w:b/>
          <w:color w:val="000000" w:themeColor="text1"/>
          <w:sz w:val="24"/>
          <w:szCs w:val="24"/>
          <w:u w:val="single"/>
          <w:lang w:eastAsia="zh-CN"/>
        </w:rPr>
        <w:t>10</w:t>
      </w:r>
      <w:r w:rsidRPr="005D27A7">
        <w:rPr>
          <w:b/>
          <w:color w:val="000000" w:themeColor="text1"/>
          <w:sz w:val="24"/>
          <w:szCs w:val="24"/>
          <w:u w:val="single"/>
          <w:lang w:eastAsia="ko-KR"/>
        </w:rPr>
        <w:t xml:space="preserve">: </w:t>
      </w:r>
      <w:r w:rsidRPr="005D27A7">
        <w:rPr>
          <w:rFonts w:hint="eastAsia"/>
          <w:b/>
          <w:color w:val="000000" w:themeColor="text1"/>
          <w:sz w:val="24"/>
          <w:szCs w:val="24"/>
          <w:u w:val="single"/>
          <w:lang w:eastAsia="zh-CN"/>
        </w:rPr>
        <w:t>Considerations on higher priority frequency layer</w:t>
      </w:r>
      <w:r w:rsidRPr="005D27A7">
        <w:rPr>
          <w:b/>
          <w:color w:val="000000" w:themeColor="text1"/>
          <w:sz w:val="24"/>
          <w:szCs w:val="24"/>
          <w:u w:val="single"/>
          <w:lang w:eastAsia="ko-KR"/>
        </w:rPr>
        <w:t xml:space="preserve"> </w:t>
      </w:r>
    </w:p>
    <w:p w14:paraId="20CC57F4" w14:textId="77777777" w:rsidR="005D27A7" w:rsidRDefault="005D27A7" w:rsidP="005D27A7">
      <w:pPr>
        <w:jc w:val="both"/>
        <w:rPr>
          <w:color w:val="000000"/>
          <w:sz w:val="24"/>
          <w:szCs w:val="24"/>
          <w:lang w:val="en-US" w:eastAsia="zh-CN"/>
        </w:rPr>
      </w:pPr>
      <w:r>
        <w:rPr>
          <w:color w:val="000000"/>
          <w:sz w:val="24"/>
          <w:szCs w:val="24"/>
          <w:lang w:val="en-US" w:eastAsia="zh-CN"/>
        </w:rPr>
        <w:t>In case #1, when UE fully offload from MR to LR, we assume</w:t>
      </w:r>
      <w:r w:rsidRPr="006C1F2E">
        <w:rPr>
          <w:color w:val="000000"/>
          <w:sz w:val="24"/>
          <w:szCs w:val="24"/>
          <w:lang w:val="en-US" w:eastAsia="zh-CN"/>
        </w:rPr>
        <w:t xml:space="preserve"> </w:t>
      </w:r>
      <w:r w:rsidRPr="00786E8F">
        <w:rPr>
          <w:color w:val="000000"/>
          <w:sz w:val="24"/>
          <w:szCs w:val="24"/>
          <w:lang w:val="en-US" w:eastAsia="zh-CN"/>
        </w:rPr>
        <w:t>measurement results from LP-WUR will decide whether the MR shall be waken up or not</w:t>
      </w:r>
      <w:r>
        <w:rPr>
          <w:color w:val="000000"/>
          <w:sz w:val="24"/>
          <w:szCs w:val="24"/>
          <w:lang w:val="en-US" w:eastAsia="zh-CN"/>
        </w:rPr>
        <w:t xml:space="preserve">, however, the MR will be turned off or in ultra-deep sleep mode. The FFS part is mainly about whether the higher priority measurement shall still be kept on MR or not. Current higher priority measurement in RAN4 has two main delays: 1min and 1 hour, as followings. </w:t>
      </w:r>
    </w:p>
    <w:tbl>
      <w:tblPr>
        <w:tblStyle w:val="TableGrid"/>
        <w:tblW w:w="0" w:type="auto"/>
        <w:tblLook w:val="04A0" w:firstRow="1" w:lastRow="0" w:firstColumn="1" w:lastColumn="0" w:noHBand="0" w:noVBand="1"/>
      </w:tblPr>
      <w:tblGrid>
        <w:gridCol w:w="9629"/>
      </w:tblGrid>
      <w:tr w:rsidR="005D27A7" w14:paraId="15920C7B" w14:textId="77777777" w:rsidTr="00C336C3">
        <w:tc>
          <w:tcPr>
            <w:tcW w:w="9629" w:type="dxa"/>
          </w:tcPr>
          <w:p w14:paraId="5A56E123" w14:textId="77777777" w:rsidR="005D27A7" w:rsidRDefault="005D27A7" w:rsidP="00C336C3">
            <w:pPr>
              <w:jc w:val="both"/>
              <w:rPr>
                <w:color w:val="000000"/>
                <w:sz w:val="24"/>
                <w:szCs w:val="24"/>
                <w:lang w:val="en-US" w:eastAsia="zh-CN"/>
              </w:rPr>
            </w:pPr>
            <w:r w:rsidRPr="008D1E4A">
              <w:rPr>
                <w:noProof/>
                <w:color w:val="000000"/>
                <w:sz w:val="24"/>
                <w:szCs w:val="24"/>
                <w:lang w:val="en-US" w:eastAsia="zh-CN"/>
              </w:rPr>
              <w:lastRenderedPageBreak/>
              <w:drawing>
                <wp:inline distT="0" distB="0" distL="0" distR="0" wp14:anchorId="5991F9CA" wp14:editId="5028A2D5">
                  <wp:extent cx="6120765" cy="1568450"/>
                  <wp:effectExtent l="0" t="0" r="635" b="6350"/>
                  <wp:docPr id="828583650"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452301" name="Picture 1" descr="A close-up of a text&#10;&#10;Description automatically generated"/>
                          <pic:cNvPicPr/>
                        </pic:nvPicPr>
                        <pic:blipFill>
                          <a:blip r:embed="rId10"/>
                          <a:stretch>
                            <a:fillRect/>
                          </a:stretch>
                        </pic:blipFill>
                        <pic:spPr>
                          <a:xfrm>
                            <a:off x="0" y="0"/>
                            <a:ext cx="6120765" cy="1568450"/>
                          </a:xfrm>
                          <a:prstGeom prst="rect">
                            <a:avLst/>
                          </a:prstGeom>
                        </pic:spPr>
                      </pic:pic>
                    </a:graphicData>
                  </a:graphic>
                </wp:inline>
              </w:drawing>
            </w:r>
          </w:p>
          <w:p w14:paraId="5207F014" w14:textId="77777777" w:rsidR="005D27A7" w:rsidRDefault="005D27A7" w:rsidP="00C336C3">
            <w:pPr>
              <w:jc w:val="both"/>
              <w:rPr>
                <w:color w:val="000000"/>
                <w:sz w:val="24"/>
                <w:szCs w:val="24"/>
                <w:lang w:val="en-US" w:eastAsia="zh-CN"/>
              </w:rPr>
            </w:pPr>
            <w:r w:rsidRPr="008D1E4A">
              <w:rPr>
                <w:noProof/>
                <w:color w:val="000000"/>
                <w:sz w:val="24"/>
                <w:szCs w:val="24"/>
                <w:lang w:val="en-US" w:eastAsia="zh-CN"/>
              </w:rPr>
              <w:drawing>
                <wp:inline distT="0" distB="0" distL="0" distR="0" wp14:anchorId="41FBA729" wp14:editId="6E48AB4E">
                  <wp:extent cx="6004416" cy="2750233"/>
                  <wp:effectExtent l="0" t="0" r="3175" b="5715"/>
                  <wp:docPr id="1862492841"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631975" name="Picture 1" descr="A close-up of a document&#10;&#10;Description automatically generated"/>
                          <pic:cNvPicPr/>
                        </pic:nvPicPr>
                        <pic:blipFill>
                          <a:blip r:embed="rId11"/>
                          <a:stretch>
                            <a:fillRect/>
                          </a:stretch>
                        </pic:blipFill>
                        <pic:spPr>
                          <a:xfrm>
                            <a:off x="0" y="0"/>
                            <a:ext cx="6009295" cy="2752468"/>
                          </a:xfrm>
                          <a:prstGeom prst="rect">
                            <a:avLst/>
                          </a:prstGeom>
                        </pic:spPr>
                      </pic:pic>
                    </a:graphicData>
                  </a:graphic>
                </wp:inline>
              </w:drawing>
            </w:r>
          </w:p>
        </w:tc>
      </w:tr>
    </w:tbl>
    <w:p w14:paraId="1EF57CAA" w14:textId="77777777" w:rsidR="005D27A7" w:rsidRDefault="005D27A7" w:rsidP="005D27A7">
      <w:pPr>
        <w:jc w:val="both"/>
        <w:rPr>
          <w:color w:val="000000"/>
          <w:sz w:val="24"/>
          <w:szCs w:val="24"/>
          <w:lang w:val="en-US" w:eastAsia="zh-CN"/>
        </w:rPr>
      </w:pPr>
    </w:p>
    <w:p w14:paraId="4ABC3F27" w14:textId="77777777" w:rsidR="005D27A7" w:rsidRDefault="005D27A7" w:rsidP="005D27A7">
      <w:pPr>
        <w:jc w:val="both"/>
        <w:rPr>
          <w:color w:val="000000"/>
          <w:sz w:val="24"/>
          <w:szCs w:val="24"/>
          <w:lang w:val="en-US" w:eastAsia="zh-CN"/>
        </w:rPr>
      </w:pPr>
      <w:r>
        <w:rPr>
          <w:color w:val="000000"/>
          <w:sz w:val="24"/>
          <w:szCs w:val="24"/>
          <w:lang w:val="en-US" w:eastAsia="zh-CN"/>
        </w:rPr>
        <w:t>In order to save the power of UE, if MR still needs to wake up every 1min, we didn’t see much gain for this feature, but we are open to discuss if higher priority measurement on MR can be kept and performed as slow as 1 hour per layer. For simplicity of this feature at UE, we prefer to not consider higher priority layer measurement on MR when the MR is fully offloaded.</w:t>
      </w:r>
      <w:r>
        <w:rPr>
          <w:rFonts w:hint="eastAsia"/>
          <w:color w:val="000000"/>
          <w:sz w:val="24"/>
          <w:szCs w:val="24"/>
          <w:lang w:val="en-US" w:eastAsia="zh-CN"/>
        </w:rPr>
        <w:t xml:space="preserve"> Thus</w:t>
      </w:r>
      <w:r>
        <w:rPr>
          <w:color w:val="000000"/>
          <w:sz w:val="24"/>
          <w:szCs w:val="24"/>
          <w:lang w:val="en-US" w:eastAsia="zh-CN"/>
        </w:rPr>
        <w:t xml:space="preserve">, the MR neighbor cell measurement shall not be considered for case #1. </w:t>
      </w:r>
    </w:p>
    <w:p w14:paraId="32CF9A41" w14:textId="77777777" w:rsidR="005D27A7" w:rsidRDefault="005D27A7" w:rsidP="005D27A7">
      <w:pPr>
        <w:jc w:val="both"/>
        <w:rPr>
          <w:color w:val="000000"/>
          <w:sz w:val="24"/>
          <w:szCs w:val="24"/>
          <w:lang w:val="en-US" w:eastAsia="zh-CN"/>
        </w:rPr>
      </w:pPr>
      <w:r>
        <w:rPr>
          <w:color w:val="000000"/>
          <w:sz w:val="24"/>
          <w:szCs w:val="24"/>
          <w:lang w:val="en-US" w:eastAsia="zh-CN"/>
        </w:rPr>
        <w:t>But we are still open to discuss the condition for higher priority layer measurement in case#1 if majority companies would like to support it.</w:t>
      </w:r>
    </w:p>
    <w:p w14:paraId="615D7658" w14:textId="0FB11D36" w:rsidR="005D27A7" w:rsidRDefault="005D27A7" w:rsidP="005D27A7">
      <w:pPr>
        <w:jc w:val="both"/>
        <w:rPr>
          <w:b/>
          <w:bCs/>
          <w:i/>
          <w:iCs/>
          <w:color w:val="000000"/>
          <w:sz w:val="24"/>
          <w:szCs w:val="24"/>
          <w:lang w:val="en-US" w:eastAsia="zh-CN"/>
        </w:rPr>
      </w:pPr>
      <w:r w:rsidRPr="007F6CF0">
        <w:rPr>
          <w:b/>
          <w:bCs/>
          <w:i/>
          <w:iCs/>
          <w:color w:val="000000"/>
          <w:sz w:val="24"/>
          <w:szCs w:val="24"/>
          <w:lang w:val="en-US" w:eastAsia="zh-CN"/>
        </w:rPr>
        <w:t xml:space="preserve">Proposal </w:t>
      </w:r>
      <w:r w:rsidR="003D505C">
        <w:rPr>
          <w:b/>
          <w:bCs/>
          <w:i/>
          <w:iCs/>
          <w:color w:val="000000"/>
          <w:sz w:val="24"/>
          <w:szCs w:val="24"/>
          <w:lang w:val="en-US" w:eastAsia="zh-CN"/>
        </w:rPr>
        <w:t>1</w:t>
      </w:r>
      <w:r w:rsidR="007357B3">
        <w:rPr>
          <w:b/>
          <w:bCs/>
          <w:i/>
          <w:iCs/>
          <w:color w:val="000000"/>
          <w:sz w:val="24"/>
          <w:szCs w:val="24"/>
          <w:lang w:val="en-US" w:eastAsia="zh-CN"/>
        </w:rPr>
        <w:t>1</w:t>
      </w:r>
      <w:r w:rsidRPr="007F6CF0">
        <w:rPr>
          <w:b/>
          <w:bCs/>
          <w:i/>
          <w:iCs/>
          <w:color w:val="000000"/>
          <w:sz w:val="24"/>
          <w:szCs w:val="24"/>
          <w:lang w:val="en-US" w:eastAsia="zh-CN"/>
        </w:rPr>
        <w:t>: higher priority layer neighbor cell measurement shall also be OFF for case #1.</w:t>
      </w:r>
    </w:p>
    <w:p w14:paraId="37A8F5F3" w14:textId="77777777" w:rsidR="006D2DB6" w:rsidRPr="001040E3" w:rsidRDefault="006D2DB6" w:rsidP="005217CA">
      <w:pPr>
        <w:jc w:val="both"/>
        <w:rPr>
          <w:b/>
          <w:i/>
          <w:color w:val="000000" w:themeColor="text1"/>
          <w:sz w:val="24"/>
          <w:szCs w:val="24"/>
        </w:rPr>
      </w:pPr>
    </w:p>
    <w:p w14:paraId="2ED1C02A" w14:textId="08BC588F" w:rsidR="001040E3" w:rsidRPr="001040E3" w:rsidRDefault="007357B3" w:rsidP="001040E3">
      <w:pPr>
        <w:rPr>
          <w:b/>
          <w:color w:val="000000" w:themeColor="text1"/>
          <w:sz w:val="24"/>
          <w:szCs w:val="24"/>
          <w:u w:val="single"/>
          <w:lang w:eastAsia="ko-KR"/>
        </w:rPr>
      </w:pPr>
      <w:r w:rsidRPr="007357B3">
        <w:rPr>
          <w:b/>
          <w:color w:val="000000" w:themeColor="text1"/>
          <w:sz w:val="24"/>
          <w:szCs w:val="24"/>
          <w:u w:val="single"/>
          <w:lang w:eastAsia="ko-KR"/>
        </w:rPr>
        <w:t xml:space="preserve">Issue 1-1-11: RRM requirements for FR2 </w:t>
      </w:r>
      <w:r w:rsidR="001040E3" w:rsidRPr="001040E3">
        <w:rPr>
          <w:b/>
          <w:color w:val="000000" w:themeColor="text1"/>
          <w:sz w:val="24"/>
          <w:szCs w:val="24"/>
          <w:u w:val="single"/>
          <w:lang w:eastAsia="ko-KR"/>
        </w:rPr>
        <w:t xml:space="preserve"> </w:t>
      </w:r>
    </w:p>
    <w:p w14:paraId="02AE7756" w14:textId="77777777" w:rsidR="001040E3" w:rsidRDefault="001040E3" w:rsidP="001040E3">
      <w:pPr>
        <w:jc w:val="both"/>
        <w:rPr>
          <w:color w:val="000000"/>
          <w:sz w:val="24"/>
          <w:szCs w:val="24"/>
          <w:lang w:val="en-US" w:eastAsia="zh-CN"/>
        </w:rPr>
      </w:pPr>
      <w:r w:rsidRPr="006E354B">
        <w:rPr>
          <w:color w:val="000000"/>
          <w:sz w:val="24"/>
          <w:szCs w:val="24"/>
          <w:lang w:val="en-US" w:eastAsia="zh-CN"/>
        </w:rPr>
        <w:t>In the past RAN</w:t>
      </w:r>
      <w:r>
        <w:rPr>
          <w:color w:val="000000"/>
          <w:sz w:val="24"/>
          <w:szCs w:val="24"/>
          <w:lang w:val="en-US" w:eastAsia="zh-CN"/>
        </w:rPr>
        <w:t>#105</w:t>
      </w:r>
      <w:r w:rsidRPr="006E354B">
        <w:rPr>
          <w:color w:val="000000"/>
          <w:sz w:val="24"/>
          <w:szCs w:val="24"/>
          <w:lang w:val="en-US" w:eastAsia="zh-CN"/>
        </w:rPr>
        <w:t xml:space="preserve"> plenary meeting, the FR2 LP-WUS scope has been discussed and agreed </w:t>
      </w:r>
      <w:r>
        <w:rPr>
          <w:color w:val="000000"/>
          <w:sz w:val="24"/>
          <w:szCs w:val="24"/>
          <w:lang w:val="en-US" w:eastAsia="zh-CN"/>
        </w:rPr>
        <w:t>in [</w:t>
      </w:r>
      <w:r w:rsidRPr="006E354B">
        <w:rPr>
          <w:color w:val="000000"/>
          <w:sz w:val="24"/>
          <w:szCs w:val="24"/>
          <w:lang w:val="en-US" w:eastAsia="zh-CN"/>
        </w:rPr>
        <w:t>RP‑242361 Way forward on LP-WUS for FR2</w:t>
      </w:r>
      <w:r>
        <w:rPr>
          <w:color w:val="000000"/>
          <w:sz w:val="24"/>
          <w:szCs w:val="24"/>
          <w:lang w:val="en-US" w:eastAsia="zh-CN"/>
        </w:rPr>
        <w:t>]</w:t>
      </w:r>
      <w:r w:rsidRPr="006E354B">
        <w:rPr>
          <w:color w:val="000000"/>
          <w:sz w:val="24"/>
          <w:szCs w:val="24"/>
          <w:lang w:val="en-US" w:eastAsia="zh-CN"/>
        </w:rPr>
        <w:t xml:space="preserve"> as following:</w:t>
      </w:r>
    </w:p>
    <w:tbl>
      <w:tblPr>
        <w:tblStyle w:val="TableGrid"/>
        <w:tblW w:w="0" w:type="auto"/>
        <w:tblLook w:val="04A0" w:firstRow="1" w:lastRow="0" w:firstColumn="1" w:lastColumn="0" w:noHBand="0" w:noVBand="1"/>
      </w:tblPr>
      <w:tblGrid>
        <w:gridCol w:w="9629"/>
      </w:tblGrid>
      <w:tr w:rsidR="001040E3" w14:paraId="1EBF66E0" w14:textId="77777777" w:rsidTr="00C336C3">
        <w:tc>
          <w:tcPr>
            <w:tcW w:w="9629" w:type="dxa"/>
          </w:tcPr>
          <w:p w14:paraId="7A24DADB" w14:textId="77777777" w:rsidR="001040E3" w:rsidRPr="006E354B" w:rsidRDefault="001040E3" w:rsidP="00C336C3">
            <w:pPr>
              <w:spacing w:line="276" w:lineRule="auto"/>
              <w:rPr>
                <w:sz w:val="24"/>
                <w:szCs w:val="24"/>
              </w:rPr>
            </w:pPr>
            <w:r w:rsidRPr="006E354B">
              <w:rPr>
                <w:rFonts w:hint="eastAsia"/>
                <w:sz w:val="24"/>
                <w:szCs w:val="24"/>
              </w:rPr>
              <w:t>I</w:t>
            </w:r>
            <w:r w:rsidRPr="006E354B">
              <w:rPr>
                <w:sz w:val="24"/>
                <w:szCs w:val="24"/>
              </w:rPr>
              <w:t>t is proposed to endorse the following in RAN#105 for Rel-19 LP-WUS/WUR WI regarding FR2 support</w:t>
            </w:r>
          </w:p>
          <w:p w14:paraId="72ED01BD" w14:textId="77777777" w:rsidR="001040E3" w:rsidRPr="006E354B" w:rsidRDefault="001040E3" w:rsidP="00C336C3">
            <w:pPr>
              <w:pStyle w:val="ListParagraph"/>
              <w:widowControl/>
              <w:numPr>
                <w:ilvl w:val="0"/>
                <w:numId w:val="79"/>
              </w:numPr>
              <w:autoSpaceDE/>
              <w:autoSpaceDN/>
              <w:adjustRightInd/>
              <w:spacing w:line="276" w:lineRule="auto"/>
              <w:ind w:firstLineChars="0"/>
              <w:jc w:val="both"/>
              <w:rPr>
                <w:sz w:val="24"/>
                <w:szCs w:val="24"/>
                <w:lang w:val="en-GB" w:eastAsia="ja-JP"/>
              </w:rPr>
            </w:pPr>
            <w:r w:rsidRPr="006E354B">
              <w:rPr>
                <w:rFonts w:hint="eastAsia"/>
                <w:bCs/>
                <w:sz w:val="24"/>
                <w:szCs w:val="24"/>
                <w:lang w:val="en-GB" w:eastAsia="ja-JP"/>
              </w:rPr>
              <w:t>Confirm in RAN#105 that Rel-19 LP-WUS work item scope</w:t>
            </w:r>
            <w:r w:rsidRPr="006E354B">
              <w:rPr>
                <w:bCs/>
                <w:sz w:val="24"/>
                <w:szCs w:val="24"/>
                <w:lang w:val="en-GB" w:eastAsia="ja-JP"/>
              </w:rPr>
              <w:t xml:space="preserve"> includes </w:t>
            </w:r>
            <w:r w:rsidRPr="006E354B">
              <w:rPr>
                <w:rFonts w:hint="eastAsia"/>
                <w:bCs/>
                <w:sz w:val="24"/>
                <w:szCs w:val="24"/>
                <w:lang w:val="en-GB" w:eastAsia="ja-JP"/>
              </w:rPr>
              <w:t>both FR1 and FR2.</w:t>
            </w:r>
          </w:p>
          <w:p w14:paraId="09689BEF" w14:textId="77777777" w:rsidR="001040E3" w:rsidRPr="006E354B" w:rsidRDefault="001040E3" w:rsidP="00C336C3">
            <w:pPr>
              <w:pStyle w:val="ListParagraph"/>
              <w:widowControl/>
              <w:numPr>
                <w:ilvl w:val="0"/>
                <w:numId w:val="79"/>
              </w:numPr>
              <w:autoSpaceDE/>
              <w:autoSpaceDN/>
              <w:adjustRightInd/>
              <w:spacing w:line="276" w:lineRule="auto"/>
              <w:ind w:firstLineChars="0"/>
              <w:jc w:val="both"/>
              <w:rPr>
                <w:sz w:val="24"/>
                <w:szCs w:val="24"/>
                <w:lang w:val="en-GB" w:eastAsia="ja-JP"/>
              </w:rPr>
            </w:pPr>
            <w:r w:rsidRPr="006E354B">
              <w:rPr>
                <w:rFonts w:hint="eastAsia"/>
                <w:bCs/>
                <w:sz w:val="24"/>
                <w:szCs w:val="24"/>
                <w:lang w:val="en-GB" w:eastAsia="ja-JP"/>
              </w:rPr>
              <w:t xml:space="preserve">Request RAN1 to make a progress on the FFS </w:t>
            </w:r>
            <w:r w:rsidRPr="006E354B">
              <w:rPr>
                <w:bCs/>
                <w:sz w:val="24"/>
                <w:szCs w:val="24"/>
                <w:lang w:val="en-GB" w:eastAsia="ja-JP"/>
              </w:rPr>
              <w:t>“Whether the above is applicable to FR2” (under RAN1#117 agreement on LP-WUS and LP-SS bandwidth)</w:t>
            </w:r>
            <w:r w:rsidRPr="006E354B">
              <w:rPr>
                <w:rFonts w:hint="eastAsia"/>
                <w:bCs/>
                <w:sz w:val="24"/>
                <w:szCs w:val="24"/>
                <w:lang w:val="en-GB" w:eastAsia="ja-JP"/>
              </w:rPr>
              <w:t xml:space="preserve"> in RAN1#118bis.</w:t>
            </w:r>
          </w:p>
          <w:p w14:paraId="0D32E570" w14:textId="77777777" w:rsidR="001040E3" w:rsidRPr="006E354B" w:rsidRDefault="001040E3" w:rsidP="00C336C3">
            <w:pPr>
              <w:pStyle w:val="ListParagraph"/>
              <w:widowControl/>
              <w:numPr>
                <w:ilvl w:val="1"/>
                <w:numId w:val="79"/>
              </w:numPr>
              <w:autoSpaceDE/>
              <w:autoSpaceDN/>
              <w:adjustRightInd/>
              <w:spacing w:line="276" w:lineRule="auto"/>
              <w:ind w:firstLineChars="0"/>
              <w:jc w:val="both"/>
              <w:rPr>
                <w:sz w:val="24"/>
                <w:szCs w:val="24"/>
                <w:lang w:val="en-GB" w:eastAsia="ja-JP"/>
              </w:rPr>
            </w:pPr>
            <w:r w:rsidRPr="006E354B">
              <w:rPr>
                <w:rFonts w:eastAsia="Yu Mincho"/>
                <w:sz w:val="24"/>
                <w:szCs w:val="24"/>
                <w:lang w:val="en-GB" w:eastAsia="ja-JP"/>
              </w:rPr>
              <w:t>Reuse the FR1 design when possible</w:t>
            </w:r>
          </w:p>
          <w:p w14:paraId="7498A358" w14:textId="77777777" w:rsidR="001040E3" w:rsidRPr="006E354B" w:rsidRDefault="001040E3" w:rsidP="00C336C3">
            <w:pPr>
              <w:pStyle w:val="ListParagraph"/>
              <w:widowControl/>
              <w:numPr>
                <w:ilvl w:val="0"/>
                <w:numId w:val="79"/>
              </w:numPr>
              <w:autoSpaceDE/>
              <w:autoSpaceDN/>
              <w:adjustRightInd/>
              <w:spacing w:line="276" w:lineRule="auto"/>
              <w:ind w:firstLineChars="0"/>
              <w:jc w:val="both"/>
              <w:rPr>
                <w:sz w:val="20"/>
                <w:lang w:val="en-GB" w:eastAsia="ja-JP"/>
              </w:rPr>
            </w:pPr>
            <w:r w:rsidRPr="006E354B">
              <w:rPr>
                <w:sz w:val="24"/>
                <w:szCs w:val="24"/>
                <w:lang w:val="en-GB"/>
              </w:rPr>
              <w:lastRenderedPageBreak/>
              <w:t>No additional guidance in RAN#105 for RAN4 work and TU allocation</w:t>
            </w:r>
          </w:p>
        </w:tc>
      </w:tr>
    </w:tbl>
    <w:p w14:paraId="2FDA5540" w14:textId="77777777" w:rsidR="001040E3" w:rsidRDefault="001040E3" w:rsidP="001040E3">
      <w:pPr>
        <w:jc w:val="both"/>
        <w:rPr>
          <w:color w:val="000000"/>
          <w:sz w:val="24"/>
          <w:szCs w:val="24"/>
          <w:lang w:val="en-US" w:eastAsia="zh-CN"/>
        </w:rPr>
      </w:pPr>
    </w:p>
    <w:p w14:paraId="660542BA" w14:textId="77777777" w:rsidR="001040E3" w:rsidRDefault="001040E3" w:rsidP="001040E3">
      <w:pPr>
        <w:jc w:val="both"/>
        <w:rPr>
          <w:color w:val="000000"/>
          <w:sz w:val="24"/>
          <w:szCs w:val="24"/>
          <w:lang w:val="en-US" w:eastAsia="zh-CN"/>
        </w:rPr>
      </w:pPr>
      <w:r>
        <w:rPr>
          <w:color w:val="000000"/>
          <w:sz w:val="24"/>
          <w:szCs w:val="24"/>
          <w:lang w:val="en-US" w:eastAsia="zh-CN"/>
        </w:rPr>
        <w:t>Since the FR2 is confirmed as a scope for LP-WUS WI, RAN4 needs to discuss (1) whether we need to design requirement for FR2 LP-WUR based RRM, and (2) when to start the discussion for such requirement design. Our understanding is FR2 LP-WUR based RRM requirement can be discussed after we concluded on the FR1 LP-WUR based RRM requirement, since FR2 case would be more complicated than FR1 by considering the Rx beam sweeping.</w:t>
      </w:r>
    </w:p>
    <w:p w14:paraId="72DDC889" w14:textId="77777777" w:rsidR="001040E3" w:rsidRPr="006E354B" w:rsidRDefault="001040E3" w:rsidP="001040E3">
      <w:pPr>
        <w:jc w:val="both"/>
        <w:rPr>
          <w:color w:val="000000"/>
          <w:sz w:val="24"/>
          <w:szCs w:val="24"/>
          <w:lang w:val="en-US" w:eastAsia="zh-CN"/>
        </w:rPr>
      </w:pPr>
      <w:r w:rsidRPr="006E354B">
        <w:rPr>
          <w:color w:val="000000"/>
          <w:sz w:val="24"/>
          <w:szCs w:val="24"/>
          <w:lang w:val="en-US" w:eastAsia="zh-CN"/>
        </w:rPr>
        <w:t>In RAN4 Idle/inactive mode requirement for SSB, the Rx beam sweeping has been applied for serving cell measurement and evaluation as following examples:</w:t>
      </w:r>
    </w:p>
    <w:p w14:paraId="41633059" w14:textId="77777777" w:rsidR="001040E3" w:rsidRDefault="001040E3" w:rsidP="001040E3">
      <w:pPr>
        <w:jc w:val="center"/>
        <w:rPr>
          <w:b/>
          <w:bCs/>
          <w:i/>
          <w:iCs/>
          <w:sz w:val="24"/>
          <w:szCs w:val="24"/>
          <w:lang w:val="en-US" w:eastAsia="zh-CN"/>
        </w:rPr>
      </w:pPr>
      <w:r>
        <w:rPr>
          <w:b/>
          <w:bCs/>
          <w:i/>
          <w:iCs/>
          <w:noProof/>
          <w:color w:val="000000"/>
          <w:sz w:val="24"/>
          <w:szCs w:val="24"/>
          <w:lang w:val="en-US" w:eastAsia="zh-CN"/>
        </w:rPr>
        <w:drawing>
          <wp:inline distT="0" distB="0" distL="0" distR="0" wp14:anchorId="6150447A" wp14:editId="5F5FDCD4">
            <wp:extent cx="5241908" cy="1634188"/>
            <wp:effectExtent l="0" t="0" r="3810" b="4445"/>
            <wp:docPr id="2039717804" name="Picture 3"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717804" name="Picture 3" descr="A table with numbers and symbol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5047" cy="1644519"/>
                    </a:xfrm>
                    <a:prstGeom prst="rect">
                      <a:avLst/>
                    </a:prstGeom>
                  </pic:spPr>
                </pic:pic>
              </a:graphicData>
            </a:graphic>
          </wp:inline>
        </w:drawing>
      </w:r>
    </w:p>
    <w:p w14:paraId="1542947C" w14:textId="77777777" w:rsidR="001040E3" w:rsidRDefault="001040E3" w:rsidP="001040E3">
      <w:pPr>
        <w:jc w:val="both"/>
        <w:rPr>
          <w:sz w:val="24"/>
          <w:szCs w:val="24"/>
          <w:lang w:val="en-US" w:eastAsia="zh-CN"/>
        </w:rPr>
      </w:pPr>
      <w:r w:rsidRPr="00A22B91">
        <w:rPr>
          <w:sz w:val="24"/>
          <w:szCs w:val="24"/>
          <w:lang w:val="en-US" w:eastAsia="zh-CN"/>
        </w:rPr>
        <w:t>In LP-SS based serving cell measurement, UE will follow the LP-SS periodicity to do the measurement instead of DRX in legacy case</w:t>
      </w:r>
      <w:r>
        <w:rPr>
          <w:sz w:val="24"/>
          <w:szCs w:val="24"/>
          <w:lang w:val="en-US" w:eastAsia="zh-CN"/>
        </w:rPr>
        <w:t>, then</w:t>
      </w:r>
      <w:r w:rsidRPr="00A22B91">
        <w:rPr>
          <w:sz w:val="24"/>
          <w:szCs w:val="24"/>
          <w:lang w:val="en-US" w:eastAsia="zh-CN"/>
        </w:rPr>
        <w:t xml:space="preserve"> we</w:t>
      </w:r>
      <w:r>
        <w:rPr>
          <w:sz w:val="24"/>
          <w:szCs w:val="24"/>
          <w:lang w:val="en-US" w:eastAsia="zh-CN"/>
        </w:rPr>
        <w:t xml:space="preserve"> will probably</w:t>
      </w:r>
      <w:r w:rsidRPr="00A22B91">
        <w:rPr>
          <w:sz w:val="24"/>
          <w:szCs w:val="24"/>
          <w:lang w:val="en-US" w:eastAsia="zh-CN"/>
        </w:rPr>
        <w:t xml:space="preserve"> use the different sweeping factor for different LP-SS periodicity</w:t>
      </w:r>
      <w:r>
        <w:rPr>
          <w:sz w:val="24"/>
          <w:szCs w:val="24"/>
          <w:lang w:val="en-US" w:eastAsia="zh-CN"/>
        </w:rPr>
        <w:t>; and furthermore i</w:t>
      </w:r>
      <w:r w:rsidRPr="00A22B91">
        <w:rPr>
          <w:sz w:val="24"/>
          <w:szCs w:val="24"/>
          <w:lang w:val="en-US" w:eastAsia="zh-CN"/>
        </w:rPr>
        <w:t>f LP-SS has multiple repetition</w:t>
      </w:r>
      <w:r>
        <w:rPr>
          <w:sz w:val="24"/>
          <w:szCs w:val="24"/>
          <w:lang w:val="en-US" w:eastAsia="zh-CN"/>
        </w:rPr>
        <w:t>s</w:t>
      </w:r>
      <w:r w:rsidRPr="00A22B91">
        <w:rPr>
          <w:sz w:val="24"/>
          <w:szCs w:val="24"/>
          <w:lang w:val="en-US" w:eastAsia="zh-CN"/>
        </w:rPr>
        <w:t xml:space="preserve"> inside each LP-SS occasion, UE</w:t>
      </w:r>
      <w:r>
        <w:rPr>
          <w:sz w:val="24"/>
          <w:szCs w:val="24"/>
          <w:lang w:val="en-US" w:eastAsia="zh-CN"/>
        </w:rPr>
        <w:t xml:space="preserve"> may</w:t>
      </w:r>
      <w:r w:rsidRPr="00A22B91">
        <w:rPr>
          <w:sz w:val="24"/>
          <w:szCs w:val="24"/>
          <w:lang w:val="en-US" w:eastAsia="zh-CN"/>
        </w:rPr>
        <w:t xml:space="preserve"> perform Rx beam sweeping on these repetitions and save the N1 for LP-SS occasion</w:t>
      </w:r>
      <w:r>
        <w:rPr>
          <w:sz w:val="24"/>
          <w:szCs w:val="24"/>
          <w:lang w:val="en-US" w:eastAsia="zh-CN"/>
        </w:rPr>
        <w:t xml:space="preserve"> measurement. The most straightforward requirement could be that: </w:t>
      </w:r>
      <w:r w:rsidRPr="00A22B91">
        <w:rPr>
          <w:sz w:val="24"/>
          <w:szCs w:val="24"/>
          <w:lang w:val="en-US" w:eastAsia="zh-CN"/>
        </w:rPr>
        <w:t>the different Rx beam sweeping factor(N1) shall be applied for different LP-SS periodicities, and the N1 shall be decreased when LP-SS periodicity increases</w:t>
      </w:r>
      <w:r>
        <w:rPr>
          <w:sz w:val="24"/>
          <w:szCs w:val="24"/>
          <w:lang w:val="en-US" w:eastAsia="zh-CN"/>
        </w:rPr>
        <w:t>. However, since the LP-SS design is still on-going in RAN1, RAN4 can discuss the detailed requirement in future meetings.</w:t>
      </w:r>
    </w:p>
    <w:p w14:paraId="755DE972" w14:textId="1B10DBF1" w:rsidR="001040E3" w:rsidRDefault="001040E3" w:rsidP="005217CA">
      <w:pPr>
        <w:jc w:val="both"/>
        <w:rPr>
          <w:b/>
          <w:bCs/>
          <w:i/>
          <w:iCs/>
          <w:color w:val="000000"/>
          <w:sz w:val="24"/>
          <w:szCs w:val="24"/>
          <w:lang w:val="en-US" w:eastAsia="zh-CN"/>
        </w:rPr>
      </w:pPr>
      <w:r w:rsidRPr="00507B28">
        <w:rPr>
          <w:b/>
          <w:bCs/>
          <w:i/>
          <w:iCs/>
          <w:color w:val="000000"/>
          <w:sz w:val="24"/>
          <w:szCs w:val="24"/>
          <w:lang w:val="en-US" w:eastAsia="zh-CN"/>
        </w:rPr>
        <w:t xml:space="preserve">Proposal </w:t>
      </w:r>
      <w:r>
        <w:rPr>
          <w:b/>
          <w:bCs/>
          <w:i/>
          <w:iCs/>
          <w:color w:val="000000"/>
          <w:sz w:val="24"/>
          <w:szCs w:val="24"/>
          <w:lang w:val="en-US" w:eastAsia="zh-CN"/>
        </w:rPr>
        <w:t>1</w:t>
      </w:r>
      <w:r w:rsidR="007357B3">
        <w:rPr>
          <w:b/>
          <w:bCs/>
          <w:i/>
          <w:iCs/>
          <w:color w:val="000000"/>
          <w:sz w:val="24"/>
          <w:szCs w:val="24"/>
          <w:lang w:val="en-US" w:eastAsia="zh-CN"/>
        </w:rPr>
        <w:t>2</w:t>
      </w:r>
      <w:r w:rsidRPr="00507B28">
        <w:rPr>
          <w:b/>
          <w:bCs/>
          <w:i/>
          <w:iCs/>
          <w:color w:val="000000"/>
          <w:sz w:val="24"/>
          <w:szCs w:val="24"/>
          <w:lang w:val="en-US" w:eastAsia="zh-CN"/>
        </w:rPr>
        <w:t xml:space="preserve">: </w:t>
      </w:r>
      <w:r w:rsidRPr="00A22B91">
        <w:rPr>
          <w:b/>
          <w:bCs/>
          <w:i/>
          <w:iCs/>
          <w:color w:val="000000"/>
          <w:sz w:val="24"/>
          <w:szCs w:val="24"/>
          <w:lang w:val="en-US" w:eastAsia="zh-CN"/>
        </w:rPr>
        <w:t>FR2 LP-WUR based RRM requirement can be discussed after we concluded on the FR1 LP-WUR based RRM requirement</w:t>
      </w:r>
      <w:r>
        <w:rPr>
          <w:b/>
          <w:bCs/>
          <w:i/>
          <w:iCs/>
          <w:color w:val="000000"/>
          <w:sz w:val="24"/>
          <w:szCs w:val="24"/>
          <w:lang w:val="en-US" w:eastAsia="zh-CN"/>
        </w:rPr>
        <w:t>.</w:t>
      </w:r>
    </w:p>
    <w:p w14:paraId="719B701E" w14:textId="77777777" w:rsidR="00D14FA3" w:rsidRPr="008A437C" w:rsidRDefault="00D14FA3" w:rsidP="00D14FA3">
      <w:pPr>
        <w:pStyle w:val="Heading1"/>
        <w:numPr>
          <w:ilvl w:val="0"/>
          <w:numId w:val="10"/>
        </w:numPr>
        <w:pBdr>
          <w:top w:val="single" w:sz="12" w:space="2" w:color="auto"/>
        </w:pBdr>
        <w:jc w:val="both"/>
        <w:rPr>
          <w:sz w:val="32"/>
        </w:rPr>
      </w:pPr>
      <w:r w:rsidRPr="00B120B6">
        <w:rPr>
          <w:sz w:val="32"/>
        </w:rPr>
        <w:t>Detail LP-WUR requirements at RRC_IDLE/INACTIVE state</w:t>
      </w:r>
    </w:p>
    <w:p w14:paraId="73291972" w14:textId="77777777" w:rsidR="00D14FA3" w:rsidRPr="00B120B6" w:rsidRDefault="00D14FA3" w:rsidP="00D14FA3">
      <w:pPr>
        <w:rPr>
          <w:b/>
          <w:color w:val="000000" w:themeColor="text1"/>
          <w:sz w:val="24"/>
          <w:szCs w:val="24"/>
          <w:u w:val="single"/>
          <w:lang w:eastAsia="ko-KR"/>
        </w:rPr>
      </w:pPr>
      <w:r w:rsidRPr="00B120B6">
        <w:rPr>
          <w:b/>
          <w:color w:val="000000" w:themeColor="text1"/>
          <w:sz w:val="24"/>
          <w:szCs w:val="24"/>
          <w:u w:val="single"/>
          <w:lang w:eastAsia="ko-KR"/>
        </w:rPr>
        <w:t xml:space="preserve">Issue 1-2-1: Accuracy requirements  </w:t>
      </w:r>
    </w:p>
    <w:p w14:paraId="34F204CC" w14:textId="77777777" w:rsidR="00121EE7" w:rsidRDefault="00121EE7" w:rsidP="00121EE7">
      <w:pPr>
        <w:jc w:val="both"/>
        <w:rPr>
          <w:color w:val="000000"/>
          <w:sz w:val="24"/>
          <w:szCs w:val="24"/>
          <w:lang w:val="en-US" w:eastAsia="zh-CN"/>
        </w:rPr>
      </w:pPr>
      <w:r w:rsidRPr="004C21F5">
        <w:rPr>
          <w:color w:val="000000"/>
          <w:sz w:val="24"/>
          <w:szCs w:val="24"/>
          <w:lang w:val="en-US" w:eastAsia="zh-CN"/>
        </w:rPr>
        <w:t xml:space="preserve">Regarding the accuracy requirement, if we follow the legacy accuracy requirement principle, the dedicated accuracy requirements in </w:t>
      </w:r>
      <w:r>
        <w:rPr>
          <w:color w:val="000000"/>
          <w:sz w:val="24"/>
          <w:szCs w:val="24"/>
          <w:lang w:val="en-US" w:eastAsia="zh-CN"/>
        </w:rPr>
        <w:t>TS38.133 section 10 is mainly for the measurement results which is reported to network, and the only measurement accuracy requirement for IDLE/Inactive mode is the EMR feature related measurement. For LR based RRM measurement, since UE will not report anything back to network in IDLE/Inactive mode, our preference is still not to define a dedicated accuracy requirement in TS38.133 section 10, but instead we can reflect such accuracy performance in the core requirement sections as a margin, like in the following example:</w:t>
      </w:r>
    </w:p>
    <w:tbl>
      <w:tblPr>
        <w:tblStyle w:val="TableGrid"/>
        <w:tblW w:w="0" w:type="auto"/>
        <w:tblLook w:val="04A0" w:firstRow="1" w:lastRow="0" w:firstColumn="1" w:lastColumn="0" w:noHBand="0" w:noVBand="1"/>
      </w:tblPr>
      <w:tblGrid>
        <w:gridCol w:w="9629"/>
      </w:tblGrid>
      <w:tr w:rsidR="00121EE7" w14:paraId="236B4623" w14:textId="77777777" w:rsidTr="00C336C3">
        <w:tc>
          <w:tcPr>
            <w:tcW w:w="9629" w:type="dxa"/>
          </w:tcPr>
          <w:p w14:paraId="43AEC93F" w14:textId="77777777" w:rsidR="00121EE7" w:rsidRDefault="00121EE7" w:rsidP="00C336C3">
            <w:pPr>
              <w:jc w:val="both"/>
              <w:rPr>
                <w:color w:val="000000"/>
                <w:sz w:val="24"/>
                <w:szCs w:val="24"/>
                <w:lang w:val="en-US" w:eastAsia="zh-CN"/>
              </w:rPr>
            </w:pPr>
            <w:r>
              <w:rPr>
                <w:noProof/>
                <w:color w:val="000000"/>
                <w:sz w:val="24"/>
                <w:szCs w:val="24"/>
                <w:lang w:val="en-US" w:eastAsia="zh-CN"/>
              </w:rPr>
              <w:lastRenderedPageBreak/>
              <mc:AlternateContent>
                <mc:Choice Requires="wps">
                  <w:drawing>
                    <wp:anchor distT="0" distB="0" distL="114300" distR="114300" simplePos="0" relativeHeight="251666432" behindDoc="0" locked="0" layoutInCell="1" allowOverlap="1" wp14:anchorId="25B50048" wp14:editId="2BD88C52">
                      <wp:simplePos x="0" y="0"/>
                      <wp:positionH relativeFrom="column">
                        <wp:posOffset>744855</wp:posOffset>
                      </wp:positionH>
                      <wp:positionV relativeFrom="paragraph">
                        <wp:posOffset>2220595</wp:posOffset>
                      </wp:positionV>
                      <wp:extent cx="5029200" cy="311150"/>
                      <wp:effectExtent l="0" t="0" r="12700" b="19050"/>
                      <wp:wrapNone/>
                      <wp:docPr id="1989690302" name="Rectangle 3"/>
                      <wp:cNvGraphicFramePr/>
                      <a:graphic xmlns:a="http://schemas.openxmlformats.org/drawingml/2006/main">
                        <a:graphicData uri="http://schemas.microsoft.com/office/word/2010/wordprocessingShape">
                          <wps:wsp>
                            <wps:cNvSpPr/>
                            <wps:spPr>
                              <a:xfrm>
                                <a:off x="0" y="0"/>
                                <a:ext cx="5029200" cy="31115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D01696" id="Rectangle 3" o:spid="_x0000_s1026" style="position:absolute;margin-left:58.65pt;margin-top:174.85pt;width:396pt;height:24.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" filled="f" strokecolor="red" strokeweight="1pt"/>
                  </w:pict>
                </mc:Fallback>
              </mc:AlternateContent>
            </w:r>
            <w:r>
              <w:rPr>
                <w:noProof/>
                <w:color w:val="000000"/>
                <w:sz w:val="24"/>
                <w:szCs w:val="24"/>
                <w:lang w:val="en-US" w:eastAsia="zh-CN"/>
              </w:rPr>
              <mc:AlternateContent>
                <mc:Choice Requires="wps">
                  <w:drawing>
                    <wp:anchor distT="0" distB="0" distL="114300" distR="114300" simplePos="0" relativeHeight="251665408" behindDoc="0" locked="0" layoutInCell="1" allowOverlap="1" wp14:anchorId="2D8BE82D" wp14:editId="6B56DDA3">
                      <wp:simplePos x="0" y="0"/>
                      <wp:positionH relativeFrom="column">
                        <wp:posOffset>357505</wp:posOffset>
                      </wp:positionH>
                      <wp:positionV relativeFrom="paragraph">
                        <wp:posOffset>963295</wp:posOffset>
                      </wp:positionV>
                      <wp:extent cx="3771900" cy="215900"/>
                      <wp:effectExtent l="0" t="0" r="12700" b="12700"/>
                      <wp:wrapNone/>
                      <wp:docPr id="2041041907" name="Rectangle 2"/>
                      <wp:cNvGraphicFramePr/>
                      <a:graphic xmlns:a="http://schemas.openxmlformats.org/drawingml/2006/main">
                        <a:graphicData uri="http://schemas.microsoft.com/office/word/2010/wordprocessingShape">
                          <wps:wsp>
                            <wps:cNvSpPr/>
                            <wps:spPr>
                              <a:xfrm>
                                <a:off x="0" y="0"/>
                                <a:ext cx="3771900" cy="2159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F6874C" id="Rectangle 2" o:spid="_x0000_s1026" style="position:absolute;margin-left:28.15pt;margin-top:75.85pt;width:297pt;height:17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" filled="f" strokecolor="red" strokeweight="1pt"/>
                  </w:pict>
                </mc:Fallback>
              </mc:AlternateContent>
            </w:r>
            <w:r>
              <w:rPr>
                <w:noProof/>
                <w:color w:val="000000"/>
                <w:sz w:val="24"/>
                <w:szCs w:val="24"/>
                <w:lang w:val="en-US" w:eastAsia="zh-CN"/>
              </w:rPr>
              <w:drawing>
                <wp:inline distT="0" distB="0" distL="0" distR="0" wp14:anchorId="7E81A781" wp14:editId="51701127">
                  <wp:extent cx="5914965" cy="2609850"/>
                  <wp:effectExtent l="0" t="0" r="3810" b="0"/>
                  <wp:docPr id="1056113435"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000386" name="Picture 1" descr="A screenshot of a tes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21396" cy="2612687"/>
                          </a:xfrm>
                          <a:prstGeom prst="rect">
                            <a:avLst/>
                          </a:prstGeom>
                        </pic:spPr>
                      </pic:pic>
                    </a:graphicData>
                  </a:graphic>
                </wp:inline>
              </w:drawing>
            </w:r>
          </w:p>
        </w:tc>
      </w:tr>
    </w:tbl>
    <w:p w14:paraId="656E74CB" w14:textId="77777777" w:rsidR="00121EE7" w:rsidRDefault="00121EE7" w:rsidP="00121EE7">
      <w:pPr>
        <w:jc w:val="both"/>
        <w:rPr>
          <w:b/>
          <w:bCs/>
          <w:i/>
          <w:iCs/>
          <w:color w:val="000000"/>
          <w:sz w:val="24"/>
          <w:szCs w:val="24"/>
          <w:lang w:val="en-US" w:eastAsia="zh-CN"/>
        </w:rPr>
      </w:pPr>
    </w:p>
    <w:p w14:paraId="598385E8" w14:textId="7C1C81E5" w:rsidR="00121EE7" w:rsidRDefault="00121EE7" w:rsidP="00121EE7">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w:t>
      </w:r>
      <w:r w:rsidR="003D505C">
        <w:rPr>
          <w:b/>
          <w:bCs/>
          <w:i/>
          <w:iCs/>
          <w:color w:val="000000"/>
          <w:sz w:val="24"/>
          <w:szCs w:val="24"/>
          <w:lang w:val="en-US" w:eastAsia="zh-CN"/>
        </w:rPr>
        <w:t>3</w:t>
      </w:r>
      <w:r w:rsidRPr="004C21F5">
        <w:rPr>
          <w:b/>
          <w:bCs/>
          <w:i/>
          <w:iCs/>
          <w:color w:val="000000"/>
          <w:sz w:val="24"/>
          <w:szCs w:val="24"/>
          <w:lang w:val="en-US" w:eastAsia="zh-CN"/>
        </w:rPr>
        <w:t>:</w:t>
      </w:r>
      <w:r w:rsidRPr="004C21F5">
        <w:rPr>
          <w:color w:val="000000"/>
          <w:sz w:val="24"/>
          <w:szCs w:val="24"/>
          <w:lang w:val="en-US" w:eastAsia="zh-CN"/>
        </w:rPr>
        <w:t xml:space="preserve"> </w:t>
      </w:r>
      <w:r w:rsidRPr="004C21F5">
        <w:rPr>
          <w:b/>
          <w:bCs/>
          <w:i/>
          <w:iCs/>
          <w:color w:val="000000"/>
          <w:sz w:val="24"/>
          <w:szCs w:val="24"/>
          <w:lang w:val="en-US" w:eastAsia="zh-CN"/>
        </w:rPr>
        <w:t xml:space="preserve">For </w:t>
      </w:r>
      <w:r w:rsidRPr="00A71572">
        <w:rPr>
          <w:b/>
          <w:bCs/>
          <w:i/>
          <w:iCs/>
          <w:color w:val="000000"/>
          <w:sz w:val="24"/>
          <w:szCs w:val="24"/>
          <w:lang w:val="en-US" w:eastAsia="zh-CN"/>
        </w:rPr>
        <w:t>RAN4 requirement of LR based RRM measurement in Idle/inactive states,</w:t>
      </w:r>
      <w:r w:rsidRPr="00A71572">
        <w:rPr>
          <w:rFonts w:eastAsia="DengXian"/>
          <w:b/>
          <w:bCs/>
          <w:i/>
          <w:iCs/>
          <w:color w:val="000000" w:themeColor="text1"/>
          <w:sz w:val="24"/>
          <w:szCs w:val="24"/>
        </w:rPr>
        <w:t xml:space="preserve"> </w:t>
      </w:r>
      <w:r>
        <w:rPr>
          <w:rFonts w:eastAsia="DengXian"/>
          <w:b/>
          <w:bCs/>
          <w:i/>
          <w:iCs/>
          <w:color w:val="000000" w:themeColor="text1"/>
          <w:sz w:val="24"/>
          <w:szCs w:val="24"/>
        </w:rPr>
        <w:t>n</w:t>
      </w:r>
      <w:r w:rsidRPr="00A71572">
        <w:rPr>
          <w:rFonts w:eastAsia="DengXian"/>
          <w:b/>
          <w:bCs/>
          <w:i/>
          <w:iCs/>
          <w:color w:val="000000" w:themeColor="text1"/>
          <w:sz w:val="24"/>
          <w:szCs w:val="24"/>
        </w:rPr>
        <w:t>o dedicated accuracy requirement is defined in the performance section, and reflect the accuracy performance as a margin in the core requirement.</w:t>
      </w:r>
    </w:p>
    <w:p w14:paraId="0A39375D" w14:textId="77777777" w:rsidR="006D2DB6" w:rsidRPr="008F4789" w:rsidRDefault="006D2DB6" w:rsidP="008F4789">
      <w:pPr>
        <w:rPr>
          <w:b/>
          <w:color w:val="000000" w:themeColor="text1"/>
          <w:sz w:val="24"/>
          <w:szCs w:val="24"/>
          <w:u w:val="single"/>
          <w:lang w:eastAsia="ko-KR"/>
        </w:rPr>
      </w:pPr>
    </w:p>
    <w:p w14:paraId="39668726" w14:textId="77777777" w:rsidR="008F4789" w:rsidRPr="008F4789" w:rsidRDefault="008F4789" w:rsidP="008F4789">
      <w:pPr>
        <w:rPr>
          <w:b/>
          <w:color w:val="000000" w:themeColor="text1"/>
          <w:sz w:val="24"/>
          <w:szCs w:val="24"/>
          <w:u w:val="single"/>
          <w:lang w:eastAsia="ko-KR"/>
        </w:rPr>
      </w:pPr>
      <w:r w:rsidRPr="008F4789">
        <w:rPr>
          <w:b/>
          <w:color w:val="000000" w:themeColor="text1"/>
          <w:sz w:val="24"/>
          <w:szCs w:val="24"/>
          <w:u w:val="single"/>
          <w:lang w:eastAsia="ko-KR"/>
        </w:rPr>
        <w:t>Issue 1-2-2: Periodicity for SSB based LP-WUR measurement delay requirements</w:t>
      </w:r>
    </w:p>
    <w:p w14:paraId="177B1B15" w14:textId="775538B4" w:rsidR="008F4789" w:rsidRPr="008F4789" w:rsidRDefault="008F4789" w:rsidP="005217CA">
      <w:pPr>
        <w:jc w:val="both"/>
        <w:rPr>
          <w:bCs/>
          <w:iCs/>
          <w:color w:val="000000" w:themeColor="text1"/>
          <w:sz w:val="24"/>
          <w:szCs w:val="24"/>
        </w:rPr>
      </w:pPr>
      <w:r w:rsidRPr="008F4789">
        <w:rPr>
          <w:bCs/>
          <w:iCs/>
          <w:color w:val="000000" w:themeColor="text1"/>
          <w:sz w:val="24"/>
          <w:szCs w:val="24"/>
        </w:rPr>
        <w:t>The agreements from last meeting were:</w:t>
      </w:r>
    </w:p>
    <w:tbl>
      <w:tblPr>
        <w:tblStyle w:val="TableGrid"/>
        <w:tblW w:w="0" w:type="auto"/>
        <w:tblLook w:val="04A0" w:firstRow="1" w:lastRow="0" w:firstColumn="1" w:lastColumn="0" w:noHBand="0" w:noVBand="1"/>
      </w:tblPr>
      <w:tblGrid>
        <w:gridCol w:w="9629"/>
      </w:tblGrid>
      <w:tr w:rsidR="008F4789" w14:paraId="5A5704E5" w14:textId="77777777" w:rsidTr="008F4789">
        <w:tc>
          <w:tcPr>
            <w:tcW w:w="9629" w:type="dxa"/>
          </w:tcPr>
          <w:p w14:paraId="7458CA00" w14:textId="77777777" w:rsidR="008F4789" w:rsidRPr="009C73A1" w:rsidRDefault="008F4789" w:rsidP="008F4789">
            <w:pPr>
              <w:snapToGrid w:val="0"/>
              <w:spacing w:after="0"/>
              <w:rPr>
                <w:sz w:val="21"/>
                <w:szCs w:val="21"/>
                <w:lang w:eastAsia="zh-CN"/>
              </w:rPr>
            </w:pPr>
            <w:r w:rsidRPr="009C73A1">
              <w:rPr>
                <w:rFonts w:hint="eastAsia"/>
                <w:sz w:val="21"/>
                <w:szCs w:val="21"/>
                <w:lang w:eastAsia="zh-CN"/>
              </w:rPr>
              <w:t>A</w:t>
            </w:r>
            <w:r w:rsidRPr="009C73A1">
              <w:rPr>
                <w:sz w:val="21"/>
                <w:szCs w:val="21"/>
                <w:lang w:eastAsia="zh-CN"/>
              </w:rPr>
              <w:t xml:space="preserve">greement: </w:t>
            </w:r>
          </w:p>
          <w:p w14:paraId="0D4A614E" w14:textId="77777777" w:rsidR="008F4789" w:rsidRPr="009C73A1" w:rsidRDefault="008F4789" w:rsidP="008F4789">
            <w:pPr>
              <w:snapToGrid w:val="0"/>
              <w:spacing w:after="0"/>
              <w:rPr>
                <w:iCs/>
                <w:color w:val="000000"/>
                <w:sz w:val="21"/>
                <w:szCs w:val="21"/>
              </w:rPr>
            </w:pPr>
            <w:r w:rsidRPr="009C73A1">
              <w:rPr>
                <w:iCs/>
                <w:color w:val="000000"/>
                <w:sz w:val="21"/>
                <w:szCs w:val="21"/>
              </w:rPr>
              <w:t>If LP-SS is not configured, periodicity for SSB based LP-WUR measurement delay requirements</w:t>
            </w:r>
          </w:p>
          <w:p w14:paraId="7983B830" w14:textId="77777777" w:rsidR="008F4789" w:rsidRPr="009C73A1" w:rsidRDefault="008F4789" w:rsidP="008F4789">
            <w:pPr>
              <w:pStyle w:val="ListParagraph"/>
              <w:widowControl/>
              <w:numPr>
                <w:ilvl w:val="0"/>
                <w:numId w:val="102"/>
              </w:numPr>
              <w:autoSpaceDE/>
              <w:autoSpaceDN/>
              <w:adjustRightInd/>
              <w:snapToGrid w:val="0"/>
              <w:spacing w:line="240" w:lineRule="auto"/>
              <w:ind w:firstLineChars="0"/>
              <w:rPr>
                <w:iCs/>
                <w:color w:val="000000"/>
              </w:rPr>
            </w:pPr>
            <w:r w:rsidRPr="009C73A1">
              <w:rPr>
                <w:iCs/>
                <w:color w:val="000000"/>
              </w:rPr>
              <w:t>based on LO periodicity</w:t>
            </w:r>
          </w:p>
          <w:p w14:paraId="4D3DF4E2" w14:textId="77777777" w:rsidR="008F4789" w:rsidRPr="009C73A1" w:rsidRDefault="008F4789" w:rsidP="008F4789">
            <w:pPr>
              <w:pStyle w:val="ListParagraph"/>
              <w:widowControl/>
              <w:numPr>
                <w:ilvl w:val="1"/>
                <w:numId w:val="102"/>
              </w:numPr>
              <w:autoSpaceDE/>
              <w:autoSpaceDN/>
              <w:adjustRightInd/>
              <w:snapToGrid w:val="0"/>
              <w:spacing w:line="240" w:lineRule="auto"/>
              <w:ind w:firstLineChars="0"/>
              <w:rPr>
                <w:iCs/>
                <w:color w:val="000000"/>
              </w:rPr>
            </w:pPr>
            <w:r w:rsidRPr="009C73A1">
              <w:rPr>
                <w:rFonts w:hint="eastAsia"/>
                <w:iCs/>
                <w:color w:val="000000"/>
              </w:rPr>
              <w:t>F</w:t>
            </w:r>
            <w:r w:rsidRPr="009C73A1">
              <w:rPr>
                <w:iCs/>
                <w:color w:val="000000"/>
              </w:rPr>
              <w:t>FS whether to define an upper bound</w:t>
            </w:r>
          </w:p>
          <w:p w14:paraId="5CE86E12" w14:textId="77777777" w:rsidR="008F4789" w:rsidRPr="009C73A1" w:rsidRDefault="008F4789" w:rsidP="008F4789">
            <w:pPr>
              <w:pStyle w:val="ListParagraph"/>
              <w:widowControl/>
              <w:numPr>
                <w:ilvl w:val="1"/>
                <w:numId w:val="102"/>
              </w:numPr>
              <w:autoSpaceDE/>
              <w:autoSpaceDN/>
              <w:adjustRightInd/>
              <w:snapToGrid w:val="0"/>
              <w:spacing w:line="240" w:lineRule="auto"/>
              <w:ind w:firstLineChars="0"/>
              <w:rPr>
                <w:iCs/>
                <w:color w:val="000000"/>
              </w:rPr>
            </w:pPr>
            <w:r w:rsidRPr="009C73A1">
              <w:rPr>
                <w:iCs/>
                <w:color w:val="000000"/>
              </w:rPr>
              <w:t>Note: DRX cycle and LO periodicity are the same based on RAN1 agreement.</w:t>
            </w:r>
          </w:p>
          <w:p w14:paraId="5BD39EED" w14:textId="77777777" w:rsidR="008F4789" w:rsidRPr="009C73A1" w:rsidRDefault="008F4789" w:rsidP="008F4789">
            <w:pPr>
              <w:snapToGrid w:val="0"/>
              <w:spacing w:after="0"/>
              <w:rPr>
                <w:sz w:val="21"/>
                <w:szCs w:val="21"/>
                <w:lang w:val="en-US" w:eastAsia="zh-CN"/>
              </w:rPr>
            </w:pPr>
            <w:r w:rsidRPr="009C73A1">
              <w:rPr>
                <w:rFonts w:hint="eastAsia"/>
                <w:sz w:val="21"/>
                <w:szCs w:val="21"/>
                <w:lang w:val="en-US" w:eastAsia="zh-CN"/>
              </w:rPr>
              <w:t>A</w:t>
            </w:r>
            <w:r w:rsidRPr="009C73A1">
              <w:rPr>
                <w:sz w:val="21"/>
                <w:szCs w:val="21"/>
                <w:lang w:val="en-US" w:eastAsia="zh-CN"/>
              </w:rPr>
              <w:t>greement:</w:t>
            </w:r>
          </w:p>
          <w:p w14:paraId="6084C3A3" w14:textId="77777777" w:rsidR="008F4789" w:rsidRPr="009C73A1" w:rsidRDefault="008F4789" w:rsidP="008F4789">
            <w:pPr>
              <w:snapToGrid w:val="0"/>
              <w:spacing w:after="0"/>
              <w:rPr>
                <w:iCs/>
                <w:color w:val="000000"/>
                <w:sz w:val="21"/>
                <w:szCs w:val="21"/>
              </w:rPr>
            </w:pPr>
            <w:r w:rsidRPr="009C73A1">
              <w:rPr>
                <w:iCs/>
                <w:color w:val="000000"/>
                <w:sz w:val="21"/>
                <w:szCs w:val="21"/>
              </w:rPr>
              <w:t>When LP-SS is configured, apply the same agreement as for when LP-SS is not configured</w:t>
            </w:r>
          </w:p>
          <w:p w14:paraId="4D5894F3" w14:textId="2DE1AD9E" w:rsidR="008F4789" w:rsidRPr="008F4789" w:rsidRDefault="008F4789" w:rsidP="008F4789">
            <w:pPr>
              <w:pStyle w:val="ListParagraph"/>
              <w:widowControl/>
              <w:numPr>
                <w:ilvl w:val="0"/>
                <w:numId w:val="103"/>
              </w:numPr>
              <w:autoSpaceDE/>
              <w:autoSpaceDN/>
              <w:adjustRightInd/>
              <w:snapToGrid w:val="0"/>
              <w:spacing w:line="240" w:lineRule="auto"/>
              <w:ind w:firstLineChars="0"/>
            </w:pPr>
            <w:r w:rsidRPr="009C73A1">
              <w:t>The above agreement applies if LO periodicity is equal to or larger than LP-SS periodicity, FFS if LO periodicity is smaller than LP-SS periodicity.</w:t>
            </w:r>
          </w:p>
        </w:tc>
      </w:tr>
    </w:tbl>
    <w:p w14:paraId="0B9C7A62" w14:textId="77777777" w:rsidR="008F4789" w:rsidRDefault="008F4789" w:rsidP="008F4789">
      <w:pPr>
        <w:jc w:val="both"/>
        <w:rPr>
          <w:bCs/>
          <w:iCs/>
          <w:color w:val="000000" w:themeColor="text1"/>
          <w:sz w:val="24"/>
          <w:szCs w:val="24"/>
        </w:rPr>
      </w:pPr>
    </w:p>
    <w:p w14:paraId="4E57B647" w14:textId="5B0FDC4B" w:rsidR="008F4789" w:rsidRDefault="008F4789" w:rsidP="008F4789">
      <w:pPr>
        <w:jc w:val="both"/>
        <w:rPr>
          <w:bCs/>
          <w:iCs/>
          <w:color w:val="000000" w:themeColor="text1"/>
          <w:sz w:val="24"/>
          <w:szCs w:val="24"/>
        </w:rPr>
      </w:pPr>
      <w:r w:rsidRPr="00D200B6">
        <w:rPr>
          <w:bCs/>
          <w:iCs/>
          <w:color w:val="000000" w:themeColor="text1"/>
          <w:sz w:val="24"/>
          <w:szCs w:val="24"/>
        </w:rPr>
        <w:t xml:space="preserve">In </w:t>
      </w:r>
      <w:r>
        <w:rPr>
          <w:bCs/>
          <w:iCs/>
          <w:color w:val="000000" w:themeColor="text1"/>
          <w:sz w:val="24"/>
          <w:szCs w:val="24"/>
        </w:rPr>
        <w:t>previous</w:t>
      </w:r>
      <w:r w:rsidRPr="00D200B6">
        <w:rPr>
          <w:bCs/>
          <w:iCs/>
          <w:color w:val="000000" w:themeColor="text1"/>
          <w:sz w:val="24"/>
          <w:szCs w:val="24"/>
        </w:rPr>
        <w:t xml:space="preserve"> meeting, RAN1 also discussed the LP-</w:t>
      </w:r>
      <w:r>
        <w:rPr>
          <w:bCs/>
          <w:iCs/>
          <w:color w:val="000000" w:themeColor="text1"/>
          <w:sz w:val="24"/>
          <w:szCs w:val="24"/>
        </w:rPr>
        <w:t>WUS</w:t>
      </w:r>
      <w:r w:rsidRPr="00D200B6">
        <w:rPr>
          <w:bCs/>
          <w:iCs/>
          <w:color w:val="000000" w:themeColor="text1"/>
          <w:sz w:val="24"/>
          <w:szCs w:val="24"/>
        </w:rPr>
        <w:t xml:space="preserve"> in eDRX</w:t>
      </w:r>
      <w:r>
        <w:rPr>
          <w:bCs/>
          <w:iCs/>
          <w:color w:val="000000" w:themeColor="text1"/>
          <w:sz w:val="24"/>
          <w:szCs w:val="24"/>
        </w:rPr>
        <w:t>, but no conclusion has been made. In our view, besides LP-WUS, we also need to investigate the UE RRM measurement for LP-SS in eDRX, e.g., whether LP-SS measurement shall follow the eDRX/DRX cycle or not.</w:t>
      </w:r>
      <w:r w:rsidRPr="00D200B6">
        <w:rPr>
          <w:bCs/>
          <w:iCs/>
          <w:color w:val="000000" w:themeColor="text1"/>
          <w:sz w:val="24"/>
          <w:szCs w:val="24"/>
        </w:rPr>
        <w:t xml:space="preserve"> </w:t>
      </w:r>
      <w:r>
        <w:rPr>
          <w:bCs/>
          <w:iCs/>
          <w:color w:val="000000" w:themeColor="text1"/>
          <w:sz w:val="24"/>
          <w:szCs w:val="24"/>
        </w:rPr>
        <w:t>If t</w:t>
      </w:r>
      <w:r w:rsidRPr="00D431CA">
        <w:rPr>
          <w:bCs/>
          <w:iCs/>
          <w:color w:val="000000" w:themeColor="text1"/>
          <w:sz w:val="24"/>
          <w:szCs w:val="24"/>
        </w:rPr>
        <w:t>he LP-</w:t>
      </w:r>
      <w:r>
        <w:rPr>
          <w:bCs/>
          <w:iCs/>
          <w:color w:val="000000" w:themeColor="text1"/>
          <w:sz w:val="24"/>
          <w:szCs w:val="24"/>
        </w:rPr>
        <w:t>SS</w:t>
      </w:r>
      <w:r w:rsidRPr="00D431CA">
        <w:rPr>
          <w:bCs/>
          <w:iCs/>
          <w:color w:val="000000" w:themeColor="text1"/>
          <w:sz w:val="24"/>
          <w:szCs w:val="24"/>
        </w:rPr>
        <w:t xml:space="preserve"> based measurement is not following eDRX cycle or DRX cycle</w:t>
      </w:r>
      <w:r>
        <w:rPr>
          <w:bCs/>
          <w:iCs/>
          <w:color w:val="000000" w:themeColor="text1"/>
          <w:sz w:val="24"/>
          <w:szCs w:val="24"/>
        </w:rPr>
        <w:t xml:space="preserve"> in IDLE/Inactive mode</w:t>
      </w:r>
      <w:r w:rsidRPr="00D431CA">
        <w:rPr>
          <w:bCs/>
          <w:iCs/>
          <w:color w:val="000000" w:themeColor="text1"/>
          <w:sz w:val="24"/>
          <w:szCs w:val="24"/>
        </w:rPr>
        <w:t xml:space="preserve">, i.e., </w:t>
      </w:r>
      <w:r>
        <w:rPr>
          <w:bCs/>
          <w:iCs/>
          <w:color w:val="000000" w:themeColor="text1"/>
          <w:sz w:val="24"/>
          <w:szCs w:val="24"/>
        </w:rPr>
        <w:t>LP-SS</w:t>
      </w:r>
      <w:r w:rsidRPr="00D431CA">
        <w:rPr>
          <w:bCs/>
          <w:iCs/>
          <w:color w:val="000000" w:themeColor="text1"/>
          <w:sz w:val="24"/>
          <w:szCs w:val="24"/>
        </w:rPr>
        <w:t xml:space="preserve"> based measurement will follow the LP-SS periodicity</w:t>
      </w:r>
      <w:r>
        <w:rPr>
          <w:bCs/>
          <w:iCs/>
          <w:color w:val="000000" w:themeColor="text1"/>
          <w:sz w:val="24"/>
          <w:szCs w:val="24"/>
        </w:rPr>
        <w:t>, the RRM requirement shall only be defined based on the LP-SS periodicity. However, if the LR is measuring the SSB, it’s unclear so far which periodicity UE shall follow. RAN1 had some agreements in laprevious meeting that,</w:t>
      </w:r>
    </w:p>
    <w:tbl>
      <w:tblPr>
        <w:tblStyle w:val="TableGrid"/>
        <w:tblW w:w="0" w:type="auto"/>
        <w:tblLook w:val="04A0" w:firstRow="1" w:lastRow="0" w:firstColumn="1" w:lastColumn="0" w:noHBand="0" w:noVBand="1"/>
      </w:tblPr>
      <w:tblGrid>
        <w:gridCol w:w="9629"/>
      </w:tblGrid>
      <w:tr w:rsidR="008F4789" w14:paraId="144E16B7" w14:textId="77777777" w:rsidTr="00D202CD">
        <w:tc>
          <w:tcPr>
            <w:tcW w:w="9629" w:type="dxa"/>
          </w:tcPr>
          <w:p w14:paraId="2F16D4EF" w14:textId="7E360237" w:rsidR="008F4789" w:rsidRPr="003D6DD2" w:rsidRDefault="008F4789" w:rsidP="008F4789">
            <w:pPr>
              <w:spacing w:after="0"/>
              <w:ind w:right="200"/>
              <w:rPr>
                <w:rFonts w:cs="Times"/>
                <w:b/>
                <w:bCs/>
                <w:lang w:bidi="ar"/>
              </w:rPr>
            </w:pPr>
            <w:r w:rsidRPr="003D6DD2">
              <w:rPr>
                <w:rFonts w:cs="Times"/>
                <w:b/>
                <w:bCs/>
                <w:highlight w:val="green"/>
                <w:lang w:bidi="ar"/>
              </w:rPr>
              <w:t>Agreement</w:t>
            </w:r>
            <w:r>
              <w:rPr>
                <w:rFonts w:cs="Times"/>
                <w:b/>
                <w:bCs/>
                <w:lang w:bidi="ar"/>
              </w:rPr>
              <w:t xml:space="preserve"> </w:t>
            </w:r>
          </w:p>
          <w:p w14:paraId="19F3A932" w14:textId="77777777" w:rsidR="008F4789" w:rsidRPr="006070CE" w:rsidRDefault="008F4789" w:rsidP="008F4789">
            <w:pPr>
              <w:spacing w:after="0"/>
              <w:rPr>
                <w:lang w:eastAsia="x-none"/>
              </w:rPr>
            </w:pPr>
            <w:r w:rsidRPr="006070CE">
              <w:rPr>
                <w:lang w:eastAsia="x-none"/>
              </w:rPr>
              <w:t xml:space="preserve">Regarding whether to support additional sync signal to LP-SS, down-selection from the following: </w:t>
            </w:r>
          </w:p>
          <w:p w14:paraId="33AEAADF" w14:textId="77777777" w:rsidR="008F4789" w:rsidRPr="006070CE" w:rsidRDefault="008F4789" w:rsidP="008F4789">
            <w:pPr>
              <w:pStyle w:val="ListParagraph"/>
              <w:numPr>
                <w:ilvl w:val="0"/>
                <w:numId w:val="91"/>
              </w:numPr>
              <w:tabs>
                <w:tab w:val="left" w:pos="420"/>
              </w:tabs>
              <w:overflowPunct w:val="0"/>
              <w:spacing w:line="240" w:lineRule="auto"/>
              <w:ind w:firstLineChars="0"/>
              <w:contextualSpacing/>
              <w:jc w:val="both"/>
              <w:textAlignment w:val="baseline"/>
              <w:rPr>
                <w:bCs/>
                <w:iCs/>
                <w:sz w:val="20"/>
                <w:szCs w:val="20"/>
              </w:rPr>
            </w:pPr>
            <w:r w:rsidRPr="006070CE">
              <w:rPr>
                <w:sz w:val="20"/>
                <w:szCs w:val="20"/>
              </w:rPr>
              <w:t>Option 1A: No additional sync signal, LP-SS periodicity =320ms</w:t>
            </w:r>
          </w:p>
          <w:p w14:paraId="4EDE0055" w14:textId="77777777" w:rsidR="008F4789" w:rsidRPr="006070CE" w:rsidRDefault="008F4789" w:rsidP="008F4789">
            <w:pPr>
              <w:pStyle w:val="ListParagraph"/>
              <w:numPr>
                <w:ilvl w:val="1"/>
                <w:numId w:val="91"/>
              </w:numPr>
              <w:tabs>
                <w:tab w:val="left" w:pos="420"/>
              </w:tabs>
              <w:overflowPunct w:val="0"/>
              <w:spacing w:line="240" w:lineRule="auto"/>
              <w:ind w:firstLineChars="0"/>
              <w:contextualSpacing/>
              <w:jc w:val="both"/>
              <w:textAlignment w:val="baseline"/>
              <w:rPr>
                <w:bCs/>
                <w:iCs/>
                <w:sz w:val="20"/>
                <w:szCs w:val="20"/>
              </w:rPr>
            </w:pPr>
            <w:r w:rsidRPr="006070CE">
              <w:rPr>
                <w:sz w:val="20"/>
                <w:szCs w:val="20"/>
              </w:rPr>
              <w:t>Additionally support at least one of [80ms,160ms]</w:t>
            </w:r>
          </w:p>
          <w:p w14:paraId="35BF961F" w14:textId="77777777" w:rsidR="008F4789" w:rsidRPr="006070CE" w:rsidRDefault="008F4789" w:rsidP="008F4789">
            <w:pPr>
              <w:pStyle w:val="ListParagraph"/>
              <w:numPr>
                <w:ilvl w:val="2"/>
                <w:numId w:val="91"/>
              </w:numPr>
              <w:tabs>
                <w:tab w:val="left" w:pos="420"/>
              </w:tabs>
              <w:overflowPunct w:val="0"/>
              <w:spacing w:line="240" w:lineRule="auto"/>
              <w:ind w:right="200" w:firstLineChars="0"/>
              <w:contextualSpacing/>
              <w:jc w:val="both"/>
              <w:textAlignment w:val="baseline"/>
              <w:rPr>
                <w:bCs/>
                <w:iCs/>
                <w:sz w:val="20"/>
                <w:szCs w:val="20"/>
              </w:rPr>
            </w:pPr>
            <w:r w:rsidRPr="006070CE">
              <w:rPr>
                <w:sz w:val="20"/>
                <w:szCs w:val="20"/>
              </w:rPr>
              <w:t>FFS: whether different values can be applicable for different M values</w:t>
            </w:r>
          </w:p>
          <w:p w14:paraId="11EEE38E" w14:textId="77777777" w:rsidR="008F4789" w:rsidRPr="006070CE" w:rsidRDefault="008F4789" w:rsidP="008F4789">
            <w:pPr>
              <w:pStyle w:val="ListParagraph"/>
              <w:numPr>
                <w:ilvl w:val="0"/>
                <w:numId w:val="91"/>
              </w:numPr>
              <w:tabs>
                <w:tab w:val="left" w:pos="420"/>
              </w:tabs>
              <w:overflowPunct w:val="0"/>
              <w:spacing w:line="240" w:lineRule="auto"/>
              <w:ind w:firstLineChars="0"/>
              <w:contextualSpacing/>
              <w:jc w:val="both"/>
              <w:textAlignment w:val="baseline"/>
              <w:rPr>
                <w:bCs/>
                <w:iCs/>
                <w:sz w:val="20"/>
                <w:szCs w:val="20"/>
              </w:rPr>
            </w:pPr>
            <w:r w:rsidRPr="006070CE">
              <w:rPr>
                <w:sz w:val="20"/>
                <w:szCs w:val="20"/>
              </w:rPr>
              <w:t>Option 1B: No additional sync signal, LP-SS periodicity =320ms</w:t>
            </w:r>
          </w:p>
          <w:p w14:paraId="149C6C38" w14:textId="77777777" w:rsidR="008F4789" w:rsidRPr="006070CE" w:rsidRDefault="008F4789" w:rsidP="008F4789">
            <w:pPr>
              <w:pStyle w:val="ListParagraph"/>
              <w:numPr>
                <w:ilvl w:val="1"/>
                <w:numId w:val="91"/>
              </w:numPr>
              <w:tabs>
                <w:tab w:val="left" w:pos="420"/>
              </w:tabs>
              <w:overflowPunct w:val="0"/>
              <w:spacing w:line="240" w:lineRule="auto"/>
              <w:ind w:firstLineChars="0"/>
              <w:contextualSpacing/>
              <w:jc w:val="both"/>
              <w:textAlignment w:val="baseline"/>
              <w:rPr>
                <w:bCs/>
                <w:iCs/>
                <w:sz w:val="20"/>
                <w:szCs w:val="20"/>
              </w:rPr>
            </w:pPr>
            <w:r w:rsidRPr="006070CE">
              <w:rPr>
                <w:sz w:val="20"/>
                <w:szCs w:val="20"/>
              </w:rPr>
              <w:t>No additional support of other periodicities</w:t>
            </w:r>
          </w:p>
          <w:p w14:paraId="4FF06B92" w14:textId="77777777" w:rsidR="008F4789" w:rsidRPr="006070CE" w:rsidRDefault="008F4789" w:rsidP="008F4789">
            <w:pPr>
              <w:numPr>
                <w:ilvl w:val="0"/>
                <w:numId w:val="91"/>
              </w:numPr>
              <w:spacing w:after="0"/>
              <w:contextualSpacing/>
              <w:jc w:val="both"/>
              <w:rPr>
                <w:rFonts w:eastAsia="Microsoft YaHei"/>
                <w:bCs/>
                <w:iCs/>
              </w:rPr>
            </w:pPr>
            <w:r w:rsidRPr="006070CE">
              <w:rPr>
                <w:rFonts w:eastAsia="Microsoft YaHei"/>
                <w:bCs/>
                <w:iCs/>
              </w:rPr>
              <w:t>Option 2: With additional sync signal, LP-SS periodicity =320ms</w:t>
            </w:r>
          </w:p>
          <w:p w14:paraId="555BA7F7" w14:textId="77777777" w:rsidR="008F4789" w:rsidRPr="006070CE" w:rsidRDefault="008F4789" w:rsidP="008F4789">
            <w:pPr>
              <w:pStyle w:val="ListParagraph"/>
              <w:numPr>
                <w:ilvl w:val="1"/>
                <w:numId w:val="91"/>
              </w:numPr>
              <w:tabs>
                <w:tab w:val="left" w:pos="420"/>
              </w:tabs>
              <w:overflowPunct w:val="0"/>
              <w:spacing w:line="240" w:lineRule="auto"/>
              <w:ind w:firstLineChars="0"/>
              <w:contextualSpacing/>
              <w:jc w:val="both"/>
              <w:textAlignment w:val="baseline"/>
              <w:rPr>
                <w:sz w:val="20"/>
                <w:szCs w:val="20"/>
              </w:rPr>
            </w:pPr>
            <w:r w:rsidRPr="006070CE">
              <w:rPr>
                <w:sz w:val="20"/>
                <w:szCs w:val="20"/>
              </w:rPr>
              <w:t>FFS additionally support other LP-SS periodicities</w:t>
            </w:r>
          </w:p>
          <w:p w14:paraId="38478619" w14:textId="77777777" w:rsidR="008F4789" w:rsidRPr="006070CE" w:rsidRDefault="008F4789" w:rsidP="008F4789">
            <w:pPr>
              <w:pStyle w:val="ListParagraph"/>
              <w:numPr>
                <w:ilvl w:val="1"/>
                <w:numId w:val="91"/>
              </w:numPr>
              <w:tabs>
                <w:tab w:val="left" w:pos="420"/>
              </w:tabs>
              <w:overflowPunct w:val="0"/>
              <w:spacing w:line="240" w:lineRule="auto"/>
              <w:ind w:firstLineChars="0"/>
              <w:contextualSpacing/>
              <w:jc w:val="both"/>
              <w:textAlignment w:val="baseline"/>
              <w:rPr>
                <w:sz w:val="20"/>
                <w:szCs w:val="20"/>
              </w:rPr>
            </w:pPr>
            <w:r w:rsidRPr="006070CE">
              <w:rPr>
                <w:sz w:val="20"/>
                <w:szCs w:val="20"/>
              </w:rPr>
              <w:lastRenderedPageBreak/>
              <w:t>FFS details on additional sync signal</w:t>
            </w:r>
          </w:p>
          <w:p w14:paraId="354EE793" w14:textId="2AF03EFB" w:rsidR="008F4789" w:rsidRDefault="008F4789" w:rsidP="008F4789">
            <w:pPr>
              <w:spacing w:after="0"/>
            </w:pPr>
            <w:r w:rsidRPr="006070CE">
              <w:t>FFS additional sync signal is configurable and/or conditionally present</w:t>
            </w:r>
          </w:p>
          <w:p w14:paraId="5EAF17EF" w14:textId="77777777" w:rsidR="008F4789" w:rsidRDefault="008F4789" w:rsidP="008F4789">
            <w:pPr>
              <w:spacing w:after="0"/>
              <w:rPr>
                <w:rFonts w:cs="Times"/>
                <w:b/>
                <w:bCs/>
                <w:highlight w:val="green"/>
              </w:rPr>
            </w:pPr>
          </w:p>
          <w:p w14:paraId="15F8A42D" w14:textId="152B32F7" w:rsidR="008F4789" w:rsidRPr="00647B2F" w:rsidRDefault="008F4789" w:rsidP="00D202CD">
            <w:pPr>
              <w:spacing w:after="0"/>
              <w:rPr>
                <w:rFonts w:cs="Times"/>
                <w:b/>
                <w:bCs/>
              </w:rPr>
            </w:pPr>
            <w:r w:rsidRPr="00647B2F">
              <w:rPr>
                <w:rFonts w:cs="Times"/>
                <w:b/>
                <w:bCs/>
                <w:highlight w:val="green"/>
              </w:rPr>
              <w:t>Agreement</w:t>
            </w:r>
          </w:p>
          <w:p w14:paraId="7EBF18C7" w14:textId="77777777" w:rsidR="008F4789" w:rsidRPr="00647B2F" w:rsidRDefault="008F4789" w:rsidP="00D202CD">
            <w:pPr>
              <w:spacing w:after="0"/>
              <w:rPr>
                <w:rFonts w:cs="Times"/>
              </w:rPr>
            </w:pPr>
            <w:r w:rsidRPr="00647B2F">
              <w:rPr>
                <w:rFonts w:cs="Times"/>
              </w:rPr>
              <w:t xml:space="preserve">For LP-SS periodicity, support at least </w:t>
            </w:r>
            <w:r w:rsidRPr="00647B2F">
              <w:rPr>
                <w:rFonts w:eastAsia="Malgun Gothic" w:cs="Times"/>
                <w:kern w:val="2"/>
              </w:rPr>
              <w:t>320ms</w:t>
            </w:r>
          </w:p>
          <w:p w14:paraId="0426809C" w14:textId="77777777" w:rsidR="008F4789" w:rsidRPr="00647B2F" w:rsidRDefault="008F4789" w:rsidP="00D202CD">
            <w:pPr>
              <w:numPr>
                <w:ilvl w:val="0"/>
                <w:numId w:val="90"/>
              </w:numPr>
              <w:spacing w:after="0"/>
              <w:contextualSpacing/>
              <w:jc w:val="both"/>
              <w:rPr>
                <w:rFonts w:eastAsia="Malgun Gothic" w:cs="Times"/>
                <w:kern w:val="2"/>
              </w:rPr>
            </w:pPr>
            <w:r w:rsidRPr="00647B2F">
              <w:rPr>
                <w:rFonts w:eastAsia="Malgun Gothic" w:cs="Times"/>
                <w:kern w:val="2"/>
              </w:rPr>
              <w:t>FFS: 80ms,160ms, 640ms,1280ms, 2560ms, 5120ms, 10240ms</w:t>
            </w:r>
          </w:p>
          <w:p w14:paraId="54208CF4" w14:textId="77777777" w:rsidR="008F4789" w:rsidRPr="0061611F" w:rsidRDefault="008F4789" w:rsidP="00D202CD">
            <w:pPr>
              <w:spacing w:after="0"/>
              <w:rPr>
                <w:b/>
                <w:bCs/>
              </w:rPr>
            </w:pPr>
            <w:r w:rsidRPr="0061611F">
              <w:rPr>
                <w:rFonts w:cs="Times" w:hint="eastAsia"/>
                <w:b/>
                <w:bCs/>
                <w:highlight w:val="green"/>
              </w:rPr>
              <w:t>A</w:t>
            </w:r>
            <w:r w:rsidRPr="0061611F">
              <w:rPr>
                <w:b/>
                <w:bCs/>
                <w:highlight w:val="green"/>
              </w:rPr>
              <w:t>g</w:t>
            </w:r>
            <w:r w:rsidRPr="0061611F">
              <w:rPr>
                <w:rFonts w:cs="Times" w:hint="eastAsia"/>
                <w:b/>
                <w:bCs/>
                <w:highlight w:val="green"/>
              </w:rPr>
              <w:t>reement</w:t>
            </w:r>
          </w:p>
          <w:p w14:paraId="7FCC53E3" w14:textId="77777777" w:rsidR="008F4789" w:rsidRPr="0061611F" w:rsidRDefault="008F4789" w:rsidP="00D202CD">
            <w:pPr>
              <w:spacing w:after="0"/>
            </w:pPr>
            <w:r w:rsidRPr="0061611F">
              <w:t>Confirm the following working assumption for iDRX: For each UE, the periodicity of LO is the same as its iDRX cycle.</w:t>
            </w:r>
          </w:p>
          <w:p w14:paraId="5CBB3734" w14:textId="77777777" w:rsidR="008F4789" w:rsidRPr="0061611F" w:rsidRDefault="008F4789" w:rsidP="00D202CD">
            <w:pPr>
              <w:spacing w:after="0"/>
              <w:rPr>
                <w:b/>
                <w:bCs/>
              </w:rPr>
            </w:pPr>
            <w:r w:rsidRPr="0061611F">
              <w:rPr>
                <w:rFonts w:cs="Times" w:hint="eastAsia"/>
                <w:b/>
                <w:bCs/>
                <w:highlight w:val="green"/>
              </w:rPr>
              <w:t>A</w:t>
            </w:r>
            <w:r w:rsidRPr="0061611F">
              <w:rPr>
                <w:b/>
                <w:bCs/>
                <w:highlight w:val="green"/>
              </w:rPr>
              <w:t>g</w:t>
            </w:r>
            <w:r w:rsidRPr="0061611F">
              <w:rPr>
                <w:rFonts w:cs="Times" w:hint="eastAsia"/>
                <w:b/>
                <w:bCs/>
                <w:highlight w:val="green"/>
              </w:rPr>
              <w:t>reement</w:t>
            </w:r>
          </w:p>
          <w:p w14:paraId="1541BCF4" w14:textId="77777777" w:rsidR="008F4789" w:rsidRPr="0061611F" w:rsidRDefault="008F4789" w:rsidP="00D202CD">
            <w:pPr>
              <w:spacing w:after="0"/>
            </w:pPr>
            <w:r w:rsidRPr="0061611F">
              <w:t>For the mapping between LO and PO, supports at least Option 1 (UEs monitoring the same PO monitor the same LO).</w:t>
            </w:r>
          </w:p>
          <w:p w14:paraId="15FAA82C" w14:textId="77777777" w:rsidR="008F4789" w:rsidRPr="0061611F" w:rsidRDefault="008F4789" w:rsidP="00D202CD">
            <w:pPr>
              <w:spacing w:after="0"/>
              <w:rPr>
                <w:b/>
                <w:bCs/>
              </w:rPr>
            </w:pPr>
            <w:r w:rsidRPr="0061611F">
              <w:rPr>
                <w:rFonts w:cs="Times" w:hint="eastAsia"/>
                <w:b/>
                <w:bCs/>
                <w:highlight w:val="green"/>
              </w:rPr>
              <w:t>A</w:t>
            </w:r>
            <w:r w:rsidRPr="0061611F">
              <w:rPr>
                <w:b/>
                <w:bCs/>
                <w:highlight w:val="green"/>
              </w:rPr>
              <w:t>g</w:t>
            </w:r>
            <w:r w:rsidRPr="0061611F">
              <w:rPr>
                <w:rFonts w:cs="Times" w:hint="eastAsia"/>
                <w:b/>
                <w:bCs/>
                <w:highlight w:val="green"/>
              </w:rPr>
              <w:t>reement</w:t>
            </w:r>
          </w:p>
          <w:p w14:paraId="4C12570E" w14:textId="77777777" w:rsidR="008F4789" w:rsidRPr="0061611F" w:rsidRDefault="008F4789" w:rsidP="00D202CD">
            <w:pPr>
              <w:spacing w:after="0"/>
            </w:pPr>
            <w:r w:rsidRPr="0061611F">
              <w:rPr>
                <w:rFonts w:cs="Times" w:hint="eastAsia"/>
              </w:rPr>
              <w:t>From RAN1 perspective, w</w:t>
            </w:r>
            <w:r w:rsidRPr="0061611F">
              <w:t>hen a UE is monitoring LP-WUS</w:t>
            </w:r>
            <w:r w:rsidRPr="0061611F">
              <w:rPr>
                <w:rFonts w:hint="eastAsia"/>
              </w:rPr>
              <w:t xml:space="preserve"> </w:t>
            </w:r>
            <w:r w:rsidRPr="0061611F">
              <w:rPr>
                <w:rFonts w:cs="Times" w:hint="eastAsia"/>
              </w:rPr>
              <w:t>(based on the entry/exit condition for LP-WUS)</w:t>
            </w:r>
            <w:r w:rsidRPr="0061611F">
              <w:t xml:space="preserve">, a UE is not required to monitor a PO if </w:t>
            </w:r>
          </w:p>
          <w:p w14:paraId="76A2A154" w14:textId="77777777" w:rsidR="008F4789" w:rsidRPr="0061611F" w:rsidRDefault="008F4789" w:rsidP="00D202CD">
            <w:pPr>
              <w:numPr>
                <w:ilvl w:val="0"/>
                <w:numId w:val="91"/>
              </w:numPr>
              <w:overflowPunct/>
              <w:autoSpaceDE/>
              <w:autoSpaceDN/>
              <w:adjustRightInd/>
              <w:spacing w:after="0"/>
              <w:textAlignment w:val="auto"/>
            </w:pPr>
            <w:r w:rsidRPr="0061611F">
              <w:t xml:space="preserve">it does not detect a LP-WUS on the monitored LO </w:t>
            </w:r>
          </w:p>
          <w:p w14:paraId="58140D46" w14:textId="77777777" w:rsidR="008F4789" w:rsidRPr="00F32F33" w:rsidRDefault="008F4789" w:rsidP="00D202CD">
            <w:pPr>
              <w:numPr>
                <w:ilvl w:val="0"/>
                <w:numId w:val="91"/>
              </w:numPr>
              <w:overflowPunct/>
              <w:autoSpaceDE/>
              <w:autoSpaceDN/>
              <w:adjustRightInd/>
              <w:spacing w:after="0"/>
              <w:textAlignment w:val="auto"/>
            </w:pPr>
            <w:r w:rsidRPr="0061611F">
              <w:t xml:space="preserve">or the LP-WUS does not indicate a wake-up indication </w:t>
            </w:r>
            <w:r w:rsidRPr="0061611F">
              <w:rPr>
                <w:rFonts w:cs="Times" w:hint="eastAsia"/>
              </w:rPr>
              <w:t xml:space="preserve">for </w:t>
            </w:r>
            <w:r w:rsidRPr="0061611F">
              <w:t xml:space="preserve">the </w:t>
            </w:r>
            <w:r w:rsidRPr="0061611F">
              <w:rPr>
                <w:rFonts w:cs="Times" w:hint="eastAsia"/>
              </w:rPr>
              <w:t>UE</w:t>
            </w:r>
            <w:r w:rsidRPr="0061611F">
              <w:rPr>
                <w:rFonts w:cs="Times"/>
              </w:rPr>
              <w:t>’</w:t>
            </w:r>
            <w:r w:rsidRPr="0061611F">
              <w:rPr>
                <w:rFonts w:cs="Times" w:hint="eastAsia"/>
              </w:rPr>
              <w:t xml:space="preserve">s corresponding </w:t>
            </w:r>
            <w:r w:rsidRPr="0061611F">
              <w:t>subgroup</w:t>
            </w:r>
          </w:p>
        </w:tc>
      </w:tr>
    </w:tbl>
    <w:p w14:paraId="12CA2D9F" w14:textId="77777777" w:rsidR="008F4789" w:rsidRDefault="008F4789" w:rsidP="008F4789">
      <w:pPr>
        <w:jc w:val="both"/>
        <w:rPr>
          <w:bCs/>
          <w:iCs/>
          <w:color w:val="000000" w:themeColor="text1"/>
          <w:sz w:val="24"/>
          <w:szCs w:val="24"/>
        </w:rPr>
      </w:pPr>
    </w:p>
    <w:p w14:paraId="7144D6A5" w14:textId="7D113525" w:rsidR="008F4789" w:rsidRDefault="008F4789" w:rsidP="008F4789">
      <w:pPr>
        <w:jc w:val="both"/>
        <w:rPr>
          <w:bCs/>
          <w:iCs/>
          <w:color w:val="000000" w:themeColor="text1"/>
          <w:sz w:val="24"/>
          <w:szCs w:val="24"/>
        </w:rPr>
      </w:pPr>
      <w:r>
        <w:rPr>
          <w:bCs/>
          <w:iCs/>
          <w:color w:val="000000" w:themeColor="text1"/>
          <w:sz w:val="24"/>
          <w:szCs w:val="24"/>
        </w:rPr>
        <w:t xml:space="preserve">If LP-SS periodicity is configured but UE is using LR to measure SSB, the measurement interval shall be comparable the LO periodicity, since UE needs the T/F tracking information from SSB measurement to monitor/receive LO; i.e., if the SSB measurement periodicity is too much bigger than LO periodicity, UE may be not able to correctly receive the LO. </w:t>
      </w:r>
      <w:r w:rsidR="00F928F1">
        <w:rPr>
          <w:bCs/>
          <w:iCs/>
          <w:color w:val="000000" w:themeColor="text1"/>
          <w:sz w:val="24"/>
          <w:szCs w:val="24"/>
        </w:rPr>
        <w:t xml:space="preserve">In last meeting, we received comments from companies that if </w:t>
      </w:r>
      <w:r w:rsidR="00F928F1" w:rsidRPr="00F928F1">
        <w:rPr>
          <w:bCs/>
          <w:iCs/>
          <w:color w:val="000000" w:themeColor="text1"/>
          <w:sz w:val="24"/>
          <w:szCs w:val="24"/>
        </w:rPr>
        <w:t>LO periodicity is smaller than LP-SS periodicity</w:t>
      </w:r>
      <w:r w:rsidR="00F928F1">
        <w:rPr>
          <w:bCs/>
          <w:iCs/>
          <w:color w:val="000000" w:themeColor="text1"/>
          <w:sz w:val="24"/>
          <w:szCs w:val="24"/>
        </w:rPr>
        <w:t>, anyway UE still needs to monitor every LO; and therefore, following LO periodicity for T/F tracking and measurement still make sense</w:t>
      </w:r>
      <w:r>
        <w:rPr>
          <w:bCs/>
          <w:iCs/>
          <w:color w:val="000000" w:themeColor="text1"/>
          <w:sz w:val="24"/>
          <w:szCs w:val="24"/>
        </w:rPr>
        <w:t>.</w:t>
      </w:r>
    </w:p>
    <w:p w14:paraId="78EB6662" w14:textId="751D35CF" w:rsidR="008F4789" w:rsidRDefault="00F928F1" w:rsidP="008F4789">
      <w:pPr>
        <w:jc w:val="both"/>
        <w:rPr>
          <w:bCs/>
          <w:iCs/>
          <w:color w:val="000000" w:themeColor="text1"/>
          <w:sz w:val="24"/>
          <w:szCs w:val="24"/>
        </w:rPr>
      </w:pPr>
      <w:r>
        <w:rPr>
          <w:bCs/>
          <w:iCs/>
          <w:color w:val="000000" w:themeColor="text1"/>
          <w:sz w:val="24"/>
          <w:szCs w:val="24"/>
        </w:rPr>
        <w:t xml:space="preserve">To summarize, regardless of whether </w:t>
      </w:r>
      <w:r w:rsidR="008F4789">
        <w:rPr>
          <w:bCs/>
          <w:iCs/>
          <w:color w:val="000000" w:themeColor="text1"/>
          <w:sz w:val="24"/>
          <w:szCs w:val="24"/>
        </w:rPr>
        <w:t>the LP-SS is configured</w:t>
      </w:r>
      <w:r>
        <w:rPr>
          <w:bCs/>
          <w:iCs/>
          <w:color w:val="000000" w:themeColor="text1"/>
          <w:sz w:val="24"/>
          <w:szCs w:val="24"/>
        </w:rPr>
        <w:t xml:space="preserve"> or not, as long as </w:t>
      </w:r>
      <w:r w:rsidR="008F4789">
        <w:rPr>
          <w:bCs/>
          <w:iCs/>
          <w:color w:val="000000" w:themeColor="text1"/>
          <w:sz w:val="24"/>
          <w:szCs w:val="24"/>
        </w:rPr>
        <w:t>UE is using LR to measure SSB, the LO periodicity could be the factor to consider this measurement interval. Thus, we propose to use DRX cycle or LO periodicity for SSB measurement periodicity.</w:t>
      </w:r>
    </w:p>
    <w:p w14:paraId="00C942B6" w14:textId="16F534C2" w:rsidR="008F4789" w:rsidRPr="00F928F1" w:rsidRDefault="008F4789" w:rsidP="00F928F1">
      <w:pPr>
        <w:jc w:val="both"/>
        <w:rPr>
          <w:b/>
          <w:bCs/>
          <w:i/>
          <w:iCs/>
          <w:color w:val="000000"/>
          <w:sz w:val="24"/>
          <w:szCs w:val="24"/>
          <w:lang w:val="en-US" w:eastAsia="zh-CN"/>
        </w:rPr>
      </w:pPr>
      <w:r>
        <w:rPr>
          <w:b/>
          <w:bCs/>
          <w:i/>
          <w:iCs/>
          <w:color w:val="000000"/>
          <w:sz w:val="24"/>
          <w:szCs w:val="24"/>
          <w:lang w:val="en-US" w:eastAsia="zh-CN"/>
        </w:rPr>
        <w:t>Proposal 1</w:t>
      </w:r>
      <w:r w:rsidR="00F928F1">
        <w:rPr>
          <w:b/>
          <w:bCs/>
          <w:i/>
          <w:iCs/>
          <w:color w:val="000000"/>
          <w:sz w:val="24"/>
          <w:szCs w:val="24"/>
          <w:lang w:val="en-US" w:eastAsia="zh-CN"/>
        </w:rPr>
        <w:t>4</w:t>
      </w:r>
      <w:r>
        <w:rPr>
          <w:b/>
          <w:bCs/>
          <w:i/>
          <w:iCs/>
          <w:color w:val="000000"/>
          <w:sz w:val="24"/>
          <w:szCs w:val="24"/>
          <w:lang w:val="en-US" w:eastAsia="zh-CN"/>
        </w:rPr>
        <w:t>:</w:t>
      </w:r>
      <w:r w:rsidR="00F928F1">
        <w:rPr>
          <w:b/>
          <w:bCs/>
          <w:i/>
          <w:iCs/>
          <w:color w:val="000000"/>
          <w:sz w:val="24"/>
          <w:szCs w:val="24"/>
          <w:lang w:val="en-US" w:eastAsia="zh-CN"/>
        </w:rPr>
        <w:t xml:space="preserve"> regardless of </w:t>
      </w:r>
      <w:r w:rsidRPr="00F928F1">
        <w:rPr>
          <w:b/>
          <w:bCs/>
          <w:i/>
          <w:iCs/>
          <w:color w:val="000000"/>
          <w:sz w:val="24"/>
          <w:szCs w:val="24"/>
          <w:lang w:val="en-US" w:eastAsia="zh-CN"/>
        </w:rPr>
        <w:t xml:space="preserve"> </w:t>
      </w:r>
      <w:r w:rsidR="00F928F1" w:rsidRPr="00F928F1">
        <w:rPr>
          <w:b/>
          <w:bCs/>
          <w:i/>
          <w:iCs/>
          <w:color w:val="000000"/>
          <w:sz w:val="24"/>
          <w:szCs w:val="24"/>
          <w:lang w:val="en-US" w:eastAsia="zh-CN"/>
        </w:rPr>
        <w:t xml:space="preserve">whether </w:t>
      </w:r>
      <w:r w:rsidRPr="00F928F1">
        <w:rPr>
          <w:b/>
          <w:bCs/>
          <w:i/>
          <w:iCs/>
          <w:color w:val="000000"/>
          <w:sz w:val="24"/>
          <w:szCs w:val="24"/>
          <w:lang w:val="en-US" w:eastAsia="zh-CN"/>
        </w:rPr>
        <w:t>LP-SS is configured</w:t>
      </w:r>
      <w:r w:rsidR="00F928F1" w:rsidRPr="00F928F1">
        <w:rPr>
          <w:b/>
          <w:bCs/>
          <w:i/>
          <w:iCs/>
          <w:color w:val="000000"/>
          <w:sz w:val="24"/>
          <w:szCs w:val="24"/>
          <w:lang w:val="en-US" w:eastAsia="zh-CN"/>
        </w:rPr>
        <w:t xml:space="preserve"> or not</w:t>
      </w:r>
      <w:r w:rsidRPr="00F928F1">
        <w:rPr>
          <w:b/>
          <w:bCs/>
          <w:i/>
          <w:iCs/>
          <w:color w:val="000000"/>
          <w:sz w:val="24"/>
          <w:szCs w:val="24"/>
          <w:lang w:val="en-US" w:eastAsia="zh-CN"/>
        </w:rPr>
        <w:t>, periodicity for SSB based LP-WUR measurement delay requirements</w:t>
      </w:r>
      <w:r w:rsidR="00F928F1" w:rsidRPr="00F928F1">
        <w:rPr>
          <w:b/>
          <w:bCs/>
          <w:i/>
          <w:iCs/>
          <w:color w:val="000000"/>
          <w:sz w:val="24"/>
          <w:szCs w:val="24"/>
          <w:lang w:val="en-US" w:eastAsia="zh-CN"/>
        </w:rPr>
        <w:t xml:space="preserve"> is</w:t>
      </w:r>
    </w:p>
    <w:p w14:paraId="4410EB5A" w14:textId="073B697B" w:rsidR="008F4789" w:rsidRPr="00F928F1" w:rsidRDefault="008F4789" w:rsidP="00F928F1">
      <w:pPr>
        <w:pStyle w:val="ListParagraph"/>
        <w:numPr>
          <w:ilvl w:val="0"/>
          <w:numId w:val="90"/>
        </w:numPr>
        <w:ind w:firstLineChars="0"/>
        <w:jc w:val="both"/>
        <w:rPr>
          <w:b/>
          <w:bCs/>
          <w:i/>
          <w:iCs/>
          <w:color w:val="000000"/>
          <w:sz w:val="24"/>
          <w:szCs w:val="24"/>
          <w:lang w:val="en-US" w:eastAsia="zh-CN"/>
        </w:rPr>
      </w:pPr>
      <w:r w:rsidRPr="00F928F1">
        <w:rPr>
          <w:b/>
          <w:bCs/>
          <w:i/>
          <w:iCs/>
          <w:color w:val="000000"/>
          <w:sz w:val="24"/>
          <w:szCs w:val="24"/>
          <w:lang w:val="en-US" w:eastAsia="zh-CN"/>
        </w:rPr>
        <w:t>based on LO periodicity</w:t>
      </w:r>
    </w:p>
    <w:p w14:paraId="1F2192B6" w14:textId="0760FD05" w:rsidR="008F4789" w:rsidRPr="00F928F1" w:rsidRDefault="008F4789" w:rsidP="00F928F1">
      <w:pPr>
        <w:pStyle w:val="ListParagraph"/>
        <w:numPr>
          <w:ilvl w:val="0"/>
          <w:numId w:val="90"/>
        </w:numPr>
        <w:ind w:firstLineChars="0"/>
        <w:jc w:val="both"/>
        <w:rPr>
          <w:b/>
          <w:bCs/>
          <w:i/>
          <w:iCs/>
          <w:color w:val="000000"/>
          <w:sz w:val="24"/>
          <w:szCs w:val="24"/>
          <w:lang w:val="en-US" w:eastAsia="zh-CN"/>
        </w:rPr>
      </w:pPr>
      <w:r w:rsidRPr="00F928F1">
        <w:rPr>
          <w:b/>
          <w:bCs/>
          <w:i/>
          <w:iCs/>
          <w:color w:val="000000"/>
          <w:sz w:val="24"/>
          <w:szCs w:val="24"/>
          <w:lang w:val="en-US" w:eastAsia="zh-CN"/>
        </w:rPr>
        <w:t>Note: DRX cycle and LO periodicity are the same based on RAN1 agreement.</w:t>
      </w:r>
    </w:p>
    <w:p w14:paraId="3437974B" w14:textId="77777777" w:rsidR="008F4789" w:rsidRDefault="008F4789" w:rsidP="005217CA">
      <w:pPr>
        <w:jc w:val="both"/>
        <w:rPr>
          <w:b/>
          <w:i/>
          <w:color w:val="000000" w:themeColor="text1"/>
          <w:sz w:val="24"/>
          <w:szCs w:val="24"/>
        </w:rPr>
      </w:pPr>
    </w:p>
    <w:p w14:paraId="6133A88F" w14:textId="77777777" w:rsidR="00F928F1" w:rsidRPr="00F928F1" w:rsidRDefault="00F928F1" w:rsidP="00F928F1">
      <w:pPr>
        <w:rPr>
          <w:b/>
          <w:color w:val="000000" w:themeColor="text1"/>
          <w:sz w:val="24"/>
          <w:szCs w:val="24"/>
          <w:u w:val="single"/>
          <w:lang w:eastAsia="ko-KR"/>
        </w:rPr>
      </w:pPr>
      <w:r w:rsidRPr="00F928F1">
        <w:rPr>
          <w:b/>
          <w:color w:val="000000" w:themeColor="text1"/>
          <w:sz w:val="24"/>
          <w:szCs w:val="24"/>
          <w:u w:val="single"/>
          <w:lang w:eastAsia="ko-KR"/>
        </w:rPr>
        <w:t xml:space="preserve">Issue 1-2-3: On requirements for LP-WUR for entry/exit criteria(threshold) evaluation </w:t>
      </w:r>
    </w:p>
    <w:tbl>
      <w:tblPr>
        <w:tblStyle w:val="TableGrid"/>
        <w:tblW w:w="0" w:type="auto"/>
        <w:tblLook w:val="04A0" w:firstRow="1" w:lastRow="0" w:firstColumn="1" w:lastColumn="0" w:noHBand="0" w:noVBand="1"/>
      </w:tblPr>
      <w:tblGrid>
        <w:gridCol w:w="9629"/>
      </w:tblGrid>
      <w:tr w:rsidR="00F928F1" w14:paraId="6C7BABB6" w14:textId="77777777" w:rsidTr="00F928F1">
        <w:tc>
          <w:tcPr>
            <w:tcW w:w="9629" w:type="dxa"/>
          </w:tcPr>
          <w:p w14:paraId="3259BA46" w14:textId="77777777" w:rsidR="00F928F1" w:rsidRDefault="00F928F1" w:rsidP="00F928F1">
            <w:pPr>
              <w:snapToGrid w:val="0"/>
              <w:spacing w:after="120"/>
              <w:rPr>
                <w:b/>
                <w:iCs/>
                <w:color w:val="000000"/>
                <w:sz w:val="21"/>
                <w:szCs w:val="21"/>
              </w:rPr>
            </w:pPr>
            <w:r>
              <w:rPr>
                <w:rFonts w:eastAsiaTheme="minorEastAsia"/>
                <w:i/>
                <w:color w:val="000000" w:themeColor="text1"/>
                <w:lang w:val="en-US" w:eastAsia="zh-CN"/>
              </w:rPr>
              <w:t>Recommendations</w:t>
            </w:r>
            <w:r>
              <w:rPr>
                <w:b/>
                <w:iCs/>
                <w:color w:val="000000"/>
                <w:sz w:val="21"/>
                <w:szCs w:val="21"/>
              </w:rPr>
              <w:t>:</w:t>
            </w:r>
          </w:p>
          <w:p w14:paraId="374BE214" w14:textId="77777777" w:rsidR="00F928F1" w:rsidRPr="001E17AC" w:rsidRDefault="00F928F1" w:rsidP="00F928F1">
            <w:pPr>
              <w:snapToGrid w:val="0"/>
              <w:spacing w:after="120"/>
              <w:rPr>
                <w:rFonts w:eastAsiaTheme="minorEastAsia"/>
                <w:i/>
                <w:color w:val="000000" w:themeColor="text1"/>
                <w:u w:val="single"/>
                <w:lang w:val="en-US" w:eastAsia="zh-CN"/>
              </w:rPr>
            </w:pPr>
            <w:r w:rsidRPr="001E17AC">
              <w:rPr>
                <w:rFonts w:eastAsiaTheme="minorEastAsia"/>
                <w:i/>
                <w:color w:val="000000" w:themeColor="text1"/>
                <w:u w:val="single"/>
                <w:lang w:val="en-US" w:eastAsia="zh-CN"/>
              </w:rPr>
              <w:t xml:space="preserve">Encourage companies </w:t>
            </w:r>
            <w:r>
              <w:rPr>
                <w:rFonts w:eastAsiaTheme="minorEastAsia"/>
                <w:i/>
                <w:color w:val="000000" w:themeColor="text1"/>
                <w:u w:val="single"/>
                <w:lang w:val="en-US" w:eastAsia="zh-CN"/>
              </w:rPr>
              <w:t xml:space="preserve">firstly </w:t>
            </w:r>
            <w:r w:rsidRPr="001E17AC">
              <w:rPr>
                <w:rFonts w:eastAsiaTheme="minorEastAsia"/>
                <w:i/>
                <w:color w:val="000000" w:themeColor="text1"/>
                <w:u w:val="single"/>
                <w:lang w:val="en-US" w:eastAsia="zh-CN"/>
              </w:rPr>
              <w:t>to consider whether to differentiate requirements based on cases</w:t>
            </w:r>
          </w:p>
          <w:p w14:paraId="752CDA27" w14:textId="77777777" w:rsidR="00F928F1" w:rsidRPr="001E17AC" w:rsidRDefault="00F928F1" w:rsidP="00F928F1">
            <w:pPr>
              <w:snapToGrid w:val="0"/>
              <w:spacing w:after="120"/>
              <w:rPr>
                <w:rFonts w:eastAsiaTheme="minorEastAsia"/>
                <w:i/>
                <w:color w:val="000000" w:themeColor="text1"/>
                <w:lang w:val="en-US" w:eastAsia="zh-CN"/>
              </w:rPr>
            </w:pPr>
            <w:r w:rsidRPr="001E17AC">
              <w:rPr>
                <w:rFonts w:eastAsiaTheme="minorEastAsia"/>
                <w:i/>
                <w:color w:val="000000" w:themeColor="text1"/>
                <w:lang w:val="en-US" w:eastAsia="zh-CN"/>
              </w:rPr>
              <w:t xml:space="preserve">Note: For entry condition evaluation requirements,  requirements from legacy state to case 1 or case 3 or LP-WUS monitoring will be discussed separately. </w:t>
            </w:r>
          </w:p>
          <w:p w14:paraId="54B9EF8C" w14:textId="77777777" w:rsidR="00F928F1" w:rsidRPr="00575297" w:rsidRDefault="00F928F1" w:rsidP="00F928F1">
            <w:pPr>
              <w:snapToGrid w:val="0"/>
              <w:spacing w:after="120"/>
              <w:rPr>
                <w:rFonts w:eastAsiaTheme="minorEastAsia"/>
                <w:i/>
                <w:color w:val="000000" w:themeColor="text1"/>
                <w:lang w:val="en-US" w:eastAsia="zh-CN"/>
              </w:rPr>
            </w:pPr>
            <w:r w:rsidRPr="00575297">
              <w:rPr>
                <w:rFonts w:eastAsiaTheme="minorEastAsia"/>
                <w:i/>
                <w:color w:val="000000" w:themeColor="text1"/>
                <w:lang w:val="en-US" w:eastAsia="zh-CN"/>
              </w:rPr>
              <w:t xml:space="preserve">If  No </w:t>
            </w:r>
          </w:p>
          <w:p w14:paraId="7C279E8E" w14:textId="77777777" w:rsidR="00F928F1" w:rsidRPr="00032936" w:rsidRDefault="00F928F1" w:rsidP="00F928F1">
            <w:pPr>
              <w:snapToGrid w:val="0"/>
              <w:spacing w:after="120"/>
              <w:ind w:left="284"/>
              <w:rPr>
                <w:bCs/>
                <w:color w:val="000000"/>
                <w:szCs w:val="21"/>
                <w:lang w:eastAsia="ko-KR"/>
              </w:rPr>
            </w:pPr>
            <w:r w:rsidRPr="00032936">
              <w:rPr>
                <w:bCs/>
                <w:color w:val="000000"/>
                <w:szCs w:val="21"/>
                <w:lang w:eastAsia="ko-KR"/>
              </w:rPr>
              <w:t xml:space="preserve">Same requirements will be defined on entry criteria(threshold) evaluation from one case to the other case (excluding scenarios in the note). </w:t>
            </w:r>
          </w:p>
          <w:p w14:paraId="16FA9F7B" w14:textId="77777777" w:rsidR="00F928F1" w:rsidRDefault="00F928F1" w:rsidP="00F928F1">
            <w:pPr>
              <w:snapToGrid w:val="0"/>
              <w:spacing w:after="120"/>
              <w:ind w:left="284"/>
              <w:rPr>
                <w:bCs/>
                <w:color w:val="000000"/>
                <w:szCs w:val="21"/>
                <w:lang w:eastAsia="ko-KR"/>
              </w:rPr>
            </w:pPr>
            <w:r w:rsidRPr="00032936">
              <w:rPr>
                <w:bCs/>
                <w:color w:val="000000"/>
                <w:szCs w:val="21"/>
                <w:lang w:eastAsia="ko-KR"/>
              </w:rPr>
              <w:t xml:space="preserve">Same requirements will be defined on exit criteria(threshold) evaluation from one case to the other case. </w:t>
            </w:r>
          </w:p>
          <w:p w14:paraId="27C4E8C2" w14:textId="77777777" w:rsidR="00F928F1" w:rsidRDefault="00F928F1" w:rsidP="00F928F1">
            <w:pPr>
              <w:snapToGrid w:val="0"/>
              <w:spacing w:after="120"/>
              <w:rPr>
                <w:sz w:val="21"/>
                <w:szCs w:val="21"/>
              </w:rPr>
            </w:pPr>
            <w:r w:rsidRPr="00575297">
              <w:rPr>
                <w:rFonts w:eastAsiaTheme="minorEastAsia"/>
                <w:i/>
                <w:color w:val="000000" w:themeColor="text1"/>
                <w:lang w:val="en-US" w:eastAsia="zh-CN"/>
              </w:rPr>
              <w:t>If Yes, consider</w:t>
            </w:r>
            <w:r>
              <w:rPr>
                <w:rFonts w:eastAsiaTheme="minorEastAsia"/>
                <w:i/>
                <w:color w:val="000000" w:themeColor="text1"/>
                <w:lang w:val="en-US" w:eastAsia="zh-CN"/>
              </w:rPr>
              <w:t xml:space="preserve"> </w:t>
            </w:r>
            <w:r w:rsidRPr="00575297">
              <w:rPr>
                <w:rFonts w:eastAsiaTheme="minorEastAsia"/>
                <w:i/>
                <w:color w:val="000000" w:themeColor="text1"/>
                <w:lang w:val="en-US" w:eastAsia="zh-CN"/>
              </w:rPr>
              <w:t>the following cases one by one</w:t>
            </w:r>
          </w:p>
          <w:p w14:paraId="4822215C" w14:textId="77777777" w:rsidR="00F928F1" w:rsidRPr="00032936" w:rsidRDefault="00F928F1" w:rsidP="00F928F1">
            <w:pPr>
              <w:snapToGrid w:val="0"/>
              <w:spacing w:after="120"/>
              <w:ind w:left="284"/>
              <w:rPr>
                <w:bCs/>
                <w:color w:val="000000"/>
                <w:szCs w:val="21"/>
                <w:lang w:eastAsia="ko-KR"/>
              </w:rPr>
            </w:pPr>
            <w:r w:rsidRPr="00032936">
              <w:rPr>
                <w:bCs/>
                <w:color w:val="000000"/>
                <w:szCs w:val="21"/>
                <w:lang w:eastAsia="ko-KR"/>
              </w:rPr>
              <w:t>Issue 1-2-3a: On requirements for entry/exit criteria(threshold) evaluation for Case 1</w:t>
            </w:r>
          </w:p>
          <w:p w14:paraId="606699D1" w14:textId="77777777" w:rsidR="00F928F1" w:rsidRPr="00032936" w:rsidRDefault="00F928F1" w:rsidP="00F928F1">
            <w:pPr>
              <w:snapToGrid w:val="0"/>
              <w:spacing w:after="120"/>
              <w:ind w:left="284"/>
              <w:rPr>
                <w:bCs/>
                <w:color w:val="000000"/>
                <w:szCs w:val="21"/>
                <w:lang w:eastAsia="ko-KR"/>
              </w:rPr>
            </w:pPr>
            <w:r w:rsidRPr="00032936">
              <w:rPr>
                <w:bCs/>
                <w:color w:val="000000"/>
                <w:szCs w:val="21"/>
                <w:lang w:eastAsia="ko-KR"/>
              </w:rPr>
              <w:t>Issue 1-2-3b: On requirements for entry/exit criteria(threshold) evaluation for Case 3</w:t>
            </w:r>
          </w:p>
          <w:p w14:paraId="721A0D43" w14:textId="687CB151" w:rsidR="00F928F1" w:rsidRPr="00F928F1" w:rsidRDefault="00F928F1" w:rsidP="00F928F1">
            <w:pPr>
              <w:snapToGrid w:val="0"/>
              <w:spacing w:after="120"/>
              <w:ind w:left="284"/>
              <w:rPr>
                <w:bCs/>
                <w:color w:val="000000"/>
                <w:szCs w:val="21"/>
                <w:lang w:eastAsia="ko-KR"/>
              </w:rPr>
            </w:pPr>
            <w:r w:rsidRPr="00032936">
              <w:rPr>
                <w:bCs/>
                <w:color w:val="000000"/>
                <w:szCs w:val="21"/>
                <w:lang w:eastAsia="ko-KR"/>
              </w:rPr>
              <w:t>Issue 1-2-3c: On requirements for entry/exit criteria(threshold) evaluation for LP-WUS monitoring</w:t>
            </w:r>
          </w:p>
        </w:tc>
      </w:tr>
    </w:tbl>
    <w:p w14:paraId="21B9675A" w14:textId="77777777" w:rsidR="008F4789" w:rsidRDefault="008F4789" w:rsidP="005217CA">
      <w:pPr>
        <w:jc w:val="both"/>
        <w:rPr>
          <w:b/>
          <w:i/>
          <w:color w:val="000000" w:themeColor="text1"/>
          <w:sz w:val="24"/>
          <w:szCs w:val="24"/>
        </w:rPr>
      </w:pPr>
    </w:p>
    <w:p w14:paraId="2BC486AB" w14:textId="0178AC55" w:rsidR="005369D5" w:rsidRDefault="005369D5" w:rsidP="00926C9A">
      <w:pPr>
        <w:jc w:val="both"/>
        <w:rPr>
          <w:bCs/>
          <w:iCs/>
          <w:color w:val="000000" w:themeColor="text1"/>
          <w:sz w:val="24"/>
          <w:szCs w:val="24"/>
        </w:rPr>
      </w:pPr>
      <w:r>
        <w:rPr>
          <w:bCs/>
          <w:iCs/>
          <w:color w:val="000000" w:themeColor="text1"/>
          <w:sz w:val="24"/>
          <w:szCs w:val="24"/>
        </w:rPr>
        <w:lastRenderedPageBreak/>
        <w:t xml:space="preserve">We are open to discuss the requirement for </w:t>
      </w:r>
      <w:r w:rsidRPr="00FE02FB">
        <w:rPr>
          <w:bCs/>
          <w:iCs/>
          <w:color w:val="000000" w:themeColor="text1"/>
          <w:sz w:val="24"/>
          <w:szCs w:val="24"/>
        </w:rPr>
        <w:t>entry/exit criteria evaluation for WUS paging monitoring/LP-WUR measurement/MR RRM relaxation</w:t>
      </w:r>
      <w:r>
        <w:rPr>
          <w:bCs/>
          <w:iCs/>
          <w:color w:val="000000" w:themeColor="text1"/>
          <w:sz w:val="24"/>
          <w:szCs w:val="24"/>
        </w:rPr>
        <w:t>, but depending on different cases, UE may use MR measurement, or LR measurement, or MR+LR measurement to check the criteria.</w:t>
      </w:r>
    </w:p>
    <w:p w14:paraId="2D6F2AF5" w14:textId="77777777" w:rsidR="005369D5" w:rsidRDefault="005369D5" w:rsidP="005369D5">
      <w:pPr>
        <w:jc w:val="both"/>
        <w:rPr>
          <w:bCs/>
          <w:iCs/>
          <w:color w:val="000000" w:themeColor="text1"/>
          <w:sz w:val="24"/>
          <w:szCs w:val="24"/>
        </w:rPr>
      </w:pPr>
      <w:r>
        <w:rPr>
          <w:bCs/>
          <w:iCs/>
          <w:color w:val="000000" w:themeColor="text1"/>
          <w:sz w:val="24"/>
          <w:szCs w:val="24"/>
        </w:rPr>
        <w:t>Regarding the time period for UE to meet the criteria, RAN1 had a working assumption as following:</w:t>
      </w:r>
    </w:p>
    <w:tbl>
      <w:tblPr>
        <w:tblStyle w:val="TableGrid"/>
        <w:tblW w:w="0" w:type="auto"/>
        <w:tblLook w:val="04A0" w:firstRow="1" w:lastRow="0" w:firstColumn="1" w:lastColumn="0" w:noHBand="0" w:noVBand="1"/>
      </w:tblPr>
      <w:tblGrid>
        <w:gridCol w:w="9629"/>
      </w:tblGrid>
      <w:tr w:rsidR="005369D5" w14:paraId="7231D572" w14:textId="77777777" w:rsidTr="00C336C3">
        <w:tc>
          <w:tcPr>
            <w:tcW w:w="9629" w:type="dxa"/>
          </w:tcPr>
          <w:p w14:paraId="1CCFD4DE" w14:textId="77777777" w:rsidR="005369D5" w:rsidRPr="0013197C" w:rsidRDefault="005369D5" w:rsidP="00C336C3">
            <w:pPr>
              <w:rPr>
                <w:rFonts w:eastAsia="Malgun Gothic"/>
                <w:b/>
                <w:bCs/>
                <w:highlight w:val="darkYellow"/>
                <w:lang w:eastAsia="ko-KR"/>
              </w:rPr>
            </w:pPr>
            <w:r w:rsidRPr="0013197C">
              <w:rPr>
                <w:rFonts w:eastAsia="Malgun Gothic"/>
                <w:b/>
                <w:bCs/>
                <w:highlight w:val="darkYellow"/>
                <w:lang w:eastAsia="ko-KR"/>
              </w:rPr>
              <w:t>Working Assumption</w:t>
            </w:r>
          </w:p>
          <w:p w14:paraId="6C2616A5" w14:textId="77777777" w:rsidR="005369D5" w:rsidRPr="0013197C" w:rsidRDefault="005369D5" w:rsidP="00C336C3">
            <w:pPr>
              <w:rPr>
                <w:rFonts w:eastAsia="Malgun Gothic"/>
                <w:lang w:eastAsia="ko-KR"/>
              </w:rPr>
            </w:pPr>
            <w:r w:rsidRPr="0013197C">
              <w:rPr>
                <w:rFonts w:eastAsia="Malgun Gothic"/>
                <w:lang w:eastAsia="ko-KR"/>
              </w:rPr>
              <w:t>From RAN1 perspective, for the entry/exit conditions for LP-WUS monitoring in IDLE/inactive mode,</w:t>
            </w:r>
          </w:p>
          <w:p w14:paraId="0C3FBB85" w14:textId="77777777" w:rsidR="005369D5" w:rsidRPr="0013197C" w:rsidRDefault="005369D5" w:rsidP="00C336C3">
            <w:pPr>
              <w:numPr>
                <w:ilvl w:val="0"/>
                <w:numId w:val="84"/>
              </w:numPr>
              <w:overflowPunct/>
              <w:autoSpaceDE/>
              <w:autoSpaceDN/>
              <w:adjustRightInd/>
              <w:spacing w:after="0"/>
              <w:textAlignment w:val="auto"/>
              <w:rPr>
                <w:lang w:eastAsia="ko-KR"/>
              </w:rPr>
            </w:pPr>
            <w:r w:rsidRPr="0013197C">
              <w:rPr>
                <w:lang w:eastAsia="ko-KR"/>
              </w:rPr>
              <w:t>The UE may start LP-WUS monitoring if</w:t>
            </w:r>
          </w:p>
          <w:p w14:paraId="04098F4C" w14:textId="77777777" w:rsidR="005369D5" w:rsidRPr="0013197C" w:rsidRDefault="005369D5" w:rsidP="00C336C3">
            <w:pPr>
              <w:numPr>
                <w:ilvl w:val="1"/>
                <w:numId w:val="84"/>
              </w:numPr>
              <w:overflowPunct/>
              <w:autoSpaceDE/>
              <w:autoSpaceDN/>
              <w:adjustRightInd/>
              <w:spacing w:after="0"/>
              <w:textAlignment w:val="auto"/>
              <w:rPr>
                <w:lang w:eastAsia="ko-KR"/>
              </w:rPr>
            </w:pPr>
            <w:r w:rsidRPr="0013197C">
              <w:rPr>
                <w:lang w:eastAsia="ko-KR"/>
              </w:rPr>
              <w:t>the serving cell measurement performed by the MR is above entry threshold</w:t>
            </w:r>
            <w:r w:rsidRPr="0013197C">
              <w:rPr>
                <w:color w:val="FF0000"/>
                <w:lang w:eastAsia="ko-KR"/>
              </w:rPr>
              <w:t xml:space="preserve">(s), if </w:t>
            </w:r>
            <w:r w:rsidRPr="0013197C">
              <w:rPr>
                <w:lang w:eastAsia="ko-KR"/>
              </w:rPr>
              <w:t>configured by the gNB</w:t>
            </w:r>
            <w:r w:rsidRPr="0013197C">
              <w:rPr>
                <w:strike/>
                <w:color w:val="FF0000"/>
                <w:lang w:eastAsia="ko-KR"/>
              </w:rPr>
              <w:t>, and/or</w:t>
            </w:r>
          </w:p>
          <w:p w14:paraId="7DCB1000" w14:textId="77777777" w:rsidR="005369D5" w:rsidRPr="006E0301" w:rsidRDefault="005369D5" w:rsidP="00C336C3">
            <w:pPr>
              <w:numPr>
                <w:ilvl w:val="1"/>
                <w:numId w:val="84"/>
              </w:numPr>
              <w:overflowPunct/>
              <w:autoSpaceDE/>
              <w:autoSpaceDN/>
              <w:adjustRightInd/>
              <w:spacing w:after="0"/>
              <w:textAlignment w:val="auto"/>
              <w:rPr>
                <w:lang w:eastAsia="ko-KR"/>
              </w:rPr>
            </w:pPr>
            <w:r w:rsidRPr="0013197C">
              <w:rPr>
                <w:lang w:eastAsia="ko-KR"/>
              </w:rPr>
              <w:t>FFS other conditions</w:t>
            </w:r>
            <w:r w:rsidRPr="0013197C">
              <w:rPr>
                <w:color w:val="FF0000"/>
                <w:lang w:eastAsia="ko-KR"/>
              </w:rPr>
              <w:t>, and if any, whether all or one or some of the conditions need to be satisfied</w:t>
            </w:r>
          </w:p>
        </w:tc>
      </w:tr>
    </w:tbl>
    <w:p w14:paraId="7CD66395" w14:textId="77777777" w:rsidR="005369D5" w:rsidRDefault="005369D5" w:rsidP="005369D5">
      <w:pPr>
        <w:jc w:val="both"/>
        <w:rPr>
          <w:bCs/>
          <w:iCs/>
          <w:color w:val="000000" w:themeColor="text1"/>
          <w:sz w:val="24"/>
          <w:szCs w:val="24"/>
        </w:rPr>
      </w:pPr>
    </w:p>
    <w:p w14:paraId="47B73DFE" w14:textId="77777777" w:rsidR="005369D5" w:rsidRDefault="005369D5" w:rsidP="005369D5">
      <w:pPr>
        <w:jc w:val="both"/>
        <w:rPr>
          <w:bCs/>
          <w:iCs/>
          <w:color w:val="000000" w:themeColor="text1"/>
          <w:sz w:val="24"/>
          <w:szCs w:val="24"/>
        </w:rPr>
      </w:pPr>
      <w:r>
        <w:rPr>
          <w:bCs/>
          <w:iCs/>
          <w:color w:val="000000" w:themeColor="text1"/>
          <w:sz w:val="24"/>
          <w:szCs w:val="24"/>
        </w:rPr>
        <w:t>Similar as the criteria checking for power saving feature, TS38.304 specified the non-at-cell-edge condition as following:</w:t>
      </w:r>
    </w:p>
    <w:tbl>
      <w:tblPr>
        <w:tblStyle w:val="TableGrid"/>
        <w:tblW w:w="0" w:type="auto"/>
        <w:tblLook w:val="04A0" w:firstRow="1" w:lastRow="0" w:firstColumn="1" w:lastColumn="0" w:noHBand="0" w:noVBand="1"/>
      </w:tblPr>
      <w:tblGrid>
        <w:gridCol w:w="9629"/>
      </w:tblGrid>
      <w:tr w:rsidR="005369D5" w14:paraId="05E5C1CB" w14:textId="77777777" w:rsidTr="00C336C3">
        <w:tc>
          <w:tcPr>
            <w:tcW w:w="9629" w:type="dxa"/>
          </w:tcPr>
          <w:p w14:paraId="5BD224A5" w14:textId="77777777" w:rsidR="005369D5" w:rsidRPr="006E0301" w:rsidRDefault="005369D5" w:rsidP="00C336C3">
            <w:pPr>
              <w:jc w:val="both"/>
              <w:rPr>
                <w:b/>
                <w:bCs/>
                <w:iCs/>
                <w:color w:val="000000" w:themeColor="text1"/>
                <w:lang w:val="en-US"/>
              </w:rPr>
            </w:pPr>
            <w:r w:rsidRPr="006E0301">
              <w:rPr>
                <w:b/>
                <w:bCs/>
                <w:iCs/>
                <w:color w:val="000000" w:themeColor="text1"/>
                <w:lang w:val="en-US"/>
              </w:rPr>
              <w:t>5.2.4.9.2</w:t>
            </w:r>
            <w:r w:rsidRPr="006E0301">
              <w:rPr>
                <w:b/>
                <w:bCs/>
                <w:iCs/>
                <w:color w:val="000000" w:themeColor="text1"/>
                <w:lang w:val="en-US"/>
              </w:rPr>
              <w:tab/>
              <w:t>Relaxed measurement criterion for UE not at cell edge</w:t>
            </w:r>
          </w:p>
          <w:p w14:paraId="27D4B2F2" w14:textId="77777777" w:rsidR="005369D5" w:rsidRPr="006E0301" w:rsidRDefault="005369D5" w:rsidP="00C336C3">
            <w:pPr>
              <w:jc w:val="both"/>
              <w:rPr>
                <w:bCs/>
                <w:iCs/>
                <w:color w:val="000000" w:themeColor="text1"/>
                <w:lang w:val="en-US"/>
              </w:rPr>
            </w:pPr>
            <w:r w:rsidRPr="006E0301">
              <w:rPr>
                <w:bCs/>
                <w:iCs/>
                <w:color w:val="000000" w:themeColor="text1"/>
                <w:lang w:val="en-US"/>
              </w:rPr>
              <w:t>The relaxed measurement criterion for UE not at cell edge is fulfilled when:</w:t>
            </w:r>
          </w:p>
          <w:p w14:paraId="25E1C20F" w14:textId="77777777" w:rsidR="005369D5" w:rsidRPr="006E0301" w:rsidRDefault="005369D5" w:rsidP="00C336C3">
            <w:pPr>
              <w:jc w:val="both"/>
              <w:rPr>
                <w:bCs/>
                <w:iCs/>
                <w:color w:val="000000" w:themeColor="text1"/>
                <w:lang w:val="en-US"/>
              </w:rPr>
            </w:pPr>
            <w:r w:rsidRPr="006E0301">
              <w:rPr>
                <w:bCs/>
                <w:iCs/>
                <w:color w:val="000000" w:themeColor="text1"/>
                <w:lang w:val="en-US"/>
              </w:rPr>
              <w:t>-</w:t>
            </w:r>
            <w:r w:rsidRPr="006E0301">
              <w:rPr>
                <w:bCs/>
                <w:iCs/>
                <w:color w:val="000000" w:themeColor="text1"/>
                <w:lang w:val="en-US"/>
              </w:rPr>
              <w:tab/>
              <w:t>Srxlev &gt; S</w:t>
            </w:r>
            <w:r w:rsidRPr="006E0301">
              <w:rPr>
                <w:bCs/>
                <w:iCs/>
                <w:color w:val="000000" w:themeColor="text1"/>
                <w:vertAlign w:val="subscript"/>
                <w:lang w:val="en-US"/>
              </w:rPr>
              <w:t>SearchThresholdP</w:t>
            </w:r>
            <w:r w:rsidRPr="006E0301">
              <w:rPr>
                <w:bCs/>
                <w:iCs/>
                <w:color w:val="000000" w:themeColor="text1"/>
                <w:lang w:val="en-US"/>
              </w:rPr>
              <w:t>, and,</w:t>
            </w:r>
          </w:p>
          <w:p w14:paraId="60DE929D" w14:textId="77777777" w:rsidR="005369D5" w:rsidRPr="006E0301" w:rsidRDefault="005369D5" w:rsidP="00C336C3">
            <w:pPr>
              <w:jc w:val="both"/>
              <w:rPr>
                <w:bCs/>
                <w:iCs/>
                <w:color w:val="000000" w:themeColor="text1"/>
                <w:lang w:val="en-US"/>
              </w:rPr>
            </w:pPr>
            <w:r w:rsidRPr="006E0301">
              <w:rPr>
                <w:bCs/>
                <w:iCs/>
                <w:color w:val="000000" w:themeColor="text1"/>
                <w:lang w:val="en-US"/>
              </w:rPr>
              <w:t>-</w:t>
            </w:r>
            <w:r w:rsidRPr="006E0301">
              <w:rPr>
                <w:bCs/>
                <w:iCs/>
                <w:color w:val="000000" w:themeColor="text1"/>
                <w:lang w:val="en-US"/>
              </w:rPr>
              <w:tab/>
              <w:t>Squal &gt; S</w:t>
            </w:r>
            <w:r w:rsidRPr="006E0301">
              <w:rPr>
                <w:bCs/>
                <w:iCs/>
                <w:color w:val="000000" w:themeColor="text1"/>
                <w:vertAlign w:val="subscript"/>
                <w:lang w:val="en-US"/>
              </w:rPr>
              <w:t>SearchThresholdQ</w:t>
            </w:r>
            <w:r w:rsidRPr="006E0301">
              <w:rPr>
                <w:bCs/>
                <w:iCs/>
                <w:color w:val="000000" w:themeColor="text1"/>
                <w:lang w:val="en-US"/>
              </w:rPr>
              <w:t>, if S</w:t>
            </w:r>
            <w:r w:rsidRPr="006E0301">
              <w:rPr>
                <w:bCs/>
                <w:iCs/>
                <w:color w:val="000000" w:themeColor="text1"/>
                <w:vertAlign w:val="subscript"/>
                <w:lang w:val="en-US"/>
              </w:rPr>
              <w:t>SearchThresholdQ</w:t>
            </w:r>
            <w:r w:rsidRPr="006E0301">
              <w:rPr>
                <w:bCs/>
                <w:iCs/>
                <w:color w:val="000000" w:themeColor="text1"/>
                <w:lang w:val="en-US"/>
              </w:rPr>
              <w:t xml:space="preserve"> is configured,</w:t>
            </w:r>
          </w:p>
          <w:p w14:paraId="55AB70B8" w14:textId="77777777" w:rsidR="005369D5" w:rsidRPr="006E0301" w:rsidRDefault="005369D5" w:rsidP="00C336C3">
            <w:pPr>
              <w:jc w:val="both"/>
              <w:rPr>
                <w:bCs/>
                <w:iCs/>
                <w:color w:val="000000" w:themeColor="text1"/>
                <w:lang w:val="en-US"/>
              </w:rPr>
            </w:pPr>
            <w:r w:rsidRPr="006E0301">
              <w:rPr>
                <w:bCs/>
                <w:iCs/>
                <w:color w:val="000000" w:themeColor="text1"/>
                <w:lang w:val="en-US"/>
              </w:rPr>
              <w:t>Where:</w:t>
            </w:r>
          </w:p>
          <w:p w14:paraId="2D101AF6" w14:textId="77777777" w:rsidR="005369D5" w:rsidRPr="006E0301" w:rsidRDefault="005369D5" w:rsidP="00C336C3">
            <w:pPr>
              <w:jc w:val="both"/>
              <w:rPr>
                <w:bCs/>
                <w:iCs/>
                <w:color w:val="000000" w:themeColor="text1"/>
                <w:lang w:val="en-US"/>
              </w:rPr>
            </w:pPr>
            <w:r w:rsidRPr="006E0301">
              <w:rPr>
                <w:bCs/>
                <w:iCs/>
                <w:color w:val="000000" w:themeColor="text1"/>
                <w:lang w:val="en-US"/>
              </w:rPr>
              <w:t>-</w:t>
            </w:r>
            <w:r w:rsidRPr="006E0301">
              <w:rPr>
                <w:bCs/>
                <w:iCs/>
                <w:color w:val="000000" w:themeColor="text1"/>
                <w:lang w:val="en-US"/>
              </w:rPr>
              <w:tab/>
              <w:t xml:space="preserve">Srxlev = </w:t>
            </w:r>
            <w:r w:rsidRPr="006E0301">
              <w:rPr>
                <w:bCs/>
                <w:iCs/>
                <w:color w:val="FF0000"/>
                <w:highlight w:val="yellow"/>
                <w:lang w:val="en-US"/>
              </w:rPr>
              <w:t>current</w:t>
            </w:r>
            <w:r w:rsidRPr="006E0301">
              <w:rPr>
                <w:bCs/>
                <w:iCs/>
                <w:color w:val="FF0000"/>
                <w:lang w:val="en-US"/>
              </w:rPr>
              <w:t xml:space="preserve"> </w:t>
            </w:r>
            <w:r w:rsidRPr="006E0301">
              <w:rPr>
                <w:bCs/>
                <w:iCs/>
                <w:color w:val="000000" w:themeColor="text1"/>
                <w:lang w:val="en-US"/>
              </w:rPr>
              <w:t>Srxlev value of the serving cell (dB).</w:t>
            </w:r>
          </w:p>
          <w:p w14:paraId="5DE71A38" w14:textId="77777777" w:rsidR="005369D5" w:rsidRPr="006E0301" w:rsidRDefault="005369D5" w:rsidP="00C336C3">
            <w:pPr>
              <w:jc w:val="both"/>
              <w:rPr>
                <w:bCs/>
                <w:iCs/>
                <w:color w:val="000000" w:themeColor="text1"/>
                <w:sz w:val="24"/>
                <w:szCs w:val="24"/>
                <w:lang w:val="en-US"/>
              </w:rPr>
            </w:pPr>
            <w:r w:rsidRPr="006E0301">
              <w:rPr>
                <w:bCs/>
                <w:iCs/>
                <w:color w:val="000000" w:themeColor="text1"/>
                <w:lang w:val="en-US"/>
              </w:rPr>
              <w:t>-</w:t>
            </w:r>
            <w:r w:rsidRPr="006E0301">
              <w:rPr>
                <w:bCs/>
                <w:iCs/>
                <w:color w:val="000000" w:themeColor="text1"/>
                <w:lang w:val="en-US"/>
              </w:rPr>
              <w:tab/>
              <w:t xml:space="preserve">Squal = </w:t>
            </w:r>
            <w:r w:rsidRPr="006E0301">
              <w:rPr>
                <w:bCs/>
                <w:iCs/>
                <w:color w:val="FF0000"/>
                <w:highlight w:val="yellow"/>
                <w:lang w:val="en-US"/>
              </w:rPr>
              <w:t>current</w:t>
            </w:r>
            <w:r w:rsidRPr="006E0301">
              <w:rPr>
                <w:bCs/>
                <w:iCs/>
                <w:color w:val="000000" w:themeColor="text1"/>
                <w:lang w:val="en-US"/>
              </w:rPr>
              <w:t xml:space="preserve"> Squal value of the serving cell (dB).</w:t>
            </w:r>
          </w:p>
        </w:tc>
      </w:tr>
    </w:tbl>
    <w:p w14:paraId="5A484E5A" w14:textId="77777777" w:rsidR="005369D5" w:rsidRDefault="005369D5" w:rsidP="005369D5">
      <w:pPr>
        <w:jc w:val="both"/>
        <w:rPr>
          <w:bCs/>
          <w:iCs/>
          <w:color w:val="000000" w:themeColor="text1"/>
          <w:sz w:val="24"/>
          <w:szCs w:val="24"/>
        </w:rPr>
      </w:pPr>
    </w:p>
    <w:p w14:paraId="22F2C916" w14:textId="77777777" w:rsidR="005369D5" w:rsidRDefault="005369D5" w:rsidP="005369D5">
      <w:pPr>
        <w:jc w:val="both"/>
        <w:rPr>
          <w:bCs/>
          <w:iCs/>
          <w:color w:val="000000" w:themeColor="text1"/>
          <w:sz w:val="24"/>
          <w:szCs w:val="24"/>
        </w:rPr>
      </w:pPr>
      <w:r>
        <w:rPr>
          <w:bCs/>
          <w:iCs/>
          <w:color w:val="000000" w:themeColor="text1"/>
          <w:sz w:val="24"/>
          <w:szCs w:val="24"/>
        </w:rPr>
        <w:t xml:space="preserve">In our view, for this </w:t>
      </w:r>
      <w:r w:rsidRPr="006E0301">
        <w:rPr>
          <w:bCs/>
          <w:iCs/>
          <w:color w:val="000000" w:themeColor="text1"/>
          <w:sz w:val="24"/>
          <w:szCs w:val="24"/>
        </w:rPr>
        <w:t>entry/exit criteria checking for WUS paging monitoring</w:t>
      </w:r>
      <w:r w:rsidRPr="006E0301">
        <w:rPr>
          <w:rFonts w:hint="eastAsia"/>
          <w:bCs/>
          <w:iCs/>
          <w:color w:val="000000" w:themeColor="text1"/>
          <w:sz w:val="24"/>
          <w:szCs w:val="24"/>
        </w:rPr>
        <w:t>/LP-WUR measurement/MR RRM relaxation</w:t>
      </w:r>
      <w:r>
        <w:rPr>
          <w:bCs/>
          <w:iCs/>
          <w:color w:val="000000" w:themeColor="text1"/>
          <w:sz w:val="24"/>
          <w:szCs w:val="24"/>
        </w:rPr>
        <w:t xml:space="preserve">, we didn’t see strong motivation to have a new evaluation requirement, but we can just use the MR measurement period or LR measurement period to check the criteria for </w:t>
      </w:r>
      <w:r w:rsidRPr="006E0301">
        <w:rPr>
          <w:bCs/>
          <w:iCs/>
          <w:color w:val="000000" w:themeColor="text1"/>
          <w:sz w:val="24"/>
          <w:szCs w:val="24"/>
        </w:rPr>
        <w:t>WUS paging monitoring</w:t>
      </w:r>
      <w:r w:rsidRPr="006E0301">
        <w:rPr>
          <w:rFonts w:hint="eastAsia"/>
          <w:bCs/>
          <w:iCs/>
          <w:color w:val="000000" w:themeColor="text1"/>
          <w:sz w:val="24"/>
          <w:szCs w:val="24"/>
        </w:rPr>
        <w:t>/LP-WUR measurement/MR RRM relaxation</w:t>
      </w:r>
      <w:r>
        <w:rPr>
          <w:bCs/>
          <w:iCs/>
          <w:color w:val="000000" w:themeColor="text1"/>
          <w:sz w:val="24"/>
          <w:szCs w:val="24"/>
        </w:rPr>
        <w:t xml:space="preserve">., </w:t>
      </w:r>
      <w:r w:rsidRPr="00070CA2">
        <w:rPr>
          <w:bCs/>
          <w:iCs/>
          <w:color w:val="000000" w:themeColor="text1"/>
          <w:sz w:val="24"/>
          <w:szCs w:val="24"/>
        </w:rPr>
        <w:t>i.e., MR measurement delay or LR measurement delay are sufficient for criteria checking; and do not need a dedicated evaluation delay requirement (e.g., in how long time the MR/LR measurement results can meet the condition).</w:t>
      </w:r>
    </w:p>
    <w:p w14:paraId="3877E691" w14:textId="449E3E07" w:rsidR="00926C9A" w:rsidRDefault="005369D5" w:rsidP="005369D5">
      <w:pPr>
        <w:jc w:val="both"/>
        <w:rPr>
          <w:b/>
          <w:i/>
          <w:color w:val="000000" w:themeColor="text1"/>
          <w:sz w:val="24"/>
          <w:szCs w:val="24"/>
        </w:rPr>
      </w:pPr>
      <w:r w:rsidRPr="00070CA2">
        <w:rPr>
          <w:b/>
          <w:i/>
          <w:color w:val="000000" w:themeColor="text1"/>
          <w:sz w:val="24"/>
          <w:szCs w:val="24"/>
        </w:rPr>
        <w:t xml:space="preserve">Proposal </w:t>
      </w:r>
      <w:r w:rsidR="003D505C">
        <w:rPr>
          <w:b/>
          <w:i/>
          <w:color w:val="000000" w:themeColor="text1"/>
          <w:sz w:val="24"/>
          <w:szCs w:val="24"/>
        </w:rPr>
        <w:t>1</w:t>
      </w:r>
      <w:r w:rsidR="00F928F1">
        <w:rPr>
          <w:b/>
          <w:i/>
          <w:color w:val="000000" w:themeColor="text1"/>
          <w:sz w:val="24"/>
          <w:szCs w:val="24"/>
        </w:rPr>
        <w:t>5</w:t>
      </w:r>
      <w:r w:rsidRPr="00070CA2">
        <w:rPr>
          <w:b/>
          <w:i/>
          <w:color w:val="000000" w:themeColor="text1"/>
          <w:sz w:val="24"/>
          <w:szCs w:val="24"/>
        </w:rPr>
        <w:t xml:space="preserve">: </w:t>
      </w:r>
      <w:r w:rsidR="00926C9A" w:rsidRPr="00070CA2">
        <w:rPr>
          <w:b/>
          <w:i/>
          <w:color w:val="000000" w:themeColor="text1"/>
          <w:sz w:val="24"/>
          <w:szCs w:val="24"/>
        </w:rPr>
        <w:t>to check the criteria for WUS paging monitoring</w:t>
      </w:r>
      <w:r w:rsidR="00926C9A" w:rsidRPr="00070CA2">
        <w:rPr>
          <w:rFonts w:hint="eastAsia"/>
          <w:b/>
          <w:i/>
          <w:color w:val="000000" w:themeColor="text1"/>
          <w:sz w:val="24"/>
          <w:szCs w:val="24"/>
        </w:rPr>
        <w:t>/LP-WUR measurement/MR RRM relaxation</w:t>
      </w:r>
      <w:r w:rsidR="00F928F1">
        <w:rPr>
          <w:b/>
          <w:i/>
          <w:color w:val="000000" w:themeColor="text1"/>
          <w:sz w:val="24"/>
          <w:szCs w:val="24"/>
        </w:rPr>
        <w:t>(case 1)</w:t>
      </w:r>
      <w:r w:rsidR="00926C9A">
        <w:rPr>
          <w:b/>
          <w:i/>
          <w:color w:val="000000" w:themeColor="text1"/>
          <w:sz w:val="24"/>
          <w:szCs w:val="24"/>
        </w:rPr>
        <w:t>,</w:t>
      </w:r>
    </w:p>
    <w:p w14:paraId="5719042B" w14:textId="46068480" w:rsidR="005369D5" w:rsidRDefault="005369D5" w:rsidP="00926C9A">
      <w:pPr>
        <w:pStyle w:val="ListParagraph"/>
        <w:numPr>
          <w:ilvl w:val="0"/>
          <w:numId w:val="73"/>
        </w:numPr>
        <w:spacing w:line="240" w:lineRule="auto"/>
        <w:ind w:firstLineChars="0"/>
        <w:jc w:val="both"/>
        <w:rPr>
          <w:b/>
          <w:i/>
          <w:color w:val="000000" w:themeColor="text1"/>
          <w:sz w:val="24"/>
          <w:szCs w:val="24"/>
          <w:lang w:eastAsia="zh-CN"/>
        </w:rPr>
      </w:pPr>
      <w:r w:rsidRPr="00926C9A">
        <w:rPr>
          <w:b/>
          <w:i/>
          <w:color w:val="000000" w:themeColor="text1"/>
          <w:sz w:val="24"/>
          <w:szCs w:val="24"/>
        </w:rPr>
        <w:t xml:space="preserve">use the MR measurement period and/or LR measurement period, i.e., MR measurement delay or LR measurement delay are sufficient for criteria checking; and do not need a dedicated evaluation delay requirement (e.g., in how long time the MR/LR measurement results can meet the condition). </w:t>
      </w:r>
      <w:r w:rsidRPr="00926C9A">
        <w:rPr>
          <w:rFonts w:hint="eastAsia"/>
          <w:b/>
          <w:i/>
          <w:color w:val="000000" w:themeColor="text1"/>
          <w:sz w:val="24"/>
          <w:szCs w:val="24"/>
          <w:lang w:eastAsia="zh-CN"/>
        </w:rPr>
        <w:t xml:space="preserve"> </w:t>
      </w:r>
    </w:p>
    <w:p w14:paraId="46057228" w14:textId="77777777" w:rsidR="00926C9A" w:rsidRPr="00926C9A" w:rsidRDefault="00926C9A" w:rsidP="00926C9A">
      <w:pPr>
        <w:pStyle w:val="ListParagraph"/>
        <w:spacing w:line="240" w:lineRule="auto"/>
        <w:ind w:left="720" w:firstLineChars="0" w:firstLine="0"/>
        <w:jc w:val="both"/>
        <w:rPr>
          <w:b/>
          <w:i/>
          <w:color w:val="000000" w:themeColor="text1"/>
          <w:sz w:val="24"/>
          <w:szCs w:val="24"/>
          <w:lang w:eastAsia="zh-CN"/>
        </w:rPr>
      </w:pPr>
    </w:p>
    <w:p w14:paraId="30BA1D44" w14:textId="18427C4F" w:rsidR="00926C9A" w:rsidRPr="00926C9A" w:rsidRDefault="00926C9A" w:rsidP="005369D5">
      <w:pPr>
        <w:jc w:val="both"/>
        <w:rPr>
          <w:bCs/>
          <w:iCs/>
          <w:color w:val="000000" w:themeColor="text1"/>
          <w:sz w:val="24"/>
          <w:szCs w:val="24"/>
          <w:lang w:eastAsia="zh-CN"/>
        </w:rPr>
      </w:pPr>
      <w:r w:rsidRPr="00926C9A">
        <w:rPr>
          <w:bCs/>
          <w:iCs/>
          <w:color w:val="000000" w:themeColor="text1"/>
          <w:sz w:val="24"/>
          <w:szCs w:val="24"/>
          <w:lang w:eastAsia="zh-CN"/>
        </w:rPr>
        <w:t>However, for the fully offloading threshold checking, we had some discussion in last meeting that the MR</w:t>
      </w:r>
      <w:r>
        <w:rPr>
          <w:bCs/>
          <w:iCs/>
          <w:color w:val="000000" w:themeColor="text1"/>
          <w:sz w:val="24"/>
          <w:szCs w:val="24"/>
          <w:lang w:eastAsia="zh-CN"/>
        </w:rPr>
        <w:t xml:space="preserve"> will enter an ultra/deep sleep after the offloading threshold is met, and therefore in this case we need an evaluation period to make sure there is no ping-pong effect for UE to turn off or turn on the MR.</w:t>
      </w:r>
    </w:p>
    <w:p w14:paraId="2091BEEC" w14:textId="0BC0E8BC" w:rsidR="00926C9A" w:rsidRDefault="00926C9A" w:rsidP="00926C9A">
      <w:pPr>
        <w:jc w:val="both"/>
        <w:rPr>
          <w:b/>
          <w:i/>
          <w:color w:val="000000" w:themeColor="text1"/>
          <w:sz w:val="24"/>
          <w:szCs w:val="24"/>
        </w:rPr>
      </w:pPr>
      <w:r w:rsidRPr="00070CA2">
        <w:rPr>
          <w:b/>
          <w:i/>
          <w:color w:val="000000" w:themeColor="text1"/>
          <w:sz w:val="24"/>
          <w:szCs w:val="24"/>
        </w:rPr>
        <w:t xml:space="preserve">Proposal </w:t>
      </w:r>
      <w:r w:rsidR="003D505C">
        <w:rPr>
          <w:b/>
          <w:i/>
          <w:color w:val="000000" w:themeColor="text1"/>
          <w:sz w:val="24"/>
          <w:szCs w:val="24"/>
        </w:rPr>
        <w:t>1</w:t>
      </w:r>
      <w:r w:rsidR="00F928F1">
        <w:rPr>
          <w:b/>
          <w:i/>
          <w:color w:val="000000" w:themeColor="text1"/>
          <w:sz w:val="24"/>
          <w:szCs w:val="24"/>
        </w:rPr>
        <w:t>6</w:t>
      </w:r>
      <w:r w:rsidRPr="00070CA2">
        <w:rPr>
          <w:b/>
          <w:i/>
          <w:color w:val="000000" w:themeColor="text1"/>
          <w:sz w:val="24"/>
          <w:szCs w:val="24"/>
        </w:rPr>
        <w:t>: to check the criteria for</w:t>
      </w:r>
      <w:r>
        <w:rPr>
          <w:b/>
          <w:i/>
          <w:color w:val="000000" w:themeColor="text1"/>
          <w:sz w:val="24"/>
          <w:szCs w:val="24"/>
        </w:rPr>
        <w:t xml:space="preserve"> MR</w:t>
      </w:r>
      <w:r w:rsidRPr="00070CA2">
        <w:rPr>
          <w:b/>
          <w:i/>
          <w:color w:val="000000" w:themeColor="text1"/>
          <w:sz w:val="24"/>
          <w:szCs w:val="24"/>
        </w:rPr>
        <w:t xml:space="preserve"> </w:t>
      </w:r>
      <w:r>
        <w:rPr>
          <w:b/>
          <w:i/>
          <w:color w:val="000000" w:themeColor="text1"/>
          <w:sz w:val="24"/>
          <w:szCs w:val="24"/>
        </w:rPr>
        <w:t>fully offloading</w:t>
      </w:r>
      <w:r w:rsidR="00F928F1">
        <w:rPr>
          <w:b/>
          <w:i/>
          <w:color w:val="000000" w:themeColor="text1"/>
          <w:sz w:val="24"/>
          <w:szCs w:val="24"/>
        </w:rPr>
        <w:t xml:space="preserve"> (case 3)</w:t>
      </w:r>
      <w:r>
        <w:rPr>
          <w:b/>
          <w:i/>
          <w:color w:val="000000" w:themeColor="text1"/>
          <w:sz w:val="24"/>
          <w:szCs w:val="24"/>
        </w:rPr>
        <w:t>,</w:t>
      </w:r>
    </w:p>
    <w:p w14:paraId="2F1125E0" w14:textId="6CFC01E7" w:rsidR="00926C9A" w:rsidRDefault="00926C9A" w:rsidP="00926C9A">
      <w:pPr>
        <w:pStyle w:val="ListParagraph"/>
        <w:numPr>
          <w:ilvl w:val="0"/>
          <w:numId w:val="73"/>
        </w:numPr>
        <w:spacing w:line="240" w:lineRule="auto"/>
        <w:ind w:firstLineChars="0"/>
        <w:jc w:val="both"/>
        <w:rPr>
          <w:b/>
          <w:i/>
          <w:color w:val="000000" w:themeColor="text1"/>
          <w:sz w:val="24"/>
          <w:szCs w:val="24"/>
          <w:lang w:eastAsia="zh-CN"/>
        </w:rPr>
      </w:pPr>
      <w:r w:rsidRPr="00926C9A">
        <w:rPr>
          <w:b/>
          <w:i/>
          <w:color w:val="000000" w:themeColor="text1"/>
          <w:sz w:val="24"/>
          <w:szCs w:val="24"/>
        </w:rPr>
        <w:t>use the MR measurement period and/or LR measurement period</w:t>
      </w:r>
      <w:r>
        <w:rPr>
          <w:b/>
          <w:i/>
          <w:color w:val="000000" w:themeColor="text1"/>
          <w:sz w:val="24"/>
          <w:szCs w:val="24"/>
        </w:rPr>
        <w:t xml:space="preserve"> for measurement filtering</w:t>
      </w:r>
      <w:r w:rsidRPr="00926C9A">
        <w:rPr>
          <w:b/>
          <w:i/>
          <w:color w:val="000000" w:themeColor="text1"/>
          <w:sz w:val="24"/>
          <w:szCs w:val="24"/>
        </w:rPr>
        <w:t xml:space="preserve">; </w:t>
      </w:r>
    </w:p>
    <w:p w14:paraId="5D0B9F0C" w14:textId="223ED9B2" w:rsidR="005369D5" w:rsidRPr="00926C9A" w:rsidRDefault="00926C9A" w:rsidP="005217CA">
      <w:pPr>
        <w:pStyle w:val="ListParagraph"/>
        <w:numPr>
          <w:ilvl w:val="0"/>
          <w:numId w:val="73"/>
        </w:numPr>
        <w:spacing w:line="240" w:lineRule="auto"/>
        <w:ind w:firstLineChars="0"/>
        <w:jc w:val="both"/>
        <w:rPr>
          <w:b/>
          <w:i/>
          <w:color w:val="000000" w:themeColor="text1"/>
          <w:sz w:val="24"/>
          <w:szCs w:val="24"/>
          <w:lang w:eastAsia="zh-CN"/>
        </w:rPr>
      </w:pPr>
      <w:r w:rsidRPr="00926C9A">
        <w:rPr>
          <w:b/>
          <w:i/>
          <w:color w:val="000000" w:themeColor="text1"/>
          <w:sz w:val="24"/>
          <w:szCs w:val="24"/>
        </w:rPr>
        <w:t>and need a dedicated evaluation delay requirement (</w:t>
      </w:r>
      <w:r>
        <w:rPr>
          <w:b/>
          <w:i/>
          <w:color w:val="000000" w:themeColor="text1"/>
          <w:sz w:val="24"/>
          <w:szCs w:val="24"/>
        </w:rPr>
        <w:t>i.e.</w:t>
      </w:r>
      <w:r w:rsidRPr="00926C9A">
        <w:rPr>
          <w:b/>
          <w:i/>
          <w:color w:val="000000" w:themeColor="text1"/>
          <w:sz w:val="24"/>
          <w:szCs w:val="24"/>
        </w:rPr>
        <w:t xml:space="preserve">, in how long time the MR/LR </w:t>
      </w:r>
      <w:r w:rsidRPr="00926C9A">
        <w:rPr>
          <w:b/>
          <w:i/>
          <w:color w:val="000000" w:themeColor="text1"/>
          <w:sz w:val="24"/>
          <w:szCs w:val="24"/>
        </w:rPr>
        <w:lastRenderedPageBreak/>
        <w:t xml:space="preserve">measurement results can meet the </w:t>
      </w:r>
      <w:r>
        <w:rPr>
          <w:b/>
          <w:i/>
          <w:color w:val="000000" w:themeColor="text1"/>
          <w:sz w:val="24"/>
          <w:szCs w:val="24"/>
        </w:rPr>
        <w:t>criteria</w:t>
      </w:r>
      <w:r w:rsidRPr="00926C9A">
        <w:rPr>
          <w:b/>
          <w:i/>
          <w:color w:val="000000" w:themeColor="text1"/>
          <w:sz w:val="24"/>
          <w:szCs w:val="24"/>
        </w:rPr>
        <w:t xml:space="preserve">). </w:t>
      </w:r>
      <w:r w:rsidRPr="00926C9A">
        <w:rPr>
          <w:rFonts w:hint="eastAsia"/>
          <w:b/>
          <w:i/>
          <w:color w:val="000000" w:themeColor="text1"/>
          <w:sz w:val="24"/>
          <w:szCs w:val="24"/>
          <w:lang w:eastAsia="zh-CN"/>
        </w:rPr>
        <w:t xml:space="preserve"> </w:t>
      </w:r>
    </w:p>
    <w:p w14:paraId="632291F1" w14:textId="77777777" w:rsidR="005369D5" w:rsidRDefault="005369D5" w:rsidP="005217CA">
      <w:pPr>
        <w:jc w:val="both"/>
        <w:rPr>
          <w:b/>
          <w:i/>
          <w:color w:val="000000" w:themeColor="text1"/>
          <w:sz w:val="24"/>
          <w:szCs w:val="24"/>
        </w:rPr>
      </w:pPr>
    </w:p>
    <w:p w14:paraId="549A4E47" w14:textId="77777777" w:rsidR="00CF6634" w:rsidRPr="00CF6634" w:rsidRDefault="00CF6634" w:rsidP="00CF6634">
      <w:pPr>
        <w:rPr>
          <w:b/>
          <w:color w:val="000000" w:themeColor="text1"/>
          <w:sz w:val="24"/>
          <w:szCs w:val="24"/>
          <w:u w:val="single"/>
          <w:lang w:eastAsia="ko-KR"/>
        </w:rPr>
      </w:pPr>
      <w:r w:rsidRPr="00CF6634">
        <w:rPr>
          <w:b/>
          <w:color w:val="000000" w:themeColor="text1"/>
          <w:sz w:val="24"/>
          <w:szCs w:val="24"/>
          <w:u w:val="single"/>
          <w:lang w:eastAsia="ko-KR"/>
        </w:rPr>
        <w:t xml:space="preserve">Issue 1-2-4: On interruption related requirements for LP-WUR </w:t>
      </w:r>
    </w:p>
    <w:p w14:paraId="793F2878" w14:textId="35EEC085" w:rsidR="00CF6634" w:rsidRPr="000302C2" w:rsidRDefault="00CF6634" w:rsidP="00CF6634">
      <w:pPr>
        <w:jc w:val="both"/>
        <w:rPr>
          <w:rFonts w:eastAsia="DengXian"/>
          <w:color w:val="000000" w:themeColor="text1"/>
          <w:sz w:val="24"/>
          <w:szCs w:val="24"/>
        </w:rPr>
      </w:pPr>
      <w:r w:rsidRPr="000302C2">
        <w:rPr>
          <w:rFonts w:eastAsia="DengXian"/>
          <w:color w:val="000000" w:themeColor="text1"/>
          <w:sz w:val="24"/>
          <w:szCs w:val="24"/>
        </w:rPr>
        <w:t xml:space="preserve">In last RAN1 </w:t>
      </w:r>
      <w:r>
        <w:rPr>
          <w:rFonts w:eastAsia="DengXian"/>
          <w:color w:val="000000" w:themeColor="text1"/>
          <w:sz w:val="24"/>
          <w:szCs w:val="24"/>
        </w:rPr>
        <w:t xml:space="preserve">#118/118bis/119 </w:t>
      </w:r>
      <w:r w:rsidRPr="000302C2">
        <w:rPr>
          <w:rFonts w:eastAsia="DengXian"/>
          <w:color w:val="000000" w:themeColor="text1"/>
          <w:sz w:val="24"/>
          <w:szCs w:val="24"/>
        </w:rPr>
        <w:t>meeting,</w:t>
      </w:r>
      <w:r>
        <w:rPr>
          <w:rFonts w:eastAsia="DengXian"/>
          <w:color w:val="000000" w:themeColor="text1"/>
          <w:sz w:val="24"/>
          <w:szCs w:val="24"/>
        </w:rPr>
        <w:t xml:space="preserve"> the following agreement for wake-up delay has been achieved,</w:t>
      </w:r>
    </w:p>
    <w:tbl>
      <w:tblPr>
        <w:tblStyle w:val="TableGrid"/>
        <w:tblW w:w="0" w:type="auto"/>
        <w:tblLook w:val="04A0" w:firstRow="1" w:lastRow="0" w:firstColumn="1" w:lastColumn="0" w:noHBand="0" w:noVBand="1"/>
      </w:tblPr>
      <w:tblGrid>
        <w:gridCol w:w="9629"/>
      </w:tblGrid>
      <w:tr w:rsidR="00CF6634" w14:paraId="4B5BE07E" w14:textId="77777777" w:rsidTr="00D202CD">
        <w:tc>
          <w:tcPr>
            <w:tcW w:w="9629" w:type="dxa"/>
          </w:tcPr>
          <w:p w14:paraId="46286877" w14:textId="77777777" w:rsidR="00CF6634" w:rsidRPr="00E43193" w:rsidRDefault="00CF6634" w:rsidP="00CF6634">
            <w:pPr>
              <w:rPr>
                <w:b/>
                <w:bCs/>
                <w:lang w:bidi="ar"/>
              </w:rPr>
            </w:pPr>
            <w:r w:rsidRPr="00E43193">
              <w:rPr>
                <w:b/>
                <w:bCs/>
                <w:highlight w:val="green"/>
                <w:lang w:bidi="ar"/>
              </w:rPr>
              <w:t>Agreement</w:t>
            </w:r>
          </w:p>
          <w:p w14:paraId="173C81A3" w14:textId="77777777" w:rsidR="00CF6634" w:rsidRPr="00E43193" w:rsidRDefault="00CF6634" w:rsidP="00CF6634">
            <w:pPr>
              <w:pStyle w:val="BodyText"/>
              <w:spacing w:after="0"/>
            </w:pPr>
            <w:r w:rsidRPr="00E43193">
              <w:t>For the offset value(s) between an LO and a reference PO/PF, down-select between</w:t>
            </w:r>
          </w:p>
          <w:p w14:paraId="07460CFB" w14:textId="77777777" w:rsidR="00CF6634" w:rsidRPr="00E43193" w:rsidRDefault="00CF6634" w:rsidP="00CF6634">
            <w:pPr>
              <w:pStyle w:val="BodyText"/>
              <w:numPr>
                <w:ilvl w:val="0"/>
                <w:numId w:val="104"/>
              </w:numPr>
              <w:spacing w:after="0"/>
              <w:jc w:val="both"/>
              <w:rPr>
                <w:lang w:eastAsia="zh-CN"/>
              </w:rPr>
            </w:pPr>
            <w:r w:rsidRPr="00E43193">
              <w:rPr>
                <w:lang w:eastAsia="zh-CN"/>
              </w:rPr>
              <w:t>Option 1-1</w:t>
            </w:r>
          </w:p>
          <w:p w14:paraId="256CA698" w14:textId="77777777" w:rsidR="00CF6634" w:rsidRPr="00E43193" w:rsidRDefault="00CF6634" w:rsidP="00CF6634">
            <w:pPr>
              <w:pStyle w:val="BodyText"/>
              <w:numPr>
                <w:ilvl w:val="0"/>
                <w:numId w:val="104"/>
              </w:numPr>
              <w:spacing w:after="0"/>
              <w:jc w:val="both"/>
              <w:rPr>
                <w:lang w:eastAsia="zh-CN"/>
              </w:rPr>
            </w:pPr>
            <w:r w:rsidRPr="00E43193">
              <w:rPr>
                <w:lang w:eastAsia="zh-CN"/>
              </w:rPr>
              <w:t>Configurability between Option 1-1 and Option 1-2</w:t>
            </w:r>
          </w:p>
          <w:p w14:paraId="543FCB8A" w14:textId="77777777" w:rsidR="00CF6634" w:rsidRPr="00E43193" w:rsidRDefault="00CF6634" w:rsidP="00CF6634">
            <w:pPr>
              <w:pStyle w:val="BodyText"/>
              <w:numPr>
                <w:ilvl w:val="0"/>
                <w:numId w:val="104"/>
              </w:numPr>
              <w:spacing w:after="0"/>
              <w:jc w:val="both"/>
              <w:rPr>
                <w:lang w:eastAsia="zh-CN"/>
              </w:rPr>
            </w:pPr>
            <w:r w:rsidRPr="00E43193">
              <w:rPr>
                <w:lang w:eastAsia="zh-CN"/>
              </w:rPr>
              <w:t>Option 2B-1</w:t>
            </w:r>
          </w:p>
          <w:p w14:paraId="2E6D68E3" w14:textId="77777777" w:rsidR="00CF6634" w:rsidRDefault="00CF6634" w:rsidP="00D202CD">
            <w:pPr>
              <w:rPr>
                <w:b/>
                <w:bCs/>
                <w:highlight w:val="green"/>
              </w:rPr>
            </w:pPr>
          </w:p>
          <w:p w14:paraId="07008599" w14:textId="235C7E7E" w:rsidR="00CF6634" w:rsidRPr="004D784E" w:rsidRDefault="00CF6634" w:rsidP="00D202CD">
            <w:pPr>
              <w:rPr>
                <w:b/>
                <w:bCs/>
              </w:rPr>
            </w:pPr>
            <w:r w:rsidRPr="004D784E">
              <w:rPr>
                <w:b/>
                <w:bCs/>
                <w:highlight w:val="green"/>
              </w:rPr>
              <w:t>Agreement</w:t>
            </w:r>
          </w:p>
          <w:p w14:paraId="3A11F7C1" w14:textId="77777777" w:rsidR="00CF6634" w:rsidRPr="004D784E" w:rsidRDefault="00CF6634" w:rsidP="00D202CD">
            <w:pPr>
              <w:spacing w:line="259" w:lineRule="auto"/>
            </w:pPr>
            <w:r w:rsidRPr="004D784E">
              <w:t>For the wake-up delay, consider the following options:</w:t>
            </w:r>
          </w:p>
          <w:p w14:paraId="5E5A714A" w14:textId="77777777" w:rsidR="00CF6634" w:rsidRPr="004D784E" w:rsidRDefault="00CF6634" w:rsidP="00D202CD">
            <w:pPr>
              <w:pStyle w:val="ListParagraph"/>
            </w:pPr>
            <w:r w:rsidRPr="004D784E">
              <w:t xml:space="preserve">Option 2: UE reports one value </w:t>
            </w:r>
            <w:r w:rsidRPr="004D784E">
              <w:rPr>
                <w:color w:val="FF0000"/>
              </w:rPr>
              <w:t xml:space="preserve">from X candidate values </w:t>
            </w:r>
            <w:r w:rsidRPr="004D784E">
              <w:t xml:space="preserve">for the wake-up delay </w:t>
            </w:r>
            <w:r w:rsidRPr="004D784E">
              <w:rPr>
                <w:color w:val="FF0000"/>
              </w:rPr>
              <w:t>via UE capability reporting</w:t>
            </w:r>
            <w:r w:rsidRPr="004D784E">
              <w:t>.</w:t>
            </w:r>
          </w:p>
          <w:p w14:paraId="4EB91D57" w14:textId="77777777" w:rsidR="00CF6634" w:rsidRPr="004D784E" w:rsidRDefault="00CF6634" w:rsidP="00D202CD">
            <w:pPr>
              <w:pStyle w:val="ListParagraph"/>
              <w:widowControl/>
              <w:numPr>
                <w:ilvl w:val="0"/>
                <w:numId w:val="73"/>
              </w:numPr>
              <w:autoSpaceDE/>
              <w:autoSpaceDN/>
              <w:adjustRightInd/>
              <w:spacing w:line="240" w:lineRule="auto"/>
              <w:ind w:firstLineChars="0"/>
            </w:pPr>
            <w:r w:rsidRPr="004D784E">
              <w:t>FFS: X is 2, 3, 4</w:t>
            </w:r>
          </w:p>
          <w:p w14:paraId="2EA77D4E" w14:textId="77777777" w:rsidR="00CF6634" w:rsidRPr="004D784E" w:rsidRDefault="00CF6634" w:rsidP="00D202CD">
            <w:pPr>
              <w:pStyle w:val="ListParagraph"/>
            </w:pPr>
            <w:r w:rsidRPr="004D784E">
              <w:t>Above applies for IDLE/INACTIVE mode.</w:t>
            </w:r>
          </w:p>
          <w:p w14:paraId="6A7EE5FC" w14:textId="77777777" w:rsidR="00CF6634" w:rsidRDefault="00CF6634" w:rsidP="00D202CD">
            <w:r w:rsidRPr="004D784E">
              <w:rPr>
                <w:rFonts w:eastAsia="DengXian"/>
                <w:lang w:bidi="ar"/>
              </w:rPr>
              <w:t xml:space="preserve">Definition of </w:t>
            </w:r>
            <w:r w:rsidRPr="004D784E">
              <w:t>wake-up delay: Minimum gap time between LP-WUS reception and MR to start PDCCH monitoring</w:t>
            </w:r>
          </w:p>
          <w:p w14:paraId="2149EDC8" w14:textId="77777777" w:rsidR="00CF6634" w:rsidRPr="0061611F" w:rsidRDefault="00CF6634" w:rsidP="00D202CD">
            <w:pPr>
              <w:rPr>
                <w:b/>
                <w:bCs/>
              </w:rPr>
            </w:pPr>
            <w:r w:rsidRPr="0061611F">
              <w:rPr>
                <w:rFonts w:cs="Times" w:hint="eastAsia"/>
                <w:b/>
                <w:bCs/>
                <w:highlight w:val="green"/>
              </w:rPr>
              <w:t>A</w:t>
            </w:r>
            <w:r w:rsidRPr="0061611F">
              <w:rPr>
                <w:b/>
                <w:bCs/>
                <w:highlight w:val="green"/>
              </w:rPr>
              <w:t>g</w:t>
            </w:r>
            <w:r w:rsidRPr="0061611F">
              <w:rPr>
                <w:rFonts w:cs="Times" w:hint="eastAsia"/>
                <w:b/>
                <w:bCs/>
                <w:highlight w:val="green"/>
              </w:rPr>
              <w:t>reement</w:t>
            </w:r>
          </w:p>
          <w:p w14:paraId="2C33E773" w14:textId="77777777" w:rsidR="00CF6634" w:rsidRPr="0061611F" w:rsidRDefault="00CF6634" w:rsidP="00D202CD">
            <w:r w:rsidRPr="0061611F">
              <w:t>For the offset value(s) between an LO and a reference PO/PF, consider the following options:</w:t>
            </w:r>
          </w:p>
          <w:p w14:paraId="5E42FFCA" w14:textId="77777777" w:rsidR="00CF6634" w:rsidRPr="00F251E2" w:rsidRDefault="00CF6634" w:rsidP="00D202CD">
            <w:pPr>
              <w:numPr>
                <w:ilvl w:val="0"/>
                <w:numId w:val="89"/>
              </w:numPr>
              <w:overflowPunct/>
              <w:autoSpaceDE/>
              <w:autoSpaceDN/>
              <w:adjustRightInd/>
              <w:spacing w:before="100" w:beforeAutospacing="1" w:after="100" w:afterAutospacing="1"/>
              <w:textAlignment w:val="auto"/>
            </w:pPr>
            <w:r w:rsidRPr="0061611F">
              <w:t>Definition: The gap between an LO and a PO is considered to be no less than the wake-up delay a UE supports if the gap between the end of the last LP-WUS MO the UE monitors in the LO and the start of the PO is no less than the wake-up delay.</w:t>
            </w:r>
          </w:p>
        </w:tc>
      </w:tr>
    </w:tbl>
    <w:p w14:paraId="1EC02222" w14:textId="77777777" w:rsidR="00CF6634" w:rsidRDefault="00CF6634" w:rsidP="00CF6634">
      <w:pPr>
        <w:jc w:val="both"/>
        <w:rPr>
          <w:rFonts w:eastAsia="DengXian"/>
          <w:b/>
          <w:bCs/>
          <w:i/>
          <w:iCs/>
          <w:color w:val="000000" w:themeColor="text1"/>
          <w:sz w:val="24"/>
          <w:szCs w:val="24"/>
        </w:rPr>
      </w:pPr>
    </w:p>
    <w:p w14:paraId="4BEA3C75" w14:textId="77777777" w:rsidR="00CF6634" w:rsidRDefault="00CF6634" w:rsidP="00CF6634">
      <w:pPr>
        <w:jc w:val="both"/>
        <w:rPr>
          <w:rFonts w:eastAsia="DengXian"/>
          <w:color w:val="000000" w:themeColor="text1"/>
          <w:sz w:val="24"/>
          <w:szCs w:val="24"/>
        </w:rPr>
      </w:pPr>
      <w:r w:rsidRPr="000302C2">
        <w:rPr>
          <w:rFonts w:eastAsia="DengXian"/>
          <w:color w:val="000000" w:themeColor="text1"/>
          <w:sz w:val="24"/>
          <w:szCs w:val="24"/>
        </w:rPr>
        <w:t>The definition of wake-up delay</w:t>
      </w:r>
      <w:r>
        <w:rPr>
          <w:rFonts w:eastAsia="DengXian"/>
          <w:color w:val="000000" w:themeColor="text1"/>
          <w:sz w:val="24"/>
          <w:szCs w:val="24"/>
        </w:rPr>
        <w:t xml:space="preserve"> is:</w:t>
      </w:r>
      <w:r w:rsidRPr="000302C2">
        <w:rPr>
          <w:rFonts w:eastAsia="DengXian"/>
          <w:color w:val="000000" w:themeColor="text1"/>
          <w:sz w:val="24"/>
          <w:szCs w:val="24"/>
        </w:rPr>
        <w:t xml:space="preserve"> Minimum gap time between LP-WUS reception and MR to start PDCCH monitoring</w:t>
      </w:r>
      <w:r>
        <w:rPr>
          <w:rFonts w:eastAsia="DengXian"/>
          <w:color w:val="000000" w:themeColor="text1"/>
          <w:sz w:val="24"/>
          <w:szCs w:val="24"/>
        </w:rPr>
        <w:t xml:space="preserve">, that is same as what RAN4 discussed in last meeting, i.e., interruption requirement in P1 above. </w:t>
      </w:r>
      <w:r w:rsidRPr="00F251E2">
        <w:rPr>
          <w:rFonts w:eastAsia="DengXian"/>
          <w:color w:val="000000" w:themeColor="text1"/>
          <w:sz w:val="24"/>
          <w:szCs w:val="24"/>
        </w:rPr>
        <w:t>The gap between an LO and a PO is considered to be no less than the wake-up delay a UE supports if the gap between the end of the last LP-WUS MO the UE monitors in the LO and the start of the PO is no less than the wake-up delay.</w:t>
      </w:r>
      <w:r>
        <w:rPr>
          <w:rFonts w:eastAsia="DengXian"/>
          <w:color w:val="000000" w:themeColor="text1"/>
          <w:sz w:val="24"/>
          <w:szCs w:val="24"/>
        </w:rPr>
        <w:t xml:space="preserve"> Network needs to make sure the gap between LO for UE to monitor and PO shall be NO less than this wake-up delay, and that means it will not have any interruption to the PO reception due to the wake-up delay. </w:t>
      </w:r>
    </w:p>
    <w:p w14:paraId="741E20A1" w14:textId="77777777" w:rsidR="00CF6634" w:rsidRPr="000302C2" w:rsidRDefault="00CF6634" w:rsidP="00CF6634">
      <w:pPr>
        <w:jc w:val="both"/>
        <w:rPr>
          <w:rFonts w:eastAsia="DengXian"/>
          <w:color w:val="000000" w:themeColor="text1"/>
          <w:sz w:val="24"/>
          <w:szCs w:val="24"/>
        </w:rPr>
      </w:pPr>
      <w:r>
        <w:rPr>
          <w:rFonts w:eastAsia="DengXian"/>
          <w:color w:val="000000" w:themeColor="text1"/>
          <w:sz w:val="24"/>
          <w:szCs w:val="24"/>
        </w:rPr>
        <w:t xml:space="preserve">In short, we think such interruption requirement has already been reflected by UE capability indication as agreed in RAN1, thus no dedicated interruption requirement needs to be defined for this case. RAN4 only needs to define the wake-up delay requirement as defined in RAN1, if such requirement is necessary. </w:t>
      </w:r>
    </w:p>
    <w:p w14:paraId="42D6AF4F" w14:textId="77777777" w:rsidR="00CF6634" w:rsidRPr="000302C2" w:rsidRDefault="00CF6634" w:rsidP="00CF6634">
      <w:pPr>
        <w:jc w:val="both"/>
        <w:rPr>
          <w:rFonts w:eastAsia="DengXian"/>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17</w:t>
      </w:r>
      <w:r w:rsidRPr="004C21F5">
        <w:rPr>
          <w:b/>
          <w:bCs/>
          <w:i/>
          <w:iCs/>
          <w:color w:val="000000"/>
          <w:sz w:val="24"/>
          <w:szCs w:val="24"/>
          <w:lang w:val="en-US" w:eastAsia="zh-CN"/>
        </w:rPr>
        <w:t>:</w:t>
      </w:r>
      <w:r w:rsidRPr="004C21F5">
        <w:rPr>
          <w:color w:val="000000"/>
          <w:sz w:val="24"/>
          <w:szCs w:val="24"/>
          <w:lang w:val="en-US" w:eastAsia="zh-CN"/>
        </w:rPr>
        <w:t xml:space="preserve"> </w:t>
      </w:r>
      <w:r w:rsidRPr="000302C2">
        <w:rPr>
          <w:rFonts w:eastAsia="DengXian"/>
          <w:b/>
          <w:bCs/>
          <w:i/>
          <w:iCs/>
          <w:color w:val="000000" w:themeColor="text1"/>
          <w:sz w:val="24"/>
          <w:szCs w:val="24"/>
        </w:rPr>
        <w:t xml:space="preserve">RAN4 only needs to define the wake-up delay requirement, if such requirement is necessary from majority companies’ view, where </w:t>
      </w:r>
      <w:r>
        <w:rPr>
          <w:rFonts w:eastAsia="DengXian"/>
          <w:b/>
          <w:bCs/>
          <w:i/>
          <w:iCs/>
          <w:color w:val="000000" w:themeColor="text1"/>
          <w:sz w:val="24"/>
          <w:szCs w:val="24"/>
        </w:rPr>
        <w:t xml:space="preserve">the </w:t>
      </w:r>
      <w:r w:rsidRPr="000302C2">
        <w:rPr>
          <w:rFonts w:eastAsia="DengXian"/>
          <w:b/>
          <w:bCs/>
          <w:i/>
          <w:iCs/>
          <w:color w:val="000000" w:themeColor="text1"/>
          <w:sz w:val="24"/>
          <w:szCs w:val="24"/>
        </w:rPr>
        <w:t>wake-up delay means minimum gap time between LP-WUS reception and MR to start PDCCH monitoring.</w:t>
      </w:r>
    </w:p>
    <w:p w14:paraId="296A84B7" w14:textId="77777777" w:rsidR="00CF6634" w:rsidRDefault="00CF6634" w:rsidP="00CF6634">
      <w:pPr>
        <w:spacing w:after="120"/>
        <w:rPr>
          <w:b/>
          <w:color w:val="000000" w:themeColor="text1"/>
          <w:sz w:val="24"/>
          <w:szCs w:val="24"/>
          <w:u w:val="single"/>
          <w:lang w:eastAsia="ko-KR"/>
        </w:rPr>
      </w:pPr>
    </w:p>
    <w:p w14:paraId="158D396D" w14:textId="77777777" w:rsidR="00CF6634" w:rsidRPr="00CF6634" w:rsidRDefault="00CF6634" w:rsidP="00CF6634">
      <w:pPr>
        <w:rPr>
          <w:b/>
          <w:color w:val="000000" w:themeColor="text1"/>
          <w:sz w:val="24"/>
          <w:szCs w:val="24"/>
          <w:u w:val="single"/>
          <w:lang w:eastAsia="ko-KR"/>
        </w:rPr>
      </w:pPr>
      <w:r w:rsidRPr="00CF6634">
        <w:rPr>
          <w:b/>
          <w:color w:val="000000" w:themeColor="text1"/>
          <w:sz w:val="24"/>
          <w:szCs w:val="24"/>
          <w:u w:val="single"/>
          <w:lang w:eastAsia="ko-KR"/>
        </w:rPr>
        <w:t xml:space="preserve">Issue 1-2-5: On LP-WUR cell selection evaluation requirements for case 1  </w:t>
      </w:r>
    </w:p>
    <w:p w14:paraId="2C1D49E2" w14:textId="77777777" w:rsidR="00CF6634" w:rsidRDefault="00CF6634" w:rsidP="00CF6634">
      <w:pPr>
        <w:rPr>
          <w:bCs/>
          <w:color w:val="000000" w:themeColor="text1"/>
          <w:sz w:val="24"/>
          <w:szCs w:val="24"/>
          <w:lang w:eastAsia="ko-KR"/>
        </w:rPr>
      </w:pPr>
      <w:r w:rsidRPr="000302C2">
        <w:rPr>
          <w:bCs/>
          <w:color w:val="000000" w:themeColor="text1"/>
          <w:sz w:val="24"/>
          <w:szCs w:val="24"/>
          <w:lang w:eastAsia="ko-KR"/>
        </w:rPr>
        <w:lastRenderedPageBreak/>
        <w:t>As illustrated in our figure 1,</w:t>
      </w:r>
      <w:r>
        <w:rPr>
          <w:bCs/>
          <w:color w:val="000000" w:themeColor="text1"/>
          <w:sz w:val="24"/>
          <w:szCs w:val="24"/>
          <w:lang w:eastAsia="ko-KR"/>
        </w:rPr>
        <w:t xml:space="preserve"> we think the typical case is the S criterion threshold is lower than the MR offloading threshold and neighbor cell measurement triggering threshold, and therefore we don’t need to discuss the LR based S criterion evaluation in case#1.</w:t>
      </w:r>
    </w:p>
    <w:p w14:paraId="7AA8257C" w14:textId="77777777" w:rsidR="00CF6634" w:rsidRPr="000302C2" w:rsidRDefault="00CF6634" w:rsidP="00CF6634">
      <w:pPr>
        <w:jc w:val="both"/>
        <w:rPr>
          <w:rFonts w:eastAsia="DengXian"/>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18</w:t>
      </w:r>
      <w:r w:rsidRPr="004C21F5">
        <w:rPr>
          <w:b/>
          <w:bCs/>
          <w:i/>
          <w:iCs/>
          <w:color w:val="000000"/>
          <w:sz w:val="24"/>
          <w:szCs w:val="24"/>
          <w:lang w:val="en-US" w:eastAsia="zh-CN"/>
        </w:rPr>
        <w:t>:</w:t>
      </w:r>
      <w:r w:rsidRPr="004C21F5">
        <w:rPr>
          <w:color w:val="000000"/>
          <w:sz w:val="24"/>
          <w:szCs w:val="24"/>
          <w:lang w:val="en-US" w:eastAsia="zh-CN"/>
        </w:rPr>
        <w:t xml:space="preserve"> </w:t>
      </w:r>
      <w:r>
        <w:rPr>
          <w:rFonts w:eastAsia="DengXian"/>
          <w:b/>
          <w:bCs/>
          <w:i/>
          <w:iCs/>
          <w:color w:val="000000" w:themeColor="text1"/>
          <w:sz w:val="24"/>
          <w:szCs w:val="24"/>
        </w:rPr>
        <w:t xml:space="preserve">No need to </w:t>
      </w:r>
      <w:r w:rsidRPr="00DA5811">
        <w:rPr>
          <w:rFonts w:eastAsia="DengXian"/>
          <w:b/>
          <w:bCs/>
          <w:i/>
          <w:iCs/>
          <w:color w:val="000000" w:themeColor="text1"/>
          <w:sz w:val="24"/>
          <w:szCs w:val="24"/>
        </w:rPr>
        <w:t>discuss the LR based S criterion evaluation in case#1</w:t>
      </w:r>
      <w:r w:rsidRPr="000302C2">
        <w:rPr>
          <w:rFonts w:eastAsia="DengXian"/>
          <w:b/>
          <w:bCs/>
          <w:i/>
          <w:iCs/>
          <w:color w:val="000000" w:themeColor="text1"/>
          <w:sz w:val="24"/>
          <w:szCs w:val="24"/>
        </w:rPr>
        <w:t>.</w:t>
      </w:r>
    </w:p>
    <w:p w14:paraId="2A81711F" w14:textId="7B334731" w:rsidR="00F928F1" w:rsidRDefault="00F928F1" w:rsidP="005217CA">
      <w:pPr>
        <w:jc w:val="both"/>
        <w:rPr>
          <w:b/>
          <w:i/>
          <w:color w:val="000000" w:themeColor="text1"/>
          <w:sz w:val="24"/>
          <w:szCs w:val="24"/>
        </w:rPr>
      </w:pPr>
    </w:p>
    <w:p w14:paraId="5162B71D" w14:textId="77777777" w:rsidR="00CF6634" w:rsidRPr="00CF6634" w:rsidRDefault="00CF6634" w:rsidP="00CF6634">
      <w:pPr>
        <w:rPr>
          <w:b/>
          <w:color w:val="000000" w:themeColor="text1"/>
          <w:sz w:val="24"/>
          <w:szCs w:val="24"/>
          <w:u w:val="single"/>
          <w:lang w:eastAsia="ko-KR"/>
        </w:rPr>
      </w:pPr>
      <w:r w:rsidRPr="00CF6634">
        <w:rPr>
          <w:b/>
          <w:color w:val="000000" w:themeColor="text1"/>
          <w:sz w:val="24"/>
          <w:szCs w:val="24"/>
          <w:u w:val="single"/>
          <w:lang w:eastAsia="ko-KR"/>
        </w:rPr>
        <w:t>Issue 1-2-6: LR measurement metrics</w:t>
      </w:r>
      <w:r w:rsidRPr="00CF6634">
        <w:rPr>
          <w:rFonts w:hint="eastAsia"/>
          <w:b/>
          <w:color w:val="000000" w:themeColor="text1"/>
          <w:sz w:val="24"/>
          <w:szCs w:val="24"/>
          <w:u w:val="single"/>
          <w:lang w:eastAsia="ko-KR"/>
        </w:rPr>
        <w:t xml:space="preserve"> used for </w:t>
      </w:r>
      <w:r w:rsidRPr="00CF6634">
        <w:rPr>
          <w:b/>
          <w:color w:val="000000" w:themeColor="text1"/>
          <w:sz w:val="24"/>
          <w:szCs w:val="24"/>
          <w:u w:val="single"/>
          <w:lang w:eastAsia="ko-KR"/>
        </w:rPr>
        <w:t>entry/exit threshold evaluation for LP-WUS monitoring/</w:t>
      </w:r>
      <w:r w:rsidRPr="00CF6634">
        <w:rPr>
          <w:rFonts w:hint="eastAsia"/>
          <w:b/>
          <w:color w:val="000000" w:themeColor="text1"/>
          <w:sz w:val="24"/>
          <w:szCs w:val="24"/>
          <w:u w:val="single"/>
          <w:lang w:eastAsia="ko-KR"/>
        </w:rPr>
        <w:t>RRM relaxation</w:t>
      </w:r>
    </w:p>
    <w:p w14:paraId="6E4ACAF3" w14:textId="5F4CDF51" w:rsidR="00F251E2" w:rsidRDefault="00F251E2" w:rsidP="00F251E2">
      <w:pPr>
        <w:jc w:val="both"/>
        <w:rPr>
          <w:color w:val="000000"/>
          <w:sz w:val="24"/>
          <w:szCs w:val="24"/>
          <w:lang w:val="en-US" w:eastAsia="zh-CN"/>
        </w:rPr>
      </w:pPr>
      <w:r>
        <w:rPr>
          <w:color w:val="000000"/>
          <w:sz w:val="24"/>
          <w:szCs w:val="24"/>
          <w:lang w:val="en-US" w:eastAsia="zh-CN"/>
        </w:rPr>
        <w:t>In previous RAN2 meeting, it was agreed that,</w:t>
      </w:r>
    </w:p>
    <w:tbl>
      <w:tblPr>
        <w:tblStyle w:val="TableGrid"/>
        <w:tblW w:w="0" w:type="auto"/>
        <w:tblLook w:val="04A0" w:firstRow="1" w:lastRow="0" w:firstColumn="1" w:lastColumn="0" w:noHBand="0" w:noVBand="1"/>
      </w:tblPr>
      <w:tblGrid>
        <w:gridCol w:w="9629"/>
      </w:tblGrid>
      <w:tr w:rsidR="00F251E2" w14:paraId="7389213E" w14:textId="77777777" w:rsidTr="00C336C3">
        <w:tc>
          <w:tcPr>
            <w:tcW w:w="9629" w:type="dxa"/>
          </w:tcPr>
          <w:p w14:paraId="4658C3CA" w14:textId="77777777" w:rsidR="00F251E2" w:rsidRPr="00070CA2" w:rsidRDefault="00F251E2" w:rsidP="00C336C3">
            <w:pPr>
              <w:pStyle w:val="Heading3"/>
              <w:rPr>
                <w:rFonts w:ascii="Times New Roman" w:hAnsi="Times New Roman"/>
                <w:sz w:val="20"/>
              </w:rPr>
            </w:pPr>
            <w:r w:rsidRPr="00070CA2">
              <w:rPr>
                <w:rFonts w:ascii="Times New Roman" w:hAnsi="Times New Roman"/>
                <w:sz w:val="20"/>
              </w:rPr>
              <w:t>Procedure and configuration of LP-WUS in RRC_IDLE/INACTIVE</w:t>
            </w:r>
          </w:p>
          <w:p w14:paraId="565BEB6E" w14:textId="77777777" w:rsidR="00F251E2" w:rsidRPr="00070CA2" w:rsidRDefault="00F251E2" w:rsidP="00C336C3">
            <w:pPr>
              <w:pStyle w:val="Agreement"/>
              <w:numPr>
                <w:ilvl w:val="0"/>
                <w:numId w:val="85"/>
              </w:numPr>
              <w:tabs>
                <w:tab w:val="clear" w:pos="1800"/>
              </w:tabs>
              <w:rPr>
                <w:rFonts w:ascii="Times New Roman" w:hAnsi="Times New Roman"/>
                <w:b w:val="0"/>
                <w:szCs w:val="20"/>
              </w:rPr>
            </w:pPr>
            <w:r w:rsidRPr="00070CA2">
              <w:rPr>
                <w:rFonts w:ascii="Times New Roman" w:hAnsi="Times New Roman"/>
                <w:b w:val="0"/>
                <w:szCs w:val="20"/>
              </w:rPr>
              <w:t>Baseline: The network does not need to be aware of whether the UE is monitoring LP-WUS or not in RRC_IDLE/INACTIVE</w:t>
            </w:r>
          </w:p>
          <w:p w14:paraId="1F63CD01" w14:textId="77777777" w:rsidR="00F251E2" w:rsidRPr="008B5359" w:rsidRDefault="00F251E2" w:rsidP="00C336C3">
            <w:pPr>
              <w:pStyle w:val="Agreement"/>
              <w:numPr>
                <w:ilvl w:val="0"/>
                <w:numId w:val="85"/>
              </w:numPr>
              <w:tabs>
                <w:tab w:val="clear" w:pos="1800"/>
              </w:tabs>
              <w:rPr>
                <w:rFonts w:ascii="Times New Roman" w:hAnsi="Times New Roman"/>
                <w:b w:val="0"/>
                <w:szCs w:val="20"/>
                <w:highlight w:val="green"/>
              </w:rPr>
            </w:pPr>
            <w:r w:rsidRPr="008B5359">
              <w:rPr>
                <w:rFonts w:ascii="Times New Roman" w:hAnsi="Times New Roman"/>
                <w:b w:val="0"/>
                <w:szCs w:val="20"/>
                <w:highlight w:val="green"/>
              </w:rPr>
              <w:t>Separate entry/exit thresholds can be configured for OFDM-based and OOK-based WUR if a cell supports both types of LRs. Signalling details are FFS.</w:t>
            </w:r>
          </w:p>
          <w:p w14:paraId="52BC645F" w14:textId="77777777" w:rsidR="00F251E2" w:rsidRPr="00070CA2" w:rsidRDefault="00F251E2" w:rsidP="00C336C3">
            <w:pPr>
              <w:pStyle w:val="Agreement"/>
              <w:numPr>
                <w:ilvl w:val="0"/>
                <w:numId w:val="85"/>
              </w:numPr>
              <w:tabs>
                <w:tab w:val="clear" w:pos="1800"/>
              </w:tabs>
              <w:rPr>
                <w:rFonts w:ascii="Times New Roman" w:hAnsi="Times New Roman"/>
                <w:b w:val="0"/>
                <w:szCs w:val="20"/>
                <w:highlight w:val="green"/>
              </w:rPr>
            </w:pPr>
            <w:r w:rsidRPr="00070CA2">
              <w:rPr>
                <w:rFonts w:ascii="Times New Roman" w:hAnsi="Times New Roman"/>
                <w:b w:val="0"/>
                <w:szCs w:val="20"/>
                <w:highlight w:val="green"/>
              </w:rPr>
              <w:t>Working assumption (can revisit if R1/R4 reached different conclusions): If the entry/exit conditions are configured, besides MR-based thresholds, LP-WUS monitoring entry condition can also include LR-based thresholds.</w:t>
            </w:r>
          </w:p>
          <w:p w14:paraId="20637584" w14:textId="77777777" w:rsidR="00F251E2" w:rsidRPr="00070CA2" w:rsidRDefault="00F251E2" w:rsidP="00C336C3">
            <w:pPr>
              <w:pStyle w:val="Agreement"/>
              <w:numPr>
                <w:ilvl w:val="0"/>
                <w:numId w:val="85"/>
              </w:numPr>
              <w:tabs>
                <w:tab w:val="clear" w:pos="1800"/>
              </w:tabs>
              <w:rPr>
                <w:rFonts w:ascii="Times New Roman" w:hAnsi="Times New Roman"/>
                <w:b w:val="0"/>
                <w:szCs w:val="20"/>
                <w:highlight w:val="green"/>
              </w:rPr>
            </w:pPr>
            <w:r w:rsidRPr="00070CA2">
              <w:rPr>
                <w:rFonts w:ascii="Times New Roman" w:hAnsi="Times New Roman"/>
                <w:b w:val="0"/>
                <w:szCs w:val="20"/>
                <w:highlight w:val="green"/>
              </w:rPr>
              <w:t xml:space="preserve">The metrics for serving cell quality measured by MR/LR for entry condition includes (LP-)RSRP and optional (LP-)RSRQ. </w:t>
            </w:r>
          </w:p>
          <w:p w14:paraId="22A01D1A" w14:textId="77777777" w:rsidR="00F251E2" w:rsidRPr="00070CA2" w:rsidRDefault="00F251E2" w:rsidP="00C336C3">
            <w:pPr>
              <w:pStyle w:val="Agreement"/>
              <w:numPr>
                <w:ilvl w:val="0"/>
                <w:numId w:val="85"/>
              </w:numPr>
              <w:tabs>
                <w:tab w:val="clear" w:pos="1800"/>
              </w:tabs>
              <w:rPr>
                <w:rFonts w:ascii="Times New Roman" w:hAnsi="Times New Roman"/>
                <w:b w:val="0"/>
              </w:rPr>
            </w:pPr>
            <w:r w:rsidRPr="00070CA2">
              <w:rPr>
                <w:rFonts w:ascii="Times New Roman" w:hAnsi="Times New Roman"/>
                <w:b w:val="0"/>
                <w:szCs w:val="20"/>
                <w:highlight w:val="green"/>
              </w:rPr>
              <w:t>The metrics for serving cell quality measured by LR for exit condition includes (LP-)RSRP and optional (LP-)RSRQ.</w:t>
            </w:r>
            <w:r w:rsidRPr="004D784E">
              <w:rPr>
                <w:rFonts w:ascii="Times New Roman" w:hAnsi="Times New Roman"/>
                <w:b w:val="0"/>
              </w:rPr>
              <w:t xml:space="preserve"> </w:t>
            </w:r>
          </w:p>
        </w:tc>
      </w:tr>
    </w:tbl>
    <w:p w14:paraId="6ECD4D91" w14:textId="77777777" w:rsidR="00F251E2" w:rsidRDefault="00F251E2" w:rsidP="00F251E2">
      <w:pPr>
        <w:jc w:val="both"/>
        <w:rPr>
          <w:color w:val="000000"/>
          <w:sz w:val="24"/>
          <w:szCs w:val="24"/>
          <w:lang w:val="en-US" w:eastAsia="zh-CN"/>
        </w:rPr>
      </w:pPr>
    </w:p>
    <w:p w14:paraId="5525B23B" w14:textId="4CF08B9B" w:rsidR="00F251E2" w:rsidRDefault="00F251E2" w:rsidP="00F251E2">
      <w:pPr>
        <w:jc w:val="both"/>
        <w:rPr>
          <w:color w:val="000000"/>
          <w:sz w:val="24"/>
          <w:szCs w:val="24"/>
          <w:lang w:val="en-US" w:eastAsia="zh-CN"/>
        </w:rPr>
      </w:pPr>
      <w:r>
        <w:rPr>
          <w:color w:val="000000"/>
          <w:sz w:val="24"/>
          <w:szCs w:val="24"/>
          <w:lang w:val="en-US" w:eastAsia="zh-CN"/>
        </w:rPr>
        <w:t>Regarding issue 1-2-</w:t>
      </w:r>
      <w:r w:rsidR="00CF6634">
        <w:rPr>
          <w:color w:val="000000"/>
          <w:sz w:val="24"/>
          <w:szCs w:val="24"/>
          <w:lang w:val="en-US" w:eastAsia="zh-CN"/>
        </w:rPr>
        <w:t>6</w:t>
      </w:r>
      <w:r>
        <w:rPr>
          <w:color w:val="000000"/>
          <w:sz w:val="24"/>
          <w:szCs w:val="24"/>
          <w:lang w:val="en-US" w:eastAsia="zh-CN"/>
        </w:rPr>
        <w:t>, it’s clear that RAN2 had some conclusions already and still working on the threshold design. We recommend to just follow the RAN2 working assumption and agreements, and no need to discuss it in RAN4.</w:t>
      </w:r>
    </w:p>
    <w:p w14:paraId="7786434E" w14:textId="7DDF49FD" w:rsidR="00CF6634" w:rsidRDefault="00F251E2" w:rsidP="00F251E2">
      <w:pPr>
        <w:jc w:val="both"/>
        <w:rPr>
          <w:b/>
          <w:i/>
          <w:color w:val="000000" w:themeColor="text1"/>
          <w:sz w:val="24"/>
          <w:szCs w:val="24"/>
        </w:rPr>
      </w:pPr>
      <w:r w:rsidRPr="00453869">
        <w:rPr>
          <w:b/>
          <w:i/>
          <w:color w:val="000000" w:themeColor="text1"/>
          <w:sz w:val="24"/>
          <w:szCs w:val="24"/>
        </w:rPr>
        <w:t xml:space="preserve">Proposal </w:t>
      </w:r>
      <w:r w:rsidR="003D505C">
        <w:rPr>
          <w:b/>
          <w:i/>
          <w:color w:val="000000" w:themeColor="text1"/>
          <w:sz w:val="24"/>
          <w:szCs w:val="24"/>
        </w:rPr>
        <w:t>1</w:t>
      </w:r>
      <w:r w:rsidR="00CF6634">
        <w:rPr>
          <w:b/>
          <w:i/>
          <w:color w:val="000000" w:themeColor="text1"/>
          <w:sz w:val="24"/>
          <w:szCs w:val="24"/>
        </w:rPr>
        <w:t>9</w:t>
      </w:r>
      <w:r w:rsidRPr="00453869">
        <w:rPr>
          <w:b/>
          <w:i/>
          <w:color w:val="000000" w:themeColor="text1"/>
          <w:sz w:val="24"/>
          <w:szCs w:val="24"/>
        </w:rPr>
        <w:t xml:space="preserve">: </w:t>
      </w:r>
      <w:r w:rsidRPr="00F251E2">
        <w:rPr>
          <w:b/>
          <w:i/>
          <w:color w:val="000000" w:themeColor="text1"/>
          <w:sz w:val="24"/>
          <w:szCs w:val="24"/>
        </w:rPr>
        <w:t>For LP-WUR, LR measurement metrics have (LP-)RSRP and optional (LP-)RSRQ.</w:t>
      </w:r>
    </w:p>
    <w:p w14:paraId="078F9412" w14:textId="19CCF23E" w:rsidR="00E277A7" w:rsidRPr="008A437C" w:rsidRDefault="00E277A7" w:rsidP="00E277A7">
      <w:pPr>
        <w:pStyle w:val="Heading1"/>
        <w:numPr>
          <w:ilvl w:val="0"/>
          <w:numId w:val="10"/>
        </w:numPr>
        <w:pBdr>
          <w:top w:val="single" w:sz="12" w:space="2" w:color="auto"/>
        </w:pBdr>
        <w:jc w:val="both"/>
        <w:rPr>
          <w:sz w:val="32"/>
        </w:rPr>
      </w:pPr>
      <w:r w:rsidRPr="00E277A7">
        <w:rPr>
          <w:sz w:val="32"/>
        </w:rPr>
        <w:t>MR RRM relaxation</w:t>
      </w:r>
    </w:p>
    <w:p w14:paraId="194AB4DE" w14:textId="77777777" w:rsidR="00CF6634" w:rsidRDefault="00CF6634" w:rsidP="00CF6634">
      <w:pPr>
        <w:snapToGrid w:val="0"/>
        <w:spacing w:after="120"/>
        <w:rPr>
          <w:b/>
          <w:bCs/>
          <w:color w:val="000000"/>
          <w:sz w:val="24"/>
          <w:szCs w:val="24"/>
          <w:u w:val="single"/>
          <w:lang w:eastAsia="ko-KR"/>
        </w:rPr>
      </w:pPr>
      <w:r w:rsidRPr="00CF6634">
        <w:rPr>
          <w:b/>
          <w:bCs/>
          <w:color w:val="000000"/>
          <w:sz w:val="24"/>
          <w:szCs w:val="24"/>
          <w:u w:val="single"/>
          <w:lang w:eastAsia="ko-KR"/>
        </w:rPr>
        <w:t>Issue 1-3-1: MR RRM relaxation for serving cell/neighbour cell for case 3</w:t>
      </w:r>
    </w:p>
    <w:tbl>
      <w:tblPr>
        <w:tblStyle w:val="TableGrid"/>
        <w:tblW w:w="0" w:type="auto"/>
        <w:tblLook w:val="04A0" w:firstRow="1" w:lastRow="0" w:firstColumn="1" w:lastColumn="0" w:noHBand="0" w:noVBand="1"/>
      </w:tblPr>
      <w:tblGrid>
        <w:gridCol w:w="9629"/>
      </w:tblGrid>
      <w:tr w:rsidR="00CF6634" w14:paraId="360FFE17" w14:textId="77777777" w:rsidTr="00CF6634">
        <w:tc>
          <w:tcPr>
            <w:tcW w:w="9629" w:type="dxa"/>
          </w:tcPr>
          <w:p w14:paraId="46DAC524" w14:textId="77777777" w:rsidR="00CF6634" w:rsidRPr="004506BF" w:rsidRDefault="00CF6634" w:rsidP="00CF6634">
            <w:pPr>
              <w:rPr>
                <w:iCs/>
                <w:color w:val="000000"/>
                <w:sz w:val="21"/>
                <w:szCs w:val="21"/>
              </w:rPr>
            </w:pPr>
            <w:r w:rsidRPr="004506BF">
              <w:rPr>
                <w:iCs/>
                <w:color w:val="000000"/>
                <w:sz w:val="21"/>
                <w:szCs w:val="21"/>
              </w:rPr>
              <w:t>Agreement:</w:t>
            </w:r>
          </w:p>
          <w:p w14:paraId="51C9DFE0" w14:textId="77777777" w:rsidR="00CF6634" w:rsidRPr="004506BF" w:rsidRDefault="00CF6634" w:rsidP="00CF6634">
            <w:pPr>
              <w:rPr>
                <w:sz w:val="21"/>
                <w:szCs w:val="21"/>
              </w:rPr>
            </w:pPr>
            <w:r w:rsidRPr="004506BF">
              <w:rPr>
                <w:sz w:val="21"/>
                <w:szCs w:val="21"/>
              </w:rPr>
              <w:t>Scaling factor</w:t>
            </w:r>
            <w:r w:rsidRPr="004506BF">
              <w:rPr>
                <w:rFonts w:hint="eastAsia"/>
                <w:sz w:val="21"/>
                <w:szCs w:val="21"/>
              </w:rPr>
              <w:t>(</w:t>
            </w:r>
            <w:r w:rsidRPr="004506BF">
              <w:rPr>
                <w:sz w:val="21"/>
                <w:szCs w:val="21"/>
              </w:rPr>
              <w:t xml:space="preserve">s) is/are &gt;= 4. Further down-select from </w:t>
            </w:r>
          </w:p>
          <w:p w14:paraId="489E807F" w14:textId="77777777" w:rsidR="00CF6634" w:rsidRPr="004506BF" w:rsidRDefault="00CF6634" w:rsidP="00CF6634">
            <w:pPr>
              <w:pStyle w:val="ListParagraph"/>
              <w:widowControl/>
              <w:numPr>
                <w:ilvl w:val="0"/>
                <w:numId w:val="105"/>
              </w:numPr>
              <w:overflowPunct w:val="0"/>
              <w:snapToGrid w:val="0"/>
              <w:spacing w:after="120" w:line="240" w:lineRule="auto"/>
              <w:ind w:firstLineChars="0"/>
              <w:textAlignment w:val="baseline"/>
            </w:pPr>
            <w:r w:rsidRPr="004506BF">
              <w:t>Option 1:  1 fixed scaling factor</w:t>
            </w:r>
          </w:p>
          <w:p w14:paraId="03B4661A" w14:textId="77777777" w:rsidR="00CF6634" w:rsidRPr="004506BF" w:rsidRDefault="00CF6634" w:rsidP="00CF6634">
            <w:pPr>
              <w:pStyle w:val="ListParagraph"/>
              <w:widowControl/>
              <w:numPr>
                <w:ilvl w:val="0"/>
                <w:numId w:val="105"/>
              </w:numPr>
              <w:overflowPunct w:val="0"/>
              <w:snapToGrid w:val="0"/>
              <w:spacing w:after="120" w:line="240" w:lineRule="auto"/>
              <w:ind w:firstLineChars="0"/>
              <w:textAlignment w:val="baseline"/>
            </w:pPr>
            <w:r w:rsidRPr="004506BF">
              <w:t xml:space="preserve">Option 2: multiple values configured by NW </w:t>
            </w:r>
          </w:p>
          <w:p w14:paraId="3ABD9E61" w14:textId="77777777" w:rsidR="00CF6634" w:rsidRPr="004506BF" w:rsidRDefault="00CF6634" w:rsidP="00CF6634">
            <w:pPr>
              <w:pStyle w:val="ListParagraph"/>
              <w:widowControl/>
              <w:numPr>
                <w:ilvl w:val="0"/>
                <w:numId w:val="105"/>
              </w:numPr>
              <w:overflowPunct w:val="0"/>
              <w:snapToGrid w:val="0"/>
              <w:spacing w:after="120" w:line="240" w:lineRule="auto"/>
              <w:ind w:firstLineChars="0"/>
              <w:textAlignment w:val="baseline"/>
            </w:pPr>
            <w:r w:rsidRPr="004506BF">
              <w:t>Option 3: multiple values, scaling factor value depends on DRX cycle length (QC MTK apple xiaomi vivo)</w:t>
            </w:r>
          </w:p>
          <w:tbl>
            <w:tblPr>
              <w:tblStyle w:val="TableGrid"/>
              <w:tblW w:w="0" w:type="auto"/>
              <w:tblInd w:w="644" w:type="dxa"/>
              <w:tblLook w:val="04A0" w:firstRow="1" w:lastRow="0" w:firstColumn="1" w:lastColumn="0" w:noHBand="0" w:noVBand="1"/>
            </w:tblPr>
            <w:tblGrid>
              <w:gridCol w:w="4100"/>
              <w:gridCol w:w="4112"/>
            </w:tblGrid>
            <w:tr w:rsidR="00CF6634" w:rsidRPr="004506BF" w14:paraId="52D22718" w14:textId="77777777" w:rsidTr="00D202CD">
              <w:tc>
                <w:tcPr>
                  <w:tcW w:w="4100" w:type="dxa"/>
                </w:tcPr>
                <w:p w14:paraId="1771CC27" w14:textId="77777777" w:rsidR="00CF6634" w:rsidRPr="004506BF" w:rsidRDefault="00CF6634" w:rsidP="00CF6634">
                  <w:pPr>
                    <w:snapToGrid w:val="0"/>
                    <w:spacing w:after="120"/>
                    <w:rPr>
                      <w:sz w:val="21"/>
                      <w:szCs w:val="21"/>
                    </w:rPr>
                  </w:pPr>
                  <w:r w:rsidRPr="004506BF">
                    <w:t>DRX cycle length [s]</w:t>
                  </w:r>
                </w:p>
              </w:tc>
              <w:tc>
                <w:tcPr>
                  <w:tcW w:w="4112" w:type="dxa"/>
                </w:tcPr>
                <w:p w14:paraId="03B1B0A4" w14:textId="77777777" w:rsidR="00CF6634" w:rsidRPr="004506BF" w:rsidRDefault="00CF6634" w:rsidP="00CF6634">
                  <w:pPr>
                    <w:snapToGrid w:val="0"/>
                    <w:spacing w:after="120"/>
                    <w:rPr>
                      <w:sz w:val="21"/>
                      <w:szCs w:val="21"/>
                    </w:rPr>
                  </w:pPr>
                  <w:r w:rsidRPr="004506BF">
                    <w:rPr>
                      <w:sz w:val="21"/>
                      <w:szCs w:val="21"/>
                    </w:rPr>
                    <w:t>Scaling factor</w:t>
                  </w:r>
                </w:p>
              </w:tc>
            </w:tr>
            <w:tr w:rsidR="00CF6634" w:rsidRPr="004506BF" w14:paraId="795683AE" w14:textId="77777777" w:rsidTr="00D202CD">
              <w:tc>
                <w:tcPr>
                  <w:tcW w:w="4100" w:type="dxa"/>
                </w:tcPr>
                <w:p w14:paraId="6332A14D" w14:textId="77777777" w:rsidR="00CF6634" w:rsidRPr="004506BF" w:rsidRDefault="00CF6634" w:rsidP="00CF6634">
                  <w:pPr>
                    <w:snapToGrid w:val="0"/>
                    <w:spacing w:after="120"/>
                    <w:rPr>
                      <w:sz w:val="21"/>
                      <w:szCs w:val="21"/>
                    </w:rPr>
                  </w:pPr>
                  <w:r w:rsidRPr="004506BF">
                    <w:t>0.32</w:t>
                  </w:r>
                </w:p>
              </w:tc>
              <w:tc>
                <w:tcPr>
                  <w:tcW w:w="4112" w:type="dxa"/>
                </w:tcPr>
                <w:p w14:paraId="28630228" w14:textId="77777777" w:rsidR="00CF6634" w:rsidRPr="004506BF" w:rsidRDefault="00CF6634" w:rsidP="00CF6634">
                  <w:pPr>
                    <w:snapToGrid w:val="0"/>
                    <w:spacing w:after="120"/>
                    <w:rPr>
                      <w:sz w:val="21"/>
                      <w:szCs w:val="21"/>
                    </w:rPr>
                  </w:pPr>
                  <w:r w:rsidRPr="004506BF">
                    <w:rPr>
                      <w:sz w:val="21"/>
                      <w:szCs w:val="21"/>
                    </w:rPr>
                    <w:t xml:space="preserve">TBD </w:t>
                  </w:r>
                </w:p>
              </w:tc>
            </w:tr>
            <w:tr w:rsidR="00CF6634" w:rsidRPr="004506BF" w14:paraId="6917E7B6" w14:textId="77777777" w:rsidTr="00D202CD">
              <w:tc>
                <w:tcPr>
                  <w:tcW w:w="4100" w:type="dxa"/>
                </w:tcPr>
                <w:p w14:paraId="0706B189" w14:textId="77777777" w:rsidR="00CF6634" w:rsidRPr="004506BF" w:rsidRDefault="00CF6634" w:rsidP="00CF6634">
                  <w:pPr>
                    <w:snapToGrid w:val="0"/>
                    <w:spacing w:after="120"/>
                    <w:rPr>
                      <w:sz w:val="21"/>
                      <w:szCs w:val="21"/>
                    </w:rPr>
                  </w:pPr>
                  <w:r w:rsidRPr="004506BF">
                    <w:t>0.64</w:t>
                  </w:r>
                </w:p>
              </w:tc>
              <w:tc>
                <w:tcPr>
                  <w:tcW w:w="4112" w:type="dxa"/>
                </w:tcPr>
                <w:p w14:paraId="26D589E5" w14:textId="77777777" w:rsidR="00CF6634" w:rsidRPr="004506BF" w:rsidRDefault="00CF6634" w:rsidP="00CF6634">
                  <w:pPr>
                    <w:snapToGrid w:val="0"/>
                    <w:spacing w:after="120"/>
                    <w:rPr>
                      <w:sz w:val="21"/>
                      <w:szCs w:val="21"/>
                    </w:rPr>
                  </w:pPr>
                  <w:r w:rsidRPr="004506BF">
                    <w:rPr>
                      <w:sz w:val="21"/>
                      <w:szCs w:val="21"/>
                    </w:rPr>
                    <w:t>TBD</w:t>
                  </w:r>
                </w:p>
              </w:tc>
            </w:tr>
            <w:tr w:rsidR="00CF6634" w:rsidRPr="004506BF" w14:paraId="5FAC653F" w14:textId="77777777" w:rsidTr="00D202CD">
              <w:tc>
                <w:tcPr>
                  <w:tcW w:w="4100" w:type="dxa"/>
                </w:tcPr>
                <w:p w14:paraId="552122EF" w14:textId="77777777" w:rsidR="00CF6634" w:rsidRPr="004506BF" w:rsidRDefault="00CF6634" w:rsidP="00CF6634">
                  <w:pPr>
                    <w:snapToGrid w:val="0"/>
                    <w:spacing w:after="120"/>
                    <w:rPr>
                      <w:sz w:val="21"/>
                      <w:szCs w:val="21"/>
                    </w:rPr>
                  </w:pPr>
                  <w:r w:rsidRPr="004506BF">
                    <w:t>1.28</w:t>
                  </w:r>
                </w:p>
              </w:tc>
              <w:tc>
                <w:tcPr>
                  <w:tcW w:w="4112" w:type="dxa"/>
                </w:tcPr>
                <w:p w14:paraId="7346014A" w14:textId="77777777" w:rsidR="00CF6634" w:rsidRPr="004506BF" w:rsidRDefault="00CF6634" w:rsidP="00CF6634">
                  <w:pPr>
                    <w:snapToGrid w:val="0"/>
                    <w:spacing w:after="120"/>
                    <w:rPr>
                      <w:sz w:val="21"/>
                      <w:szCs w:val="21"/>
                    </w:rPr>
                  </w:pPr>
                  <w:r w:rsidRPr="004506BF">
                    <w:rPr>
                      <w:sz w:val="21"/>
                      <w:szCs w:val="21"/>
                    </w:rPr>
                    <w:t>TBD</w:t>
                  </w:r>
                </w:p>
              </w:tc>
            </w:tr>
            <w:tr w:rsidR="00CF6634" w14:paraId="069F11C7" w14:textId="77777777" w:rsidTr="00D202CD">
              <w:trPr>
                <w:trHeight w:val="47"/>
              </w:trPr>
              <w:tc>
                <w:tcPr>
                  <w:tcW w:w="4100" w:type="dxa"/>
                </w:tcPr>
                <w:p w14:paraId="73B51B58" w14:textId="77777777" w:rsidR="00CF6634" w:rsidRPr="004506BF" w:rsidRDefault="00CF6634" w:rsidP="00CF6634">
                  <w:pPr>
                    <w:snapToGrid w:val="0"/>
                    <w:spacing w:after="120"/>
                    <w:rPr>
                      <w:sz w:val="21"/>
                      <w:szCs w:val="21"/>
                    </w:rPr>
                  </w:pPr>
                  <w:r w:rsidRPr="004506BF">
                    <w:t>2.56</w:t>
                  </w:r>
                </w:p>
              </w:tc>
              <w:tc>
                <w:tcPr>
                  <w:tcW w:w="4112" w:type="dxa"/>
                </w:tcPr>
                <w:p w14:paraId="05E6E9AC" w14:textId="77777777" w:rsidR="00CF6634" w:rsidRPr="0009752F" w:rsidRDefault="00CF6634" w:rsidP="00CF6634">
                  <w:pPr>
                    <w:snapToGrid w:val="0"/>
                    <w:spacing w:after="120"/>
                    <w:rPr>
                      <w:sz w:val="21"/>
                      <w:szCs w:val="21"/>
                    </w:rPr>
                  </w:pPr>
                  <w:r w:rsidRPr="004506BF">
                    <w:rPr>
                      <w:sz w:val="21"/>
                      <w:szCs w:val="21"/>
                    </w:rPr>
                    <w:t xml:space="preserve">TBD </w:t>
                  </w:r>
                </w:p>
              </w:tc>
            </w:tr>
          </w:tbl>
          <w:p w14:paraId="660A5948" w14:textId="77777777" w:rsidR="00CF6634" w:rsidRDefault="00CF6634" w:rsidP="00CF6634">
            <w:pPr>
              <w:snapToGrid w:val="0"/>
              <w:spacing w:after="120"/>
              <w:rPr>
                <w:b/>
                <w:bCs/>
                <w:color w:val="000000"/>
                <w:sz w:val="24"/>
                <w:szCs w:val="24"/>
                <w:u w:val="single"/>
                <w:lang w:eastAsia="ko-KR"/>
              </w:rPr>
            </w:pPr>
          </w:p>
        </w:tc>
      </w:tr>
    </w:tbl>
    <w:p w14:paraId="1B25B727" w14:textId="77777777" w:rsidR="00CF6634" w:rsidRPr="00CF6634" w:rsidRDefault="00CF6634" w:rsidP="00CF6634">
      <w:pPr>
        <w:snapToGrid w:val="0"/>
        <w:spacing w:after="120"/>
        <w:rPr>
          <w:b/>
          <w:bCs/>
          <w:color w:val="000000"/>
          <w:sz w:val="24"/>
          <w:szCs w:val="24"/>
          <w:u w:val="single"/>
          <w:lang w:eastAsia="ko-KR"/>
        </w:rPr>
      </w:pPr>
    </w:p>
    <w:p w14:paraId="68B69DD0" w14:textId="77777777" w:rsidR="00E277A7" w:rsidRDefault="00E277A7" w:rsidP="00E277A7">
      <w:pPr>
        <w:jc w:val="both"/>
        <w:rPr>
          <w:rFonts w:eastAsia="SimSun"/>
          <w:snapToGrid w:val="0"/>
          <w:color w:val="000000"/>
          <w:sz w:val="24"/>
          <w:szCs w:val="24"/>
          <w:lang w:val="en-US" w:eastAsia="zh-CN"/>
        </w:rPr>
      </w:pPr>
      <w:r w:rsidRPr="00120120">
        <w:rPr>
          <w:rFonts w:eastAsia="SimSun"/>
          <w:snapToGrid w:val="0"/>
          <w:color w:val="000000"/>
          <w:sz w:val="24"/>
          <w:szCs w:val="24"/>
          <w:lang w:val="en-US" w:eastAsia="zh-CN"/>
        </w:rPr>
        <w:lastRenderedPageBreak/>
        <w:t xml:space="preserve">In the WID, </w:t>
      </w:r>
      <w:r>
        <w:rPr>
          <w:rFonts w:eastAsia="SimSun"/>
          <w:snapToGrid w:val="0"/>
          <w:color w:val="000000"/>
          <w:sz w:val="24"/>
          <w:szCs w:val="24"/>
          <w:lang w:val="en-US" w:eastAsia="zh-CN"/>
        </w:rPr>
        <w:t xml:space="preserve">the MR relaxation </w:t>
      </w:r>
      <w:r>
        <w:rPr>
          <w:rFonts w:eastAsia="SimSun" w:hint="eastAsia"/>
          <w:snapToGrid w:val="0"/>
          <w:color w:val="000000"/>
          <w:sz w:val="24"/>
          <w:szCs w:val="24"/>
          <w:lang w:val="en-US" w:eastAsia="zh-CN"/>
        </w:rPr>
        <w:t>scope</w:t>
      </w:r>
      <w:r>
        <w:rPr>
          <w:rFonts w:eastAsia="SimSun"/>
          <w:snapToGrid w:val="0"/>
          <w:color w:val="000000"/>
          <w:sz w:val="24"/>
          <w:szCs w:val="24"/>
          <w:lang w:val="en-US" w:eastAsia="zh-CN"/>
        </w:rPr>
        <w:t xml:space="preserve"> is as following:</w:t>
      </w:r>
    </w:p>
    <w:tbl>
      <w:tblPr>
        <w:tblStyle w:val="TableGrid"/>
        <w:tblW w:w="0" w:type="auto"/>
        <w:tblLook w:val="04A0" w:firstRow="1" w:lastRow="0" w:firstColumn="1" w:lastColumn="0" w:noHBand="0" w:noVBand="1"/>
      </w:tblPr>
      <w:tblGrid>
        <w:gridCol w:w="9629"/>
      </w:tblGrid>
      <w:tr w:rsidR="00E277A7" w14:paraId="3016BA7C" w14:textId="77777777" w:rsidTr="00631FCF">
        <w:tc>
          <w:tcPr>
            <w:tcW w:w="9629" w:type="dxa"/>
          </w:tcPr>
          <w:p w14:paraId="40D114C6" w14:textId="77777777" w:rsidR="00E277A7" w:rsidRDefault="00E277A7" w:rsidP="00631FCF">
            <w:pPr>
              <w:spacing w:after="0"/>
              <w:jc w:val="both"/>
              <w:rPr>
                <w:rFonts w:eastAsia="SimSun"/>
                <w:snapToGrid w:val="0"/>
                <w:color w:val="000000"/>
                <w:sz w:val="24"/>
                <w:szCs w:val="24"/>
                <w:lang w:val="en-US" w:eastAsia="zh-CN"/>
              </w:rPr>
            </w:pPr>
            <w:r w:rsidRPr="00886B23">
              <w:rPr>
                <w:bCs/>
                <w:lang w:bidi="ar"/>
              </w:rPr>
              <w:t xml:space="preserve">Specify further RRM relaxation of UE MR for </w:t>
            </w:r>
            <w:r w:rsidRPr="00120120">
              <w:rPr>
                <w:bCs/>
                <w:color w:val="FF0000"/>
                <w:lang w:bidi="ar"/>
              </w:rPr>
              <w:t>both serving and neighbor cell measurements</w:t>
            </w:r>
            <w:r w:rsidRPr="00886B23">
              <w:rPr>
                <w:bCs/>
                <w:lang w:bidi="ar"/>
              </w:rPr>
              <w:t>, and UE serving cell RRM measurement offloaded from MR to LP-WUR, including the necessary conditions</w:t>
            </w:r>
          </w:p>
        </w:tc>
      </w:tr>
    </w:tbl>
    <w:p w14:paraId="0201D2DE" w14:textId="79D00F31" w:rsidR="00E43E0B" w:rsidRPr="00C4243E" w:rsidRDefault="00E277A7" w:rsidP="004C21F5">
      <w:pPr>
        <w:jc w:val="both"/>
        <w:rPr>
          <w:rFonts w:eastAsia="SimSun"/>
          <w:snapToGrid w:val="0"/>
          <w:color w:val="000000"/>
          <w:sz w:val="24"/>
          <w:szCs w:val="24"/>
          <w:lang w:val="en-US" w:eastAsia="zh-CN"/>
        </w:rPr>
      </w:pPr>
      <w:r>
        <w:rPr>
          <w:rFonts w:eastAsia="SimSun"/>
          <w:snapToGrid w:val="0"/>
          <w:color w:val="000000"/>
          <w:sz w:val="24"/>
          <w:szCs w:val="24"/>
          <w:lang w:val="en-US" w:eastAsia="zh-CN"/>
        </w:rPr>
        <w:t>In the power saving feature, the RRM relaxation for IDLE and connected mode is only for neighbor cell measurement, and no relaxation is allowed for serving cell measurement. The neighbor cell measurement relaxation is decided by serving cell measurement results. RAN4 needs to carefully check if both neighbor cell measurement and serving cell measurement shall share the same relaxation criteria or relaxation requirement (e.g., scaling factor). In our view, if the neighbor cell measurement relaxation is based on the serving cell measurement, it implies that neighbor</w:t>
      </w:r>
      <w:r w:rsidRPr="001571A3">
        <w:rPr>
          <w:rFonts w:eastAsia="SimSun"/>
          <w:snapToGrid w:val="0"/>
          <w:color w:val="000000"/>
          <w:sz w:val="24"/>
          <w:szCs w:val="24"/>
          <w:lang w:val="en-US" w:eastAsia="zh-CN"/>
        </w:rPr>
        <w:t xml:space="preserve"> cell measurement shall always have the more relax measurement than serving cell measurement</w:t>
      </w:r>
      <w:r>
        <w:rPr>
          <w:rFonts w:eastAsia="SimSun"/>
          <w:snapToGrid w:val="0"/>
          <w:color w:val="000000"/>
          <w:sz w:val="24"/>
          <w:szCs w:val="24"/>
          <w:lang w:val="en-US" w:eastAsia="zh-CN"/>
        </w:rPr>
        <w:t xml:space="preserve">. The rationale is also obvious: only if UE can get reliable serving cell measurement results, then it can use such results to decide whether neighbor cell measurement can be relaxed or not. </w:t>
      </w:r>
      <w:r w:rsidR="00E43E0B">
        <w:rPr>
          <w:rFonts w:eastAsia="SimSun"/>
          <w:bCs/>
          <w:iCs/>
          <w:snapToGrid w:val="0"/>
          <w:color w:val="000000" w:themeColor="text1"/>
          <w:sz w:val="24"/>
          <w:szCs w:val="24"/>
          <w:lang w:val="x-none" w:eastAsia="x-none"/>
        </w:rPr>
        <w:t>As proposed by companies, we think 16 could be used as starting point for relaxation, and we would like to propose 16 for serving cell measurement relaxation and neighbor cell measurement relaxation.</w:t>
      </w:r>
      <w:r w:rsidR="00C4243E">
        <w:rPr>
          <w:rFonts w:eastAsia="SimSun"/>
          <w:bCs/>
          <w:iCs/>
          <w:snapToGrid w:val="0"/>
          <w:color w:val="000000" w:themeColor="text1"/>
          <w:sz w:val="24"/>
          <w:szCs w:val="24"/>
          <w:lang w:val="x-none" w:eastAsia="x-none"/>
        </w:rPr>
        <w:t xml:space="preserve"> But as we compromised in last meeting, we can also accept to have different relaxation factors for different DRX cycles, e.g., 16 for DRX=0.32/0.64/1.28s, and 8 for DRX=2.56s.</w:t>
      </w:r>
    </w:p>
    <w:p w14:paraId="178A5A7B" w14:textId="6748D306" w:rsidR="00E277A7" w:rsidRPr="00DB1D7A" w:rsidRDefault="00E43E0B" w:rsidP="00DB1D7A">
      <w:pPr>
        <w:jc w:val="both"/>
        <w:rPr>
          <w:rFonts w:eastAsia="SimSun"/>
          <w:b/>
          <w:i/>
          <w:snapToGrid w:val="0"/>
          <w:color w:val="000000" w:themeColor="text1"/>
          <w:sz w:val="24"/>
          <w:szCs w:val="24"/>
          <w:lang w:val="x-none" w:eastAsia="x-none"/>
        </w:rPr>
      </w:pPr>
      <w:r w:rsidRPr="00CB63F4">
        <w:rPr>
          <w:b/>
          <w:i/>
          <w:color w:val="000000" w:themeColor="text1"/>
          <w:sz w:val="24"/>
          <w:szCs w:val="24"/>
        </w:rPr>
        <w:t xml:space="preserve">Proposal </w:t>
      </w:r>
      <w:r w:rsidR="003D505C">
        <w:rPr>
          <w:b/>
          <w:i/>
          <w:color w:val="000000" w:themeColor="text1"/>
          <w:sz w:val="24"/>
          <w:szCs w:val="24"/>
        </w:rPr>
        <w:t>2</w:t>
      </w:r>
      <w:r w:rsidR="00C4243E">
        <w:rPr>
          <w:b/>
          <w:i/>
          <w:color w:val="000000" w:themeColor="text1"/>
          <w:sz w:val="24"/>
          <w:szCs w:val="24"/>
        </w:rPr>
        <w:t>0</w:t>
      </w:r>
      <w:r w:rsidRPr="00CB63F4">
        <w:rPr>
          <w:b/>
          <w:i/>
          <w:color w:val="000000" w:themeColor="text1"/>
          <w:sz w:val="24"/>
          <w:szCs w:val="24"/>
        </w:rPr>
        <w:t xml:space="preserve">: </w:t>
      </w:r>
      <w:r>
        <w:rPr>
          <w:b/>
          <w:i/>
          <w:color w:val="000000" w:themeColor="text1"/>
          <w:sz w:val="24"/>
          <w:szCs w:val="24"/>
        </w:rPr>
        <w:t xml:space="preserve">regarding </w:t>
      </w:r>
      <w:r w:rsidRPr="001571A3">
        <w:rPr>
          <w:b/>
          <w:i/>
          <w:color w:val="000000" w:themeColor="text1"/>
          <w:sz w:val="24"/>
          <w:szCs w:val="24"/>
        </w:rPr>
        <w:t>RRM relaxation of UE MR for both serving and neighbor cell measurements</w:t>
      </w:r>
      <w:r>
        <w:rPr>
          <w:b/>
          <w:i/>
          <w:color w:val="000000" w:themeColor="text1"/>
          <w:sz w:val="24"/>
          <w:szCs w:val="24"/>
        </w:rPr>
        <w:t xml:space="preserve">, consider to use </w:t>
      </w:r>
      <w:r w:rsidRPr="00E43E0B">
        <w:rPr>
          <w:b/>
          <w:i/>
          <w:color w:val="000000" w:themeColor="text1"/>
          <w:sz w:val="24"/>
          <w:szCs w:val="24"/>
        </w:rPr>
        <w:t>16 for serving cell measurement relaxation and neighbor cell measurement relaxation .</w:t>
      </w:r>
    </w:p>
    <w:p w14:paraId="591EC973" w14:textId="69DE492D" w:rsidR="00A60519" w:rsidRPr="00A60519" w:rsidRDefault="00A60519" w:rsidP="00A60519">
      <w:pPr>
        <w:pStyle w:val="Heading1"/>
        <w:numPr>
          <w:ilvl w:val="0"/>
          <w:numId w:val="10"/>
        </w:numPr>
        <w:pBdr>
          <w:top w:val="single" w:sz="12" w:space="2" w:color="auto"/>
        </w:pBdr>
        <w:jc w:val="both"/>
        <w:rPr>
          <w:sz w:val="32"/>
        </w:rPr>
      </w:pPr>
      <w:r w:rsidRPr="00A60519">
        <w:rPr>
          <w:sz w:val="32"/>
        </w:rPr>
        <w:t xml:space="preserve">LP-WUR CONNECTED </w:t>
      </w:r>
      <w:r w:rsidRPr="00A60519">
        <w:rPr>
          <w:rFonts w:hint="eastAsia"/>
          <w:sz w:val="32"/>
        </w:rPr>
        <w:t>mod</w:t>
      </w:r>
      <w:r w:rsidRPr="00A60519">
        <w:rPr>
          <w:sz w:val="32"/>
        </w:rPr>
        <w:t>e</w:t>
      </w:r>
    </w:p>
    <w:p w14:paraId="7EF47D47" w14:textId="38D79777" w:rsidR="00A60519" w:rsidRPr="00575317" w:rsidRDefault="00575317" w:rsidP="00575317">
      <w:pPr>
        <w:rPr>
          <w:b/>
          <w:color w:val="000000" w:themeColor="text1"/>
          <w:sz w:val="24"/>
          <w:szCs w:val="24"/>
          <w:u w:val="single"/>
          <w:lang w:eastAsia="ko-KR"/>
        </w:rPr>
      </w:pPr>
      <w:r w:rsidRPr="00575317">
        <w:rPr>
          <w:b/>
          <w:color w:val="000000" w:themeColor="text1"/>
          <w:sz w:val="24"/>
          <w:szCs w:val="24"/>
          <w:u w:val="single"/>
          <w:lang w:eastAsia="ko-KR"/>
        </w:rPr>
        <w:t xml:space="preserve">Issue 1-4-1: LP-WUR at CONNECTED </w:t>
      </w:r>
      <w:r w:rsidRPr="00575317">
        <w:rPr>
          <w:rFonts w:hint="eastAsia"/>
          <w:b/>
          <w:color w:val="000000" w:themeColor="text1"/>
          <w:sz w:val="24"/>
          <w:szCs w:val="24"/>
          <w:u w:val="single"/>
          <w:lang w:eastAsia="ko-KR"/>
        </w:rPr>
        <w:t>mod</w:t>
      </w:r>
      <w:r w:rsidRPr="00575317">
        <w:rPr>
          <w:b/>
          <w:color w:val="000000" w:themeColor="text1"/>
          <w:sz w:val="24"/>
          <w:szCs w:val="24"/>
          <w:u w:val="single"/>
          <w:lang w:eastAsia="ko-KR"/>
        </w:rPr>
        <w:t>e</w:t>
      </w:r>
    </w:p>
    <w:p w14:paraId="699AC5AF" w14:textId="6EE915C1" w:rsidR="00507B28" w:rsidRDefault="00507B28" w:rsidP="00507B28">
      <w:pPr>
        <w:jc w:val="both"/>
        <w:rPr>
          <w:color w:val="000000"/>
          <w:sz w:val="24"/>
          <w:szCs w:val="24"/>
          <w:lang w:val="en-US" w:eastAsia="zh-CN"/>
        </w:rPr>
      </w:pPr>
      <w:r>
        <w:rPr>
          <w:color w:val="000000"/>
          <w:sz w:val="24"/>
          <w:szCs w:val="24"/>
          <w:lang w:val="en-US" w:eastAsia="zh-CN"/>
        </w:rPr>
        <w:t xml:space="preserve">In the WID, the scope for connected mode is to discuss the </w:t>
      </w:r>
      <w:r w:rsidRPr="00507B28">
        <w:rPr>
          <w:color w:val="000000"/>
          <w:sz w:val="24"/>
          <w:szCs w:val="24"/>
          <w:lang w:val="en-US" w:eastAsia="zh-CN"/>
        </w:rPr>
        <w:t>procedures to allow UE MR PDCCH monitoring triggered by LP-WUS including activation and deactivation procedure of LP-WUS monitoring</w:t>
      </w:r>
      <w:r>
        <w:rPr>
          <w:color w:val="000000"/>
          <w:sz w:val="24"/>
          <w:szCs w:val="24"/>
          <w:lang w:val="en-US" w:eastAsia="zh-CN"/>
        </w:rPr>
        <w:t>, however, like in R16 WUS design, it would not have any RRM impact by using LP-WUS in connected mode. Furthermore, WID mentioned that,</w:t>
      </w:r>
    </w:p>
    <w:p w14:paraId="54F0A0BC" w14:textId="719EB3FF" w:rsidR="00507B28" w:rsidRPr="00507B28" w:rsidRDefault="00507B28" w:rsidP="00507B28">
      <w:pPr>
        <w:jc w:val="both"/>
        <w:rPr>
          <w:i/>
          <w:iCs/>
          <w:color w:val="000000"/>
          <w:sz w:val="24"/>
          <w:szCs w:val="24"/>
          <w:lang w:val="en-US" w:eastAsia="zh-CN"/>
        </w:rPr>
      </w:pPr>
      <w:r w:rsidRPr="00507B28">
        <w:rPr>
          <w:i/>
          <w:iCs/>
          <w:color w:val="000000"/>
          <w:sz w:val="24"/>
          <w:szCs w:val="24"/>
          <w:lang w:val="en-US" w:eastAsia="zh-CN"/>
        </w:rPr>
        <w:t>In CONNECTED mode, UE MR ultra-deep sleep is not considered, and UE RRM/RLM/BFD/CSI measurements are performed by MR</w:t>
      </w:r>
    </w:p>
    <w:p w14:paraId="639C03E1" w14:textId="67E76CAB" w:rsidR="00507B28" w:rsidRDefault="00507B28" w:rsidP="00507B28">
      <w:pPr>
        <w:jc w:val="both"/>
        <w:rPr>
          <w:color w:val="000000"/>
          <w:sz w:val="24"/>
          <w:szCs w:val="24"/>
          <w:lang w:val="en-US" w:eastAsia="zh-CN"/>
        </w:rPr>
      </w:pPr>
      <w:r w:rsidRPr="00507B28">
        <w:rPr>
          <w:color w:val="000000"/>
          <w:sz w:val="24"/>
          <w:szCs w:val="24"/>
          <w:lang w:val="en-US" w:eastAsia="zh-CN"/>
        </w:rPr>
        <w:t xml:space="preserve">All the RRM/RLM/BFD/CSI measurement would be as same as legacy case, i.e., use MR to </w:t>
      </w:r>
      <w:r>
        <w:rPr>
          <w:color w:val="000000"/>
          <w:sz w:val="24"/>
          <w:szCs w:val="24"/>
          <w:lang w:val="en-US" w:eastAsia="zh-CN"/>
        </w:rPr>
        <w:t xml:space="preserve">perform </w:t>
      </w:r>
      <w:r w:rsidRPr="00507B28">
        <w:rPr>
          <w:rFonts w:hint="eastAsia"/>
          <w:color w:val="000000"/>
          <w:sz w:val="24"/>
          <w:szCs w:val="24"/>
          <w:lang w:val="en-US" w:eastAsia="zh-CN"/>
        </w:rPr>
        <w:t>t</w:t>
      </w:r>
      <w:r w:rsidRPr="00507B28">
        <w:rPr>
          <w:color w:val="000000"/>
          <w:sz w:val="24"/>
          <w:szCs w:val="24"/>
          <w:lang w:val="en-US" w:eastAsia="zh-CN"/>
        </w:rPr>
        <w:t>hese functionalities.</w:t>
      </w:r>
      <w:r>
        <w:rPr>
          <w:rFonts w:hint="eastAsia"/>
          <w:color w:val="000000"/>
          <w:sz w:val="24"/>
          <w:szCs w:val="24"/>
          <w:lang w:val="en-US" w:eastAsia="zh-CN"/>
        </w:rPr>
        <w:t xml:space="preserve"> </w:t>
      </w:r>
      <w:r w:rsidRPr="00507B28">
        <w:rPr>
          <w:color w:val="000000"/>
          <w:sz w:val="24"/>
          <w:szCs w:val="24"/>
          <w:lang w:val="en-US" w:eastAsia="zh-CN"/>
        </w:rPr>
        <w:t>Thus, no RRM scope shall be needed for connected mode in this WI.</w:t>
      </w:r>
    </w:p>
    <w:p w14:paraId="7F3FA5B2" w14:textId="4649B0E8" w:rsidR="00A60519" w:rsidRDefault="00507B28" w:rsidP="00507B28">
      <w:pPr>
        <w:jc w:val="both"/>
        <w:rPr>
          <w:b/>
          <w:bCs/>
          <w:i/>
          <w:iCs/>
          <w:color w:val="000000"/>
          <w:sz w:val="24"/>
          <w:szCs w:val="24"/>
          <w:lang w:val="en-US" w:eastAsia="zh-CN"/>
        </w:rPr>
      </w:pPr>
      <w:r w:rsidRPr="00507B28">
        <w:rPr>
          <w:b/>
          <w:bCs/>
          <w:i/>
          <w:iCs/>
          <w:color w:val="000000"/>
          <w:sz w:val="24"/>
          <w:szCs w:val="24"/>
          <w:lang w:val="en-US" w:eastAsia="zh-CN"/>
        </w:rPr>
        <w:t xml:space="preserve">Proposal </w:t>
      </w:r>
      <w:r w:rsidR="003D505C">
        <w:rPr>
          <w:b/>
          <w:bCs/>
          <w:i/>
          <w:iCs/>
          <w:color w:val="000000"/>
          <w:sz w:val="24"/>
          <w:szCs w:val="24"/>
          <w:lang w:val="en-US" w:eastAsia="zh-CN"/>
        </w:rPr>
        <w:t>2</w:t>
      </w:r>
      <w:r w:rsidR="00C4243E">
        <w:rPr>
          <w:b/>
          <w:bCs/>
          <w:i/>
          <w:iCs/>
          <w:color w:val="000000"/>
          <w:sz w:val="24"/>
          <w:szCs w:val="24"/>
          <w:lang w:val="en-US" w:eastAsia="zh-CN"/>
        </w:rPr>
        <w:t>1</w:t>
      </w:r>
      <w:r w:rsidRPr="00507B28">
        <w:rPr>
          <w:b/>
          <w:bCs/>
          <w:i/>
          <w:iCs/>
          <w:color w:val="000000"/>
          <w:sz w:val="24"/>
          <w:szCs w:val="24"/>
          <w:lang w:val="en-US" w:eastAsia="zh-CN"/>
        </w:rPr>
        <w:t xml:space="preserve">: no RRM </w:t>
      </w:r>
      <w:r w:rsidR="00A60519" w:rsidRPr="00A60519">
        <w:rPr>
          <w:b/>
          <w:bCs/>
          <w:i/>
          <w:iCs/>
          <w:color w:val="000000"/>
          <w:sz w:val="24"/>
          <w:szCs w:val="24"/>
          <w:lang w:val="en-US" w:eastAsia="zh-CN"/>
        </w:rPr>
        <w:t xml:space="preserve">objectives </w:t>
      </w:r>
      <w:r w:rsidRPr="00507B28">
        <w:rPr>
          <w:b/>
          <w:bCs/>
          <w:i/>
          <w:iCs/>
          <w:color w:val="000000"/>
          <w:sz w:val="24"/>
          <w:szCs w:val="24"/>
          <w:lang w:val="en-US" w:eastAsia="zh-CN"/>
        </w:rPr>
        <w:t>is needed for connected mode in this LP-WUR/LP-WUS WI.</w:t>
      </w:r>
    </w:p>
    <w:p w14:paraId="5CE6B5C2" w14:textId="117D0731" w:rsidR="00A22B91" w:rsidRPr="00612F72" w:rsidRDefault="00A60519" w:rsidP="00A22B91">
      <w:pPr>
        <w:pStyle w:val="Heading1"/>
        <w:numPr>
          <w:ilvl w:val="0"/>
          <w:numId w:val="10"/>
        </w:numPr>
        <w:pBdr>
          <w:top w:val="single" w:sz="12" w:space="2" w:color="auto"/>
        </w:pBdr>
        <w:jc w:val="both"/>
        <w:rPr>
          <w:sz w:val="32"/>
        </w:rPr>
      </w:pPr>
      <w:r w:rsidRPr="00A60519">
        <w:rPr>
          <w:sz w:val="32"/>
        </w:rPr>
        <w:t>Others</w:t>
      </w:r>
    </w:p>
    <w:p w14:paraId="2F1CFBD5" w14:textId="77777777" w:rsidR="004675CD" w:rsidRPr="004675CD" w:rsidRDefault="004675CD" w:rsidP="004675CD">
      <w:pPr>
        <w:rPr>
          <w:b/>
          <w:color w:val="000000" w:themeColor="text1"/>
          <w:sz w:val="24"/>
          <w:szCs w:val="24"/>
          <w:u w:val="single"/>
          <w:lang w:eastAsia="ko-KR"/>
        </w:rPr>
      </w:pPr>
      <w:r w:rsidRPr="004675CD">
        <w:rPr>
          <w:b/>
          <w:color w:val="000000" w:themeColor="text1"/>
          <w:sz w:val="24"/>
          <w:szCs w:val="24"/>
          <w:u w:val="single"/>
          <w:lang w:eastAsia="ko-KR"/>
        </w:rPr>
        <w:t>Issue 1-5-1: LR based RRM with EMR in IDLE/inactive mode</w:t>
      </w:r>
    </w:p>
    <w:p w14:paraId="4013FEA6" w14:textId="1E28DF24" w:rsidR="00575317" w:rsidRDefault="00212710" w:rsidP="00212710">
      <w:pPr>
        <w:pStyle w:val="ListParagraph"/>
        <w:spacing w:after="180" w:line="240" w:lineRule="auto"/>
        <w:ind w:firstLineChars="0" w:firstLine="0"/>
        <w:rPr>
          <w:rFonts w:eastAsia="MS Mincho"/>
          <w:snapToGrid/>
          <w:sz w:val="24"/>
          <w:szCs w:val="24"/>
          <w:lang w:val="en-US" w:eastAsia="zh-CN"/>
        </w:rPr>
      </w:pPr>
      <w:r w:rsidRPr="00212710">
        <w:rPr>
          <w:rFonts w:eastAsia="MS Mincho"/>
          <w:snapToGrid/>
          <w:sz w:val="24"/>
          <w:szCs w:val="24"/>
          <w:lang w:val="en-US" w:eastAsia="zh-CN"/>
        </w:rPr>
        <w:t xml:space="preserve">In RAN4 #111 and 112 meeting, the </w:t>
      </w:r>
      <w:r>
        <w:rPr>
          <w:rFonts w:eastAsia="MS Mincho"/>
          <w:snapToGrid/>
          <w:sz w:val="24"/>
          <w:szCs w:val="24"/>
          <w:lang w:val="en-US" w:eastAsia="zh-CN"/>
        </w:rPr>
        <w:t>different cases for MR offloading and relaxation</w:t>
      </w:r>
      <w:r w:rsidRPr="00212710">
        <w:rPr>
          <w:rFonts w:eastAsia="MS Mincho"/>
          <w:snapToGrid/>
          <w:sz w:val="24"/>
          <w:szCs w:val="24"/>
          <w:lang w:val="en-US" w:eastAsia="zh-CN"/>
        </w:rPr>
        <w:t xml:space="preserve"> are captured in the WF R4-2410296 and R4-2413899</w:t>
      </w:r>
      <w:r>
        <w:rPr>
          <w:rFonts w:eastAsia="MS Mincho"/>
          <w:snapToGrid/>
          <w:sz w:val="24"/>
          <w:szCs w:val="24"/>
          <w:lang w:val="en-US" w:eastAsia="zh-CN"/>
        </w:rPr>
        <w:t xml:space="preserve">, and so </w:t>
      </w:r>
      <w:r w:rsidR="00B60BD5">
        <w:rPr>
          <w:rFonts w:eastAsia="MS Mincho"/>
          <w:snapToGrid/>
          <w:sz w:val="24"/>
          <w:szCs w:val="24"/>
          <w:lang w:val="en-US" w:eastAsia="zh-CN"/>
        </w:rPr>
        <w:t>far,</w:t>
      </w:r>
      <w:r>
        <w:rPr>
          <w:rFonts w:eastAsia="MS Mincho"/>
          <w:snapToGrid/>
          <w:sz w:val="24"/>
          <w:szCs w:val="24"/>
          <w:lang w:val="en-US" w:eastAsia="zh-CN"/>
        </w:rPr>
        <w:t xml:space="preserve"> at least case#1 and case#3 are valid case (like in proposal 13) to consider in this WI,</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6"/>
        <w:gridCol w:w="2107"/>
        <w:gridCol w:w="2130"/>
        <w:gridCol w:w="2274"/>
      </w:tblGrid>
      <w:tr w:rsidR="00212710" w:rsidRPr="009C18D6" w14:paraId="27B76451" w14:textId="77777777" w:rsidTr="00212710">
        <w:trPr>
          <w:trHeight w:val="458"/>
        </w:trPr>
        <w:tc>
          <w:tcPr>
            <w:tcW w:w="2946" w:type="dxa"/>
          </w:tcPr>
          <w:p w14:paraId="3EA413F9"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RRM measurement case index</w:t>
            </w:r>
          </w:p>
        </w:tc>
        <w:tc>
          <w:tcPr>
            <w:tcW w:w="2107" w:type="dxa"/>
          </w:tcPr>
          <w:p w14:paraId="379F121F"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MR serving cell measurement</w:t>
            </w:r>
          </w:p>
        </w:tc>
        <w:tc>
          <w:tcPr>
            <w:tcW w:w="2130" w:type="dxa"/>
          </w:tcPr>
          <w:p w14:paraId="6C8700DB"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MR neighboring cell measurement</w:t>
            </w:r>
          </w:p>
        </w:tc>
        <w:tc>
          <w:tcPr>
            <w:tcW w:w="2274" w:type="dxa"/>
          </w:tcPr>
          <w:p w14:paraId="1238CA59"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LR measurement</w:t>
            </w:r>
          </w:p>
        </w:tc>
      </w:tr>
      <w:tr w:rsidR="00212710" w:rsidRPr="009C18D6" w14:paraId="6316A4FF" w14:textId="77777777" w:rsidTr="00212710">
        <w:trPr>
          <w:trHeight w:val="425"/>
        </w:trPr>
        <w:tc>
          <w:tcPr>
            <w:tcW w:w="2946" w:type="dxa"/>
          </w:tcPr>
          <w:p w14:paraId="419042CE"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#1 Fully offloading case</w:t>
            </w:r>
          </w:p>
        </w:tc>
        <w:tc>
          <w:tcPr>
            <w:tcW w:w="2107" w:type="dxa"/>
          </w:tcPr>
          <w:p w14:paraId="565FA855"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 xml:space="preserve">Off </w:t>
            </w:r>
          </w:p>
        </w:tc>
        <w:tc>
          <w:tcPr>
            <w:tcW w:w="2130" w:type="dxa"/>
          </w:tcPr>
          <w:p w14:paraId="2EC9BA5E"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Off</w:t>
            </w:r>
          </w:p>
        </w:tc>
        <w:tc>
          <w:tcPr>
            <w:tcW w:w="2274" w:type="dxa"/>
          </w:tcPr>
          <w:p w14:paraId="0BFF7ACC"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ON</w:t>
            </w:r>
          </w:p>
        </w:tc>
      </w:tr>
      <w:tr w:rsidR="00212710" w:rsidRPr="009C18D6" w14:paraId="6E101AFE" w14:textId="77777777" w:rsidTr="00212710">
        <w:trPr>
          <w:trHeight w:val="643"/>
        </w:trPr>
        <w:tc>
          <w:tcPr>
            <w:tcW w:w="2946" w:type="dxa"/>
          </w:tcPr>
          <w:p w14:paraId="76C4B003"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#3 Relaxed case b</w:t>
            </w:r>
          </w:p>
        </w:tc>
        <w:tc>
          <w:tcPr>
            <w:tcW w:w="2107" w:type="dxa"/>
          </w:tcPr>
          <w:p w14:paraId="72A15A13"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On with relaxation measurement</w:t>
            </w:r>
          </w:p>
        </w:tc>
        <w:tc>
          <w:tcPr>
            <w:tcW w:w="2130" w:type="dxa"/>
          </w:tcPr>
          <w:p w14:paraId="330975D3"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On with relaxation measurement</w:t>
            </w:r>
          </w:p>
        </w:tc>
        <w:tc>
          <w:tcPr>
            <w:tcW w:w="2274" w:type="dxa"/>
          </w:tcPr>
          <w:p w14:paraId="0CFA014A"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ON</w:t>
            </w:r>
          </w:p>
        </w:tc>
      </w:tr>
    </w:tbl>
    <w:p w14:paraId="6166E026" w14:textId="636F18BB" w:rsidR="00212710" w:rsidRDefault="00212710" w:rsidP="00212710">
      <w:pPr>
        <w:pStyle w:val="ListParagraph"/>
        <w:spacing w:after="180" w:line="240" w:lineRule="auto"/>
        <w:ind w:firstLineChars="0" w:firstLine="0"/>
        <w:rPr>
          <w:rFonts w:eastAsia="MS Mincho"/>
          <w:snapToGrid/>
          <w:sz w:val="24"/>
          <w:szCs w:val="24"/>
          <w:lang w:val="en-US" w:eastAsia="zh-CN"/>
        </w:rPr>
      </w:pPr>
    </w:p>
    <w:p w14:paraId="14EFF383" w14:textId="10F8246A" w:rsidR="00212710" w:rsidRDefault="00212710" w:rsidP="00241BA8">
      <w:pPr>
        <w:pStyle w:val="ListParagraph"/>
        <w:spacing w:after="180" w:line="240" w:lineRule="auto"/>
        <w:ind w:firstLineChars="0" w:firstLine="0"/>
        <w:jc w:val="both"/>
        <w:rPr>
          <w:rFonts w:eastAsia="MS Mincho"/>
          <w:snapToGrid/>
          <w:sz w:val="24"/>
          <w:szCs w:val="24"/>
          <w:lang w:val="en-US" w:eastAsia="zh-CN"/>
        </w:rPr>
      </w:pPr>
      <w:r>
        <w:rPr>
          <w:rFonts w:eastAsia="MS Mincho"/>
          <w:snapToGrid/>
          <w:sz w:val="24"/>
          <w:szCs w:val="24"/>
          <w:lang w:val="en-US" w:eastAsia="zh-CN"/>
        </w:rPr>
        <w:t>However, the EMR measurement has not been considered yet for both case #1 and case #3. In legacy IDLE/Inactive mode RRM requirement, the relaxation is not allowed when EMR is configured on that frequency layer</w:t>
      </w:r>
      <w:r w:rsidR="00A701D4">
        <w:rPr>
          <w:rFonts w:eastAsia="MS Mincho" w:hint="eastAsia"/>
          <w:snapToGrid/>
          <w:sz w:val="24"/>
          <w:szCs w:val="24"/>
          <w:lang w:val="en-US" w:eastAsia="zh-CN"/>
        </w:rPr>
        <w:t xml:space="preserve"> </w:t>
      </w:r>
      <w:r w:rsidR="00A701D4">
        <w:rPr>
          <w:rFonts w:eastAsia="MS Mincho"/>
          <w:snapToGrid/>
          <w:sz w:val="24"/>
          <w:szCs w:val="24"/>
          <w:lang w:val="en-US" w:eastAsia="zh-CN"/>
        </w:rPr>
        <w:t>and T331 is running</w:t>
      </w:r>
      <w:r w:rsidR="00241BA8">
        <w:rPr>
          <w:rFonts w:eastAsia="MS Mincho"/>
          <w:snapToGrid/>
          <w:sz w:val="24"/>
          <w:szCs w:val="24"/>
          <w:lang w:val="en-US" w:eastAsia="zh-CN"/>
        </w:rPr>
        <w:t>, like followings:</w:t>
      </w:r>
    </w:p>
    <w:p w14:paraId="586B243F" w14:textId="16249835" w:rsidR="00212710" w:rsidRDefault="00212710" w:rsidP="00212710">
      <w:pPr>
        <w:pStyle w:val="ListParagraph"/>
        <w:spacing w:after="180" w:line="240" w:lineRule="auto"/>
        <w:ind w:firstLineChars="0" w:firstLine="0"/>
        <w:rPr>
          <w:rFonts w:eastAsia="MS Mincho"/>
          <w:snapToGrid/>
          <w:sz w:val="24"/>
          <w:szCs w:val="24"/>
          <w:lang w:val="en-US" w:eastAsia="zh-CN"/>
        </w:rPr>
      </w:pPr>
      <w:r>
        <w:rPr>
          <w:rFonts w:eastAsia="MS Mincho"/>
          <w:noProof/>
          <w:snapToGrid/>
          <w:sz w:val="24"/>
          <w:szCs w:val="24"/>
          <w:lang w:val="en-US" w:eastAsia="zh-CN"/>
        </w:rPr>
        <w:drawing>
          <wp:inline distT="0" distB="0" distL="0" distR="0" wp14:anchorId="0E9C2EE6" wp14:editId="014865A5">
            <wp:extent cx="6120765" cy="1968500"/>
            <wp:effectExtent l="0" t="0" r="635" b="0"/>
            <wp:docPr id="933274043" name="Picture 5"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274043" name="Picture 5" descr="A screenshot of a tes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1968500"/>
                    </a:xfrm>
                    <a:prstGeom prst="rect">
                      <a:avLst/>
                    </a:prstGeom>
                  </pic:spPr>
                </pic:pic>
              </a:graphicData>
            </a:graphic>
          </wp:inline>
        </w:drawing>
      </w:r>
    </w:p>
    <w:p w14:paraId="5B1B4CAB" w14:textId="23D86638" w:rsidR="00A701D4" w:rsidRDefault="00A701D4" w:rsidP="00A701D4">
      <w:pPr>
        <w:pStyle w:val="ListParagraph"/>
        <w:spacing w:after="180" w:line="240" w:lineRule="auto"/>
        <w:ind w:firstLineChars="0" w:firstLine="0"/>
        <w:jc w:val="both"/>
        <w:rPr>
          <w:rFonts w:eastAsia="MS Mincho"/>
          <w:snapToGrid/>
          <w:sz w:val="24"/>
          <w:szCs w:val="24"/>
          <w:lang w:val="en-US" w:eastAsia="zh-CN"/>
        </w:rPr>
      </w:pPr>
      <w:r>
        <w:rPr>
          <w:rFonts w:eastAsia="MS Mincho"/>
          <w:snapToGrid/>
          <w:sz w:val="24"/>
          <w:szCs w:val="24"/>
          <w:lang w:val="en-US" w:eastAsia="zh-CN"/>
        </w:rPr>
        <w:t xml:space="preserve">Then, if EMR measurement is also configured and TS331 is running for case#1 and case#3, the MR status may need further discussion. </w:t>
      </w:r>
      <w:r w:rsidRPr="00A701D4">
        <w:rPr>
          <w:rFonts w:eastAsia="MS Mincho"/>
          <w:snapToGrid/>
          <w:sz w:val="24"/>
          <w:szCs w:val="24"/>
          <w:lang w:val="en-US" w:eastAsia="zh-CN"/>
        </w:rPr>
        <w:t xml:space="preserve">For a UE which supports idleInactiveNR-MeasReport-r16 or idleInactiveEUTRA-MeasReport-r16, and </w:t>
      </w:r>
      <w:r>
        <w:rPr>
          <w:rFonts w:eastAsia="MS Mincho"/>
          <w:snapToGrid/>
          <w:sz w:val="24"/>
          <w:szCs w:val="24"/>
          <w:lang w:val="en-US" w:eastAsia="zh-CN"/>
        </w:rPr>
        <w:t>serving cell</w:t>
      </w:r>
      <w:r w:rsidRPr="00A701D4">
        <w:rPr>
          <w:rFonts w:eastAsia="MS Mincho"/>
          <w:snapToGrid/>
          <w:sz w:val="24"/>
          <w:szCs w:val="24"/>
          <w:lang w:val="en-US" w:eastAsia="zh-CN"/>
        </w:rPr>
        <w:t xml:space="preserve"> configures carriers for idle mode CA/DC measurement reporting with T331</w:t>
      </w:r>
      <w:r>
        <w:rPr>
          <w:rFonts w:eastAsia="MS Mincho"/>
          <w:snapToGrid/>
          <w:sz w:val="24"/>
          <w:szCs w:val="24"/>
          <w:lang w:val="en-US" w:eastAsia="zh-CN"/>
        </w:rPr>
        <w:t xml:space="preserve"> running, </w:t>
      </w:r>
      <w:r w:rsidRPr="00A701D4">
        <w:rPr>
          <w:rFonts w:eastAsia="MS Mincho"/>
          <w:snapToGrid/>
          <w:sz w:val="24"/>
          <w:szCs w:val="24"/>
          <w:lang w:val="en-US" w:eastAsia="zh-CN"/>
        </w:rPr>
        <w:tab/>
        <w:t xml:space="preserve">UE </w:t>
      </w:r>
      <w:r>
        <w:rPr>
          <w:rFonts w:eastAsia="MS Mincho"/>
          <w:snapToGrid/>
          <w:sz w:val="24"/>
          <w:szCs w:val="24"/>
          <w:lang w:val="en-US" w:eastAsia="zh-CN"/>
        </w:rPr>
        <w:t>may</w:t>
      </w:r>
      <w:r w:rsidRPr="00A701D4">
        <w:rPr>
          <w:rFonts w:eastAsia="MS Mincho"/>
          <w:snapToGrid/>
          <w:sz w:val="24"/>
          <w:szCs w:val="24"/>
          <w:lang w:val="en-US" w:eastAsia="zh-CN"/>
        </w:rPr>
        <w:t xml:space="preserve"> keep the MR ON </w:t>
      </w:r>
      <w:r>
        <w:rPr>
          <w:rFonts w:eastAsia="MS Mincho"/>
          <w:snapToGrid/>
          <w:sz w:val="24"/>
          <w:szCs w:val="24"/>
          <w:lang w:val="en-US" w:eastAsia="zh-CN"/>
        </w:rPr>
        <w:t xml:space="preserve">for EMR measurement </w:t>
      </w:r>
      <w:r w:rsidRPr="00A701D4">
        <w:rPr>
          <w:rFonts w:eastAsia="MS Mincho"/>
          <w:snapToGrid/>
          <w:sz w:val="24"/>
          <w:szCs w:val="24"/>
          <w:lang w:val="en-US" w:eastAsia="zh-CN"/>
        </w:rPr>
        <w:t>regardless of the MR offloading condition is met or no</w:t>
      </w:r>
      <w:r>
        <w:rPr>
          <w:rFonts w:eastAsia="MS Mincho"/>
          <w:snapToGrid/>
          <w:sz w:val="24"/>
          <w:szCs w:val="24"/>
          <w:lang w:val="en-US" w:eastAsia="zh-CN"/>
        </w:rPr>
        <w:t>t.</w:t>
      </w:r>
    </w:p>
    <w:p w14:paraId="157DA412" w14:textId="476AF27B" w:rsidR="00A701D4" w:rsidRPr="00A701D4" w:rsidRDefault="00A701D4" w:rsidP="00A701D4">
      <w:pPr>
        <w:pStyle w:val="ListParagraph"/>
        <w:spacing w:after="180" w:line="240" w:lineRule="auto"/>
        <w:ind w:firstLineChars="0" w:firstLine="0"/>
        <w:jc w:val="both"/>
        <w:rPr>
          <w:rFonts w:eastAsia="MS Mincho"/>
          <w:b/>
          <w:bCs/>
          <w:i/>
          <w:iCs/>
          <w:snapToGrid/>
          <w:sz w:val="24"/>
          <w:szCs w:val="24"/>
          <w:lang w:val="en-US" w:eastAsia="zh-CN"/>
        </w:rPr>
      </w:pPr>
      <w:r w:rsidRPr="00A701D4">
        <w:rPr>
          <w:rFonts w:eastAsia="MS Mincho"/>
          <w:b/>
          <w:bCs/>
          <w:i/>
          <w:iCs/>
          <w:snapToGrid/>
          <w:sz w:val="24"/>
          <w:szCs w:val="24"/>
          <w:lang w:val="en-US" w:eastAsia="zh-CN"/>
        </w:rPr>
        <w:t xml:space="preserve">Proposal </w:t>
      </w:r>
      <w:r w:rsidR="003D505C">
        <w:rPr>
          <w:rFonts w:eastAsia="MS Mincho"/>
          <w:b/>
          <w:bCs/>
          <w:i/>
          <w:iCs/>
          <w:snapToGrid/>
          <w:sz w:val="24"/>
          <w:szCs w:val="24"/>
          <w:lang w:val="en-US" w:eastAsia="zh-CN"/>
        </w:rPr>
        <w:t>2</w:t>
      </w:r>
      <w:r w:rsidR="004675CD">
        <w:rPr>
          <w:rFonts w:eastAsia="MS Mincho"/>
          <w:b/>
          <w:bCs/>
          <w:i/>
          <w:iCs/>
          <w:snapToGrid/>
          <w:sz w:val="24"/>
          <w:szCs w:val="24"/>
          <w:lang w:val="en-US" w:eastAsia="zh-CN"/>
        </w:rPr>
        <w:t>2</w:t>
      </w:r>
      <w:r w:rsidRPr="00A701D4">
        <w:rPr>
          <w:rFonts w:eastAsia="MS Mincho"/>
          <w:b/>
          <w:bCs/>
          <w:i/>
          <w:iCs/>
          <w:snapToGrid/>
          <w:sz w:val="24"/>
          <w:szCs w:val="24"/>
          <w:lang w:val="en-US" w:eastAsia="zh-CN"/>
        </w:rPr>
        <w:t xml:space="preserve">: For a UE which supports idleInactiveNR-MeasReport-r16 or idleInactiveEUTRA-MeasReport-r16, and serving cell configures carriers for idle mode CA/DC measurement reporting with T331 running, UE </w:t>
      </w:r>
      <w:r>
        <w:rPr>
          <w:rFonts w:eastAsia="MS Mincho"/>
          <w:b/>
          <w:bCs/>
          <w:i/>
          <w:iCs/>
          <w:snapToGrid/>
          <w:sz w:val="24"/>
          <w:szCs w:val="24"/>
          <w:lang w:val="en-US" w:eastAsia="zh-CN"/>
        </w:rPr>
        <w:t>shall</w:t>
      </w:r>
      <w:r w:rsidRPr="00A701D4">
        <w:rPr>
          <w:rFonts w:eastAsia="MS Mincho"/>
          <w:b/>
          <w:bCs/>
          <w:i/>
          <w:iCs/>
          <w:snapToGrid/>
          <w:sz w:val="24"/>
          <w:szCs w:val="24"/>
          <w:lang w:val="en-US" w:eastAsia="zh-CN"/>
        </w:rPr>
        <w:t xml:space="preserve"> keep the MR ON for EMR measurement regardless of the MR offloading condition is met or not</w:t>
      </w:r>
      <w:r>
        <w:rPr>
          <w:rFonts w:eastAsia="MS Mincho"/>
          <w:b/>
          <w:bCs/>
          <w:i/>
          <w:iCs/>
          <w:snapToGrid/>
          <w:sz w:val="24"/>
          <w:szCs w:val="24"/>
          <w:lang w:val="en-US" w:eastAsia="zh-CN"/>
        </w:rPr>
        <w:t>.</w:t>
      </w:r>
    </w:p>
    <w:p w14:paraId="120B5823" w14:textId="77777777" w:rsidR="001C5830" w:rsidRPr="00B7162C" w:rsidRDefault="001C5830" w:rsidP="001C5830">
      <w:pPr>
        <w:pStyle w:val="Heading1"/>
        <w:numPr>
          <w:ilvl w:val="0"/>
          <w:numId w:val="10"/>
        </w:numPr>
        <w:pBdr>
          <w:top w:val="single" w:sz="12" w:space="2" w:color="auto"/>
        </w:pBdr>
        <w:jc w:val="both"/>
        <w:rPr>
          <w:sz w:val="32"/>
        </w:rPr>
      </w:pPr>
      <w:r w:rsidRPr="00B7162C">
        <w:rPr>
          <w:rFonts w:hint="eastAsia"/>
          <w:sz w:val="32"/>
        </w:rPr>
        <w:t>Conclusion</w:t>
      </w:r>
    </w:p>
    <w:p w14:paraId="4DA6170F" w14:textId="5AA72705" w:rsidR="001C5830" w:rsidRDefault="00D761E0" w:rsidP="00D761E0">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continue the discussion on the open issues in [</w:t>
      </w:r>
      <w:r w:rsidR="00DB1D7A">
        <w:rPr>
          <w:sz w:val="24"/>
          <w:szCs w:val="24"/>
          <w:lang w:val="en-US" w:eastAsia="zh-CN"/>
        </w:rPr>
        <w:t>2</w:t>
      </w:r>
      <w:r>
        <w:rPr>
          <w:sz w:val="24"/>
          <w:szCs w:val="24"/>
          <w:lang w:val="en-US" w:eastAsia="zh-CN"/>
        </w:rPr>
        <w:t>].</w:t>
      </w:r>
    </w:p>
    <w:p w14:paraId="018C333B" w14:textId="77777777" w:rsidR="00832D72" w:rsidRPr="00A368CC" w:rsidRDefault="00832D72" w:rsidP="00832D72">
      <w:pPr>
        <w:jc w:val="both"/>
        <w:rPr>
          <w:b/>
          <w:bCs/>
          <w:i/>
          <w:iCs/>
          <w:color w:val="000000"/>
          <w:sz w:val="24"/>
          <w:szCs w:val="24"/>
          <w:lang w:val="en-US" w:eastAsia="zh-CN"/>
        </w:rPr>
      </w:pPr>
      <w:r w:rsidRPr="00A368CC">
        <w:rPr>
          <w:b/>
          <w:bCs/>
          <w:i/>
          <w:iCs/>
          <w:color w:val="000000"/>
          <w:sz w:val="24"/>
          <w:szCs w:val="24"/>
          <w:lang w:val="en-US" w:eastAsia="zh-CN"/>
        </w:rPr>
        <w:t xml:space="preserve">Proposal </w:t>
      </w:r>
      <w:r>
        <w:rPr>
          <w:b/>
          <w:bCs/>
          <w:i/>
          <w:iCs/>
          <w:color w:val="000000"/>
          <w:sz w:val="24"/>
          <w:szCs w:val="24"/>
          <w:lang w:val="en-US" w:eastAsia="zh-CN"/>
        </w:rPr>
        <w:t>1</w:t>
      </w:r>
      <w:r w:rsidRPr="00A368CC">
        <w:rPr>
          <w:b/>
          <w:bCs/>
          <w:i/>
          <w:iCs/>
          <w:color w:val="000000"/>
          <w:sz w:val="24"/>
          <w:szCs w:val="24"/>
          <w:lang w:val="en-US" w:eastAsia="zh-CN"/>
        </w:rPr>
        <w:t>: at this stage, remove case#2 and case#4 from the last meeting WF, and only following cases are considered. RAN4 can revisit the cases if in the future RAN1/2 has any conclusion conflicting with RAN4 assumptions.</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1875"/>
        <w:gridCol w:w="2217"/>
        <w:gridCol w:w="2226"/>
      </w:tblGrid>
      <w:tr w:rsidR="00832D72" w:rsidRPr="009C18D6" w14:paraId="13684C37" w14:textId="77777777" w:rsidTr="00D202CD">
        <w:trPr>
          <w:trHeight w:val="849"/>
        </w:trPr>
        <w:tc>
          <w:tcPr>
            <w:tcW w:w="2388" w:type="dxa"/>
          </w:tcPr>
          <w:p w14:paraId="7A9617D3" w14:textId="77777777" w:rsidR="00832D72" w:rsidRPr="00A368CC" w:rsidRDefault="00832D72" w:rsidP="00D202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RRM measurement case index</w:t>
            </w:r>
          </w:p>
        </w:tc>
        <w:tc>
          <w:tcPr>
            <w:tcW w:w="1875" w:type="dxa"/>
          </w:tcPr>
          <w:p w14:paraId="6B1CFF19" w14:textId="77777777" w:rsidR="00832D72" w:rsidRPr="00A368CC" w:rsidRDefault="00832D72" w:rsidP="00D202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serving cell measurement</w:t>
            </w:r>
          </w:p>
        </w:tc>
        <w:tc>
          <w:tcPr>
            <w:tcW w:w="2217" w:type="dxa"/>
          </w:tcPr>
          <w:p w14:paraId="52735AA4" w14:textId="77777777" w:rsidR="00832D72" w:rsidRPr="00A368CC" w:rsidRDefault="00832D72" w:rsidP="00D202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neighboring cell measurement</w:t>
            </w:r>
          </w:p>
        </w:tc>
        <w:tc>
          <w:tcPr>
            <w:tcW w:w="2226" w:type="dxa"/>
          </w:tcPr>
          <w:p w14:paraId="2E692975" w14:textId="77777777" w:rsidR="00832D72" w:rsidRPr="00A368CC" w:rsidRDefault="00832D72" w:rsidP="00D202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LR measurement</w:t>
            </w:r>
          </w:p>
        </w:tc>
      </w:tr>
      <w:tr w:rsidR="00832D72" w:rsidRPr="00A368CC" w14:paraId="2111B553" w14:textId="77777777" w:rsidTr="00D202CD">
        <w:trPr>
          <w:trHeight w:val="562"/>
        </w:trPr>
        <w:tc>
          <w:tcPr>
            <w:tcW w:w="2388" w:type="dxa"/>
          </w:tcPr>
          <w:p w14:paraId="2340A43D" w14:textId="77777777" w:rsidR="00832D72" w:rsidRPr="00A368CC" w:rsidRDefault="00832D72" w:rsidP="00D202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#1 Fully offloading case</w:t>
            </w:r>
          </w:p>
        </w:tc>
        <w:tc>
          <w:tcPr>
            <w:tcW w:w="1875" w:type="dxa"/>
          </w:tcPr>
          <w:p w14:paraId="01E96BDD" w14:textId="77777777" w:rsidR="00832D72" w:rsidRPr="00A368CC" w:rsidRDefault="00832D72" w:rsidP="00D202CD">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 xml:space="preserve">Off </w:t>
            </w:r>
          </w:p>
        </w:tc>
        <w:tc>
          <w:tcPr>
            <w:tcW w:w="2217" w:type="dxa"/>
          </w:tcPr>
          <w:p w14:paraId="72DBBD7F" w14:textId="77777777" w:rsidR="00832D72" w:rsidRPr="00A368CC" w:rsidRDefault="00832D72" w:rsidP="00D202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Off</w:t>
            </w:r>
          </w:p>
        </w:tc>
        <w:tc>
          <w:tcPr>
            <w:tcW w:w="2226" w:type="dxa"/>
          </w:tcPr>
          <w:p w14:paraId="7301A487" w14:textId="77777777" w:rsidR="00832D72" w:rsidRPr="00A368CC" w:rsidRDefault="00832D72" w:rsidP="00D202CD">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r w:rsidR="00832D72" w:rsidRPr="00A368CC" w14:paraId="17478012" w14:textId="77777777" w:rsidTr="00D202CD">
        <w:trPr>
          <w:trHeight w:val="838"/>
        </w:trPr>
        <w:tc>
          <w:tcPr>
            <w:tcW w:w="2388" w:type="dxa"/>
          </w:tcPr>
          <w:p w14:paraId="3F65E261" w14:textId="77777777" w:rsidR="00832D72" w:rsidRPr="00A368CC" w:rsidRDefault="00832D72" w:rsidP="00D202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#3 Relaxed case b</w:t>
            </w:r>
          </w:p>
        </w:tc>
        <w:tc>
          <w:tcPr>
            <w:tcW w:w="1875" w:type="dxa"/>
          </w:tcPr>
          <w:p w14:paraId="42AA8A0A" w14:textId="77777777" w:rsidR="00832D72" w:rsidRPr="00A368CC" w:rsidRDefault="00832D72" w:rsidP="00D202CD">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17" w:type="dxa"/>
          </w:tcPr>
          <w:p w14:paraId="237E8391" w14:textId="77777777" w:rsidR="00832D72" w:rsidRPr="00A368CC" w:rsidRDefault="00832D72" w:rsidP="00D202CD">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26" w:type="dxa"/>
          </w:tcPr>
          <w:p w14:paraId="478A14A9" w14:textId="77777777" w:rsidR="00832D72" w:rsidRPr="00A368CC" w:rsidRDefault="00832D72" w:rsidP="00D202CD">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bl>
    <w:p w14:paraId="2D0902DD" w14:textId="77777777" w:rsidR="00832D72" w:rsidRDefault="00832D72" w:rsidP="00832D72">
      <w:pPr>
        <w:spacing w:after="120"/>
        <w:rPr>
          <w:b/>
          <w:color w:val="000000" w:themeColor="text1"/>
          <w:sz w:val="24"/>
          <w:szCs w:val="24"/>
          <w:u w:val="single"/>
          <w:lang w:eastAsia="ko-KR"/>
        </w:rPr>
      </w:pPr>
    </w:p>
    <w:p w14:paraId="4DBFA756" w14:textId="77777777" w:rsidR="00832D72" w:rsidRPr="003F2341" w:rsidRDefault="00832D72" w:rsidP="00832D72">
      <w:pPr>
        <w:jc w:val="both"/>
        <w:rPr>
          <w:color w:val="000000"/>
          <w:sz w:val="24"/>
          <w:szCs w:val="24"/>
          <w:lang w:val="en-US" w:eastAsia="zh-CN"/>
        </w:rPr>
      </w:pPr>
      <w:r w:rsidRPr="003F2341">
        <w:rPr>
          <w:b/>
          <w:bCs/>
          <w:i/>
          <w:iCs/>
          <w:color w:val="000000"/>
          <w:sz w:val="24"/>
          <w:szCs w:val="24"/>
          <w:lang w:val="en-US" w:eastAsia="zh-CN"/>
        </w:rPr>
        <w:t xml:space="preserve">Proposal </w:t>
      </w:r>
      <w:r>
        <w:rPr>
          <w:b/>
          <w:bCs/>
          <w:i/>
          <w:iCs/>
          <w:color w:val="000000"/>
          <w:sz w:val="24"/>
          <w:szCs w:val="24"/>
          <w:lang w:val="en-US" w:eastAsia="zh-CN"/>
        </w:rPr>
        <w:t>2</w:t>
      </w:r>
      <w:r w:rsidRPr="003F2341">
        <w:rPr>
          <w:b/>
          <w:bCs/>
          <w:i/>
          <w:iCs/>
          <w:color w:val="000000"/>
          <w:sz w:val="24"/>
          <w:szCs w:val="24"/>
          <w:lang w:val="en-US" w:eastAsia="zh-CN"/>
        </w:rPr>
        <w:t>: assumption of thresholds for RAN4 discussion can be:</w:t>
      </w:r>
    </w:p>
    <w:p w14:paraId="4C8359EB" w14:textId="77777777" w:rsidR="00832D72" w:rsidRPr="003F2341" w:rsidRDefault="00832D72" w:rsidP="00832D72">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for MR fully offloading to LR can be same as the threshold for neighbor cell measurement triggering (highest one between SIntraSearchP/SIntraSearchQ and SnonIntraSearchP/SnonIntraSearchQ), or at least offloading threshold can be not lower than threshold for neighbor cell measurement triggering.  </w:t>
      </w:r>
    </w:p>
    <w:p w14:paraId="50A9450D" w14:textId="77777777" w:rsidR="00832D72" w:rsidRDefault="00832D72" w:rsidP="00832D72">
      <w:pPr>
        <w:jc w:val="both"/>
        <w:rPr>
          <w:b/>
          <w:bCs/>
          <w:i/>
          <w:iCs/>
          <w:color w:val="000000"/>
          <w:sz w:val="24"/>
          <w:szCs w:val="24"/>
          <w:lang w:val="en-US" w:eastAsia="zh-CN"/>
        </w:rPr>
      </w:pPr>
      <w:r w:rsidRPr="009E0D46">
        <w:rPr>
          <w:b/>
          <w:bCs/>
          <w:i/>
          <w:iCs/>
          <w:color w:val="000000"/>
          <w:sz w:val="24"/>
          <w:szCs w:val="24"/>
          <w:lang w:val="en-US" w:eastAsia="zh-CN"/>
        </w:rPr>
        <w:lastRenderedPageBreak/>
        <w:t xml:space="preserve">Proposal </w:t>
      </w:r>
      <w:r>
        <w:rPr>
          <w:b/>
          <w:bCs/>
          <w:i/>
          <w:iCs/>
          <w:color w:val="000000"/>
          <w:sz w:val="24"/>
          <w:szCs w:val="24"/>
          <w:lang w:val="en-US" w:eastAsia="zh-CN"/>
        </w:rPr>
        <w:t>3</w:t>
      </w:r>
      <w:r w:rsidRPr="009E0D46">
        <w:rPr>
          <w:b/>
          <w:bCs/>
          <w:i/>
          <w:iCs/>
          <w:color w:val="000000"/>
          <w:sz w:val="24"/>
          <w:szCs w:val="24"/>
          <w:lang w:val="en-US" w:eastAsia="zh-CN"/>
        </w:rPr>
        <w:t>: LR measurement can be used to check the criteria for neighbor cell measurement triggering/relaxation</w:t>
      </w:r>
      <w:r>
        <w:rPr>
          <w:b/>
          <w:bCs/>
          <w:i/>
          <w:iCs/>
          <w:color w:val="000000"/>
          <w:sz w:val="24"/>
          <w:szCs w:val="24"/>
          <w:lang w:val="en-US" w:eastAsia="zh-CN"/>
        </w:rPr>
        <w:t xml:space="preserve"> (in case #1)</w:t>
      </w:r>
      <w:r w:rsidRPr="009E0D46">
        <w:rPr>
          <w:b/>
          <w:bCs/>
          <w:i/>
          <w:iCs/>
          <w:color w:val="000000"/>
          <w:sz w:val="24"/>
          <w:szCs w:val="24"/>
          <w:lang w:val="en-US" w:eastAsia="zh-CN"/>
        </w:rPr>
        <w:t>.</w:t>
      </w:r>
      <w:r>
        <w:rPr>
          <w:b/>
          <w:bCs/>
          <w:i/>
          <w:iCs/>
          <w:color w:val="000000"/>
          <w:sz w:val="24"/>
          <w:szCs w:val="24"/>
          <w:lang w:val="en-US" w:eastAsia="zh-CN"/>
        </w:rPr>
        <w:t xml:space="preserve"> </w:t>
      </w:r>
    </w:p>
    <w:p w14:paraId="08CAD83F" w14:textId="77777777" w:rsidR="00832D72" w:rsidRDefault="00832D72" w:rsidP="00832D72">
      <w:pPr>
        <w:jc w:val="both"/>
        <w:rPr>
          <w:b/>
          <w:bCs/>
          <w:i/>
          <w:iCs/>
          <w:color w:val="000000"/>
          <w:sz w:val="24"/>
          <w:szCs w:val="24"/>
          <w:lang w:val="en-US" w:eastAsia="zh-CN"/>
        </w:rPr>
      </w:pPr>
      <w:r w:rsidRPr="009E0D46">
        <w:rPr>
          <w:b/>
          <w:bCs/>
          <w:i/>
          <w:iCs/>
          <w:color w:val="000000"/>
          <w:sz w:val="24"/>
          <w:szCs w:val="24"/>
          <w:lang w:val="en-US" w:eastAsia="zh-CN"/>
        </w:rPr>
        <w:t xml:space="preserve">Proposal </w:t>
      </w:r>
      <w:r>
        <w:rPr>
          <w:b/>
          <w:bCs/>
          <w:i/>
          <w:iCs/>
          <w:color w:val="000000"/>
          <w:sz w:val="24"/>
          <w:szCs w:val="24"/>
          <w:lang w:val="en-US" w:eastAsia="zh-CN"/>
        </w:rPr>
        <w:t>4</w:t>
      </w:r>
      <w:r w:rsidRPr="009E0D46">
        <w:rPr>
          <w:b/>
          <w:bCs/>
          <w:i/>
          <w:iCs/>
          <w:color w:val="000000"/>
          <w:sz w:val="24"/>
          <w:szCs w:val="24"/>
          <w:lang w:val="en-US" w:eastAsia="zh-CN"/>
        </w:rPr>
        <w:t xml:space="preserve">: to support proposal </w:t>
      </w:r>
      <w:r>
        <w:rPr>
          <w:b/>
          <w:bCs/>
          <w:i/>
          <w:iCs/>
          <w:color w:val="000000"/>
          <w:sz w:val="24"/>
          <w:szCs w:val="24"/>
          <w:lang w:val="en-US" w:eastAsia="zh-CN"/>
        </w:rPr>
        <w:t>3</w:t>
      </w:r>
      <w:r w:rsidRPr="009E0D46">
        <w:rPr>
          <w:b/>
          <w:bCs/>
          <w:i/>
          <w:iCs/>
          <w:color w:val="000000"/>
          <w:sz w:val="24"/>
          <w:szCs w:val="24"/>
          <w:lang w:val="en-US" w:eastAsia="zh-CN"/>
        </w:rPr>
        <w:t>, LR measurement result shall be comparable to MR measurement result or shall be equivalent to MR measurement result with certain offset/margin (e.g., LR threshold is MR threshold + offset/margin).</w:t>
      </w:r>
    </w:p>
    <w:p w14:paraId="26815C2E" w14:textId="77777777" w:rsidR="00832D72" w:rsidRPr="006C1F2E" w:rsidRDefault="00832D72" w:rsidP="00832D72">
      <w:pPr>
        <w:rPr>
          <w:b/>
          <w:i/>
          <w:iCs/>
          <w:color w:val="000000" w:themeColor="text1"/>
          <w:sz w:val="24"/>
          <w:szCs w:val="24"/>
          <w:lang w:eastAsia="ko-KR"/>
        </w:rPr>
      </w:pPr>
      <w:r>
        <w:rPr>
          <w:b/>
          <w:i/>
          <w:iCs/>
          <w:color w:val="000000" w:themeColor="text1"/>
          <w:sz w:val="24"/>
          <w:szCs w:val="24"/>
          <w:lang w:eastAsia="ko-KR"/>
        </w:rPr>
        <w:t>Proposal</w:t>
      </w:r>
      <w:r w:rsidRPr="006C1F2E">
        <w:rPr>
          <w:b/>
          <w:i/>
          <w:iCs/>
          <w:color w:val="000000" w:themeColor="text1"/>
          <w:sz w:val="24"/>
          <w:szCs w:val="24"/>
          <w:lang w:eastAsia="ko-KR"/>
        </w:rPr>
        <w:t xml:space="preserve"> </w:t>
      </w:r>
      <w:r>
        <w:rPr>
          <w:rFonts w:hint="eastAsia"/>
          <w:b/>
          <w:i/>
          <w:iCs/>
          <w:color w:val="000000" w:themeColor="text1"/>
          <w:sz w:val="24"/>
          <w:szCs w:val="24"/>
          <w:lang w:eastAsia="zh-CN"/>
        </w:rPr>
        <w:t>5</w:t>
      </w:r>
      <w:r w:rsidRPr="006C1F2E">
        <w:rPr>
          <w:b/>
          <w:i/>
          <w:iCs/>
          <w:color w:val="000000" w:themeColor="text1"/>
          <w:sz w:val="24"/>
          <w:szCs w:val="24"/>
          <w:lang w:eastAsia="ko-KR"/>
        </w:rPr>
        <w:t>:</w:t>
      </w:r>
      <w:r w:rsidRPr="006C1F2E">
        <w:rPr>
          <w:i/>
          <w:iCs/>
        </w:rPr>
        <w:t xml:space="preserve"> </w:t>
      </w:r>
      <w:r w:rsidRPr="006C1F2E">
        <w:rPr>
          <w:b/>
          <w:i/>
          <w:iCs/>
          <w:color w:val="000000" w:themeColor="text1"/>
          <w:sz w:val="24"/>
          <w:szCs w:val="24"/>
          <w:lang w:eastAsia="ko-KR"/>
        </w:rPr>
        <w:t>At Rel-19 LP-WUR WI, for LP-WUR measurement, RAN4 specifies measurement requirements for the following:</w:t>
      </w:r>
    </w:p>
    <w:p w14:paraId="4BBA1F89" w14:textId="77777777" w:rsidR="00832D72" w:rsidRPr="006C1F2E" w:rsidRDefault="00832D72" w:rsidP="00832D72">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Measurement requirements for OOK</w:t>
      </w:r>
      <w:r>
        <w:rPr>
          <w:b/>
          <w:i/>
          <w:iCs/>
          <w:color w:val="000000" w:themeColor="text1"/>
          <w:sz w:val="24"/>
          <w:szCs w:val="24"/>
          <w:lang w:eastAsia="ko-KR"/>
        </w:rPr>
        <w:t>-</w:t>
      </w:r>
      <w:r w:rsidRPr="006C1F2E">
        <w:rPr>
          <w:b/>
          <w:i/>
          <w:iCs/>
          <w:color w:val="000000" w:themeColor="text1"/>
          <w:sz w:val="24"/>
          <w:szCs w:val="24"/>
          <w:lang w:eastAsia="ko-KR"/>
        </w:rPr>
        <w:t xml:space="preserve">based LP-WUR serving cell measurement based on LP-SS </w:t>
      </w:r>
      <w:r>
        <w:rPr>
          <w:b/>
          <w:i/>
          <w:iCs/>
          <w:color w:val="000000" w:themeColor="text1"/>
          <w:sz w:val="24"/>
          <w:szCs w:val="24"/>
          <w:lang w:eastAsia="ko-KR"/>
        </w:rPr>
        <w:t xml:space="preserve">with/without overlaid OFDM sequence </w:t>
      </w:r>
      <w:r w:rsidRPr="006C1F2E">
        <w:rPr>
          <w:b/>
          <w:i/>
          <w:iCs/>
          <w:color w:val="000000" w:themeColor="text1"/>
          <w:sz w:val="24"/>
          <w:szCs w:val="24"/>
          <w:lang w:eastAsia="ko-KR"/>
        </w:rPr>
        <w:t>at Idle/Inactive state</w:t>
      </w:r>
    </w:p>
    <w:p w14:paraId="3E58A7E8" w14:textId="77777777" w:rsidR="00832D72" w:rsidRDefault="00832D72" w:rsidP="00832D72">
      <w:pPr>
        <w:pStyle w:val="ListParagraph"/>
        <w:numPr>
          <w:ilvl w:val="0"/>
          <w:numId w:val="74"/>
        </w:numPr>
        <w:spacing w:after="180" w:line="240" w:lineRule="auto"/>
        <w:ind w:firstLineChars="0"/>
        <w:rPr>
          <w:b/>
          <w:i/>
          <w:iCs/>
          <w:color w:val="000000" w:themeColor="text1"/>
          <w:sz w:val="24"/>
          <w:szCs w:val="24"/>
          <w:lang w:eastAsia="ko-KR"/>
        </w:rPr>
      </w:pPr>
      <w:r w:rsidRPr="006C1F2E">
        <w:rPr>
          <w:b/>
          <w:i/>
          <w:iCs/>
          <w:color w:val="000000" w:themeColor="text1"/>
          <w:sz w:val="24"/>
          <w:szCs w:val="24"/>
          <w:lang w:eastAsia="ko-KR"/>
        </w:rPr>
        <w:t xml:space="preserve">Measurement requirements for </w:t>
      </w:r>
      <w:r w:rsidRPr="00687649">
        <w:rPr>
          <w:b/>
          <w:i/>
          <w:iCs/>
          <w:color w:val="000000" w:themeColor="text1"/>
          <w:sz w:val="24"/>
          <w:szCs w:val="24"/>
          <w:lang w:eastAsia="ko-KR"/>
        </w:rPr>
        <w:t xml:space="preserve">OFDM-based </w:t>
      </w:r>
      <w:r w:rsidRPr="006C1F2E">
        <w:rPr>
          <w:b/>
          <w:i/>
          <w:iCs/>
          <w:color w:val="000000" w:themeColor="text1"/>
          <w:sz w:val="24"/>
          <w:szCs w:val="24"/>
          <w:lang w:eastAsia="ko-KR"/>
        </w:rPr>
        <w:t>LP-WUR serving cell measurement based on existing PSS/SSS at Idle/Inactive state</w:t>
      </w:r>
    </w:p>
    <w:p w14:paraId="6A2E40A7" w14:textId="77777777" w:rsidR="00832D72" w:rsidRPr="00D04A8B" w:rsidRDefault="00832D72" w:rsidP="00832D72">
      <w:pPr>
        <w:rPr>
          <w:b/>
          <w:i/>
          <w:iCs/>
          <w:color w:val="000000" w:themeColor="text1"/>
          <w:sz w:val="24"/>
          <w:szCs w:val="24"/>
          <w:lang w:val="en-US" w:eastAsia="zh-CN"/>
        </w:rPr>
      </w:pPr>
      <w:r>
        <w:rPr>
          <w:rFonts w:hint="eastAsia"/>
          <w:b/>
          <w:i/>
          <w:iCs/>
          <w:color w:val="000000" w:themeColor="text1"/>
          <w:sz w:val="24"/>
          <w:szCs w:val="24"/>
          <w:lang w:eastAsia="zh-CN"/>
        </w:rPr>
        <w:t>However</w:t>
      </w:r>
      <w:r>
        <w:rPr>
          <w:b/>
          <w:i/>
          <w:iCs/>
          <w:color w:val="000000" w:themeColor="text1"/>
          <w:sz w:val="24"/>
          <w:szCs w:val="24"/>
          <w:lang w:val="en-US" w:eastAsia="zh-CN"/>
        </w:rPr>
        <w:t xml:space="preserve">, RAN4 to agree that UE is allowed to use </w:t>
      </w:r>
      <w:r w:rsidRPr="00687649">
        <w:rPr>
          <w:b/>
          <w:i/>
          <w:iCs/>
          <w:color w:val="000000" w:themeColor="text1"/>
          <w:sz w:val="24"/>
          <w:szCs w:val="24"/>
          <w:lang w:eastAsia="ko-KR"/>
        </w:rPr>
        <w:t xml:space="preserve">OFDM-based </w:t>
      </w:r>
      <w:r w:rsidRPr="006C1F2E">
        <w:rPr>
          <w:b/>
          <w:i/>
          <w:iCs/>
          <w:color w:val="000000" w:themeColor="text1"/>
          <w:sz w:val="24"/>
          <w:szCs w:val="24"/>
          <w:lang w:eastAsia="ko-KR"/>
        </w:rPr>
        <w:t xml:space="preserve">LP-WUR </w:t>
      </w:r>
      <w:r w:rsidRPr="00D04A8B">
        <w:rPr>
          <w:b/>
          <w:bCs/>
          <w:i/>
          <w:iCs/>
          <w:color w:val="000000" w:themeColor="text1"/>
          <w:sz w:val="24"/>
          <w:szCs w:val="24"/>
          <w:lang w:val="en-US" w:eastAsia="zh-CN"/>
        </w:rPr>
        <w:t>to receive LP-SS</w:t>
      </w:r>
      <w:r>
        <w:rPr>
          <w:b/>
          <w:bCs/>
          <w:i/>
          <w:iCs/>
          <w:color w:val="000000" w:themeColor="text1"/>
          <w:sz w:val="24"/>
          <w:szCs w:val="24"/>
          <w:lang w:val="en-US" w:eastAsia="zh-CN"/>
        </w:rPr>
        <w:t>.</w:t>
      </w:r>
    </w:p>
    <w:p w14:paraId="0B732A8D" w14:textId="77777777" w:rsidR="00832D72" w:rsidRDefault="00832D72" w:rsidP="00832D72">
      <w:pPr>
        <w:jc w:val="both"/>
        <w:rPr>
          <w:color w:val="000000"/>
          <w:sz w:val="24"/>
          <w:szCs w:val="24"/>
          <w:lang w:val="en-US" w:eastAsia="zh-CN"/>
        </w:rPr>
      </w:pPr>
      <w:r>
        <w:rPr>
          <w:b/>
          <w:i/>
          <w:iCs/>
          <w:color w:val="000000" w:themeColor="text1"/>
          <w:sz w:val="24"/>
          <w:szCs w:val="24"/>
          <w:lang w:eastAsia="ko-KR"/>
        </w:rPr>
        <w:t>Proposal</w:t>
      </w:r>
      <w:r w:rsidRPr="006C1F2E">
        <w:rPr>
          <w:b/>
          <w:i/>
          <w:iCs/>
          <w:color w:val="000000" w:themeColor="text1"/>
          <w:sz w:val="24"/>
          <w:szCs w:val="24"/>
          <w:lang w:eastAsia="ko-KR"/>
        </w:rPr>
        <w:t xml:space="preserve"> </w:t>
      </w:r>
      <w:r>
        <w:rPr>
          <w:rFonts w:hint="eastAsia"/>
          <w:b/>
          <w:i/>
          <w:iCs/>
          <w:color w:val="000000" w:themeColor="text1"/>
          <w:sz w:val="24"/>
          <w:szCs w:val="24"/>
          <w:lang w:eastAsia="zh-CN"/>
        </w:rPr>
        <w:t>6</w:t>
      </w:r>
      <w:r w:rsidRPr="006C1F2E">
        <w:rPr>
          <w:b/>
          <w:i/>
          <w:iCs/>
          <w:color w:val="000000" w:themeColor="text1"/>
          <w:sz w:val="24"/>
          <w:szCs w:val="24"/>
          <w:lang w:eastAsia="ko-KR"/>
        </w:rPr>
        <w:t>:</w:t>
      </w:r>
      <w:r>
        <w:rPr>
          <w:b/>
          <w:i/>
          <w:iCs/>
          <w:color w:val="000000" w:themeColor="text1"/>
          <w:sz w:val="24"/>
          <w:szCs w:val="24"/>
          <w:lang w:eastAsia="ko-KR"/>
        </w:rPr>
        <w:t xml:space="preserve"> same requirement shall be applied for </w:t>
      </w:r>
      <w:r w:rsidRPr="006C1F2E">
        <w:rPr>
          <w:b/>
          <w:i/>
          <w:iCs/>
          <w:color w:val="000000" w:themeColor="text1"/>
          <w:sz w:val="24"/>
          <w:szCs w:val="24"/>
          <w:lang w:eastAsia="ko-KR"/>
        </w:rPr>
        <w:t>OOK</w:t>
      </w:r>
      <w:r>
        <w:rPr>
          <w:b/>
          <w:i/>
          <w:iCs/>
          <w:color w:val="000000" w:themeColor="text1"/>
          <w:sz w:val="24"/>
          <w:szCs w:val="24"/>
          <w:lang w:eastAsia="ko-KR"/>
        </w:rPr>
        <w:t>-</w:t>
      </w:r>
      <w:r w:rsidRPr="006C1F2E">
        <w:rPr>
          <w:b/>
          <w:i/>
          <w:iCs/>
          <w:color w:val="000000" w:themeColor="text1"/>
          <w:sz w:val="24"/>
          <w:szCs w:val="24"/>
          <w:lang w:eastAsia="ko-KR"/>
        </w:rPr>
        <w:t xml:space="preserve">based LP-WUR serving cell measurement based on LP-SS </w:t>
      </w:r>
      <w:r>
        <w:rPr>
          <w:b/>
          <w:i/>
          <w:iCs/>
          <w:color w:val="000000" w:themeColor="text1"/>
          <w:sz w:val="24"/>
          <w:szCs w:val="24"/>
          <w:lang w:eastAsia="ko-KR"/>
        </w:rPr>
        <w:t xml:space="preserve">with and without overlaid OFDM sequence </w:t>
      </w:r>
      <w:r w:rsidRPr="006C1F2E">
        <w:rPr>
          <w:b/>
          <w:i/>
          <w:iCs/>
          <w:color w:val="000000" w:themeColor="text1"/>
          <w:sz w:val="24"/>
          <w:szCs w:val="24"/>
          <w:lang w:eastAsia="ko-KR"/>
        </w:rPr>
        <w:t>at Idle/Inactive state</w:t>
      </w:r>
      <w:r>
        <w:rPr>
          <w:b/>
          <w:i/>
          <w:iCs/>
          <w:color w:val="000000" w:themeColor="text1"/>
          <w:sz w:val="24"/>
          <w:szCs w:val="24"/>
          <w:lang w:eastAsia="ko-KR"/>
        </w:rPr>
        <w:t>.</w:t>
      </w:r>
    </w:p>
    <w:p w14:paraId="01ACFAC4" w14:textId="77777777" w:rsidR="00832D72" w:rsidRDefault="00832D72" w:rsidP="00832D72">
      <w:pPr>
        <w:jc w:val="both"/>
        <w:rPr>
          <w:b/>
          <w:i/>
          <w:color w:val="000000" w:themeColor="text1"/>
          <w:sz w:val="24"/>
          <w:szCs w:val="24"/>
        </w:rPr>
      </w:pPr>
      <w:r w:rsidRPr="00CB63F4">
        <w:rPr>
          <w:b/>
          <w:i/>
          <w:color w:val="000000" w:themeColor="text1"/>
          <w:sz w:val="24"/>
          <w:szCs w:val="24"/>
        </w:rPr>
        <w:t xml:space="preserve">Proposal </w:t>
      </w:r>
      <w:r>
        <w:rPr>
          <w:b/>
          <w:i/>
          <w:color w:val="000000" w:themeColor="text1"/>
          <w:sz w:val="24"/>
          <w:szCs w:val="24"/>
        </w:rPr>
        <w:t>7</w:t>
      </w:r>
      <w:r w:rsidRPr="00CB63F4">
        <w:rPr>
          <w:b/>
          <w:i/>
          <w:color w:val="000000" w:themeColor="text1"/>
          <w:sz w:val="24"/>
          <w:szCs w:val="24"/>
        </w:rPr>
        <w:t xml:space="preserve">: </w:t>
      </w:r>
      <w:r w:rsidRPr="00B81461">
        <w:rPr>
          <w:b/>
          <w:i/>
          <w:color w:val="000000" w:themeColor="text1"/>
          <w:sz w:val="24"/>
          <w:szCs w:val="24"/>
        </w:rPr>
        <w:t>Criteria (entry/exit conditions) for LP-WUR serving cell measurement and MR RRM measurement relaxation</w:t>
      </w:r>
      <w:r>
        <w:rPr>
          <w:b/>
          <w:i/>
          <w:color w:val="000000" w:themeColor="text1"/>
          <w:sz w:val="24"/>
          <w:szCs w:val="24"/>
        </w:rPr>
        <w:t xml:space="preserve"> can be left to RAN2 to decide.</w:t>
      </w:r>
    </w:p>
    <w:p w14:paraId="641CE14E" w14:textId="77777777" w:rsidR="00832D72" w:rsidRDefault="00832D72" w:rsidP="00832D72">
      <w:pPr>
        <w:jc w:val="both"/>
        <w:rPr>
          <w:b/>
          <w:i/>
          <w:color w:val="000000" w:themeColor="text1"/>
          <w:sz w:val="24"/>
          <w:szCs w:val="24"/>
        </w:rPr>
      </w:pPr>
      <w:r>
        <w:rPr>
          <w:b/>
          <w:i/>
          <w:color w:val="000000" w:themeColor="text1"/>
          <w:sz w:val="24"/>
          <w:szCs w:val="24"/>
        </w:rPr>
        <w:t xml:space="preserve">Proposal 8: </w:t>
      </w:r>
      <w:r w:rsidRPr="00687649">
        <w:rPr>
          <w:rFonts w:hint="eastAsia"/>
          <w:b/>
          <w:i/>
          <w:color w:val="000000" w:themeColor="text1"/>
          <w:sz w:val="24"/>
          <w:szCs w:val="24"/>
        </w:rPr>
        <w:t>For the entry/exit condition for LP-WUS monitoring, follow RAN1/2 conclusions</w:t>
      </w:r>
      <w:r w:rsidRPr="00687649">
        <w:rPr>
          <w:b/>
          <w:i/>
          <w:color w:val="000000" w:themeColor="text1"/>
          <w:sz w:val="24"/>
          <w:szCs w:val="24"/>
        </w:rPr>
        <w:t xml:space="preserve"> or can be triggered by other groups if necessary</w:t>
      </w:r>
      <w:r>
        <w:rPr>
          <w:b/>
          <w:i/>
          <w:color w:val="000000" w:themeColor="text1"/>
          <w:sz w:val="24"/>
          <w:szCs w:val="24"/>
        </w:rPr>
        <w:t>.</w:t>
      </w:r>
    </w:p>
    <w:p w14:paraId="714605DC" w14:textId="77777777" w:rsidR="00832D72" w:rsidRDefault="00832D72" w:rsidP="00832D72">
      <w:pPr>
        <w:jc w:val="both"/>
        <w:rPr>
          <w:b/>
          <w:i/>
          <w:color w:val="000000" w:themeColor="text1"/>
          <w:sz w:val="24"/>
          <w:szCs w:val="24"/>
        </w:rPr>
      </w:pPr>
      <w:r w:rsidRPr="00CB63F4">
        <w:rPr>
          <w:b/>
          <w:i/>
          <w:color w:val="000000" w:themeColor="text1"/>
          <w:sz w:val="24"/>
          <w:szCs w:val="24"/>
        </w:rPr>
        <w:t xml:space="preserve">Proposal </w:t>
      </w:r>
      <w:r>
        <w:rPr>
          <w:b/>
          <w:i/>
          <w:color w:val="000000" w:themeColor="text1"/>
          <w:sz w:val="24"/>
          <w:szCs w:val="24"/>
        </w:rPr>
        <w:t>9</w:t>
      </w:r>
      <w:r w:rsidRPr="00CB63F4">
        <w:rPr>
          <w:b/>
          <w:i/>
          <w:color w:val="000000" w:themeColor="text1"/>
          <w:sz w:val="24"/>
          <w:szCs w:val="24"/>
        </w:rPr>
        <w:t>:</w:t>
      </w:r>
      <w:r>
        <w:rPr>
          <w:b/>
          <w:i/>
          <w:color w:val="000000" w:themeColor="text1"/>
          <w:sz w:val="24"/>
          <w:szCs w:val="24"/>
        </w:rPr>
        <w:t xml:space="preserve"> regarding RAN#106 WF </w:t>
      </w:r>
      <w:hyperlink r:id="rId15" w:tgtFrame="_blank" w:history="1">
        <w:r w:rsidRPr="00F50E8A">
          <w:rPr>
            <w:b/>
            <w:i/>
            <w:color w:val="000000" w:themeColor="text1"/>
            <w:sz w:val="24"/>
            <w:szCs w:val="24"/>
          </w:rPr>
          <w:t>RP</w:t>
        </w:r>
        <w:r w:rsidRPr="00F50E8A">
          <w:rPr>
            <w:b/>
            <w:i/>
            <w:color w:val="000000" w:themeColor="text1"/>
            <w:sz w:val="24"/>
            <w:szCs w:val="24"/>
          </w:rPr>
          <w:noBreakHyphen/>
          <w:t>243266</w:t>
        </w:r>
      </w:hyperlink>
      <w:r>
        <w:rPr>
          <w:b/>
          <w:i/>
          <w:color w:val="000000" w:themeColor="text1"/>
          <w:sz w:val="24"/>
          <w:szCs w:val="24"/>
        </w:rPr>
        <w:t>,</w:t>
      </w:r>
      <w:r w:rsidRPr="00CB63F4">
        <w:rPr>
          <w:b/>
          <w:i/>
          <w:color w:val="000000" w:themeColor="text1"/>
          <w:sz w:val="24"/>
          <w:szCs w:val="24"/>
        </w:rPr>
        <w:t xml:space="preserve"> </w:t>
      </w:r>
      <w:r w:rsidRPr="00F50E8A">
        <w:rPr>
          <w:b/>
          <w:i/>
          <w:color w:val="000000" w:themeColor="text1"/>
          <w:sz w:val="24"/>
          <w:szCs w:val="24"/>
        </w:rPr>
        <w:t xml:space="preserve">to wait RAN1/RAN2 for solution selection first </w:t>
      </w:r>
      <w:r w:rsidRPr="00057FF9">
        <w:rPr>
          <w:b/>
          <w:i/>
          <w:color w:val="000000" w:themeColor="text1"/>
          <w:sz w:val="24"/>
          <w:szCs w:val="24"/>
        </w:rPr>
        <w:t>(e.g. solution 1, 2, and 3 in RP-242656)</w:t>
      </w:r>
      <w:r w:rsidRPr="00F50E8A">
        <w:rPr>
          <w:b/>
          <w:i/>
          <w:color w:val="000000" w:themeColor="text1"/>
          <w:sz w:val="24"/>
          <w:szCs w:val="24"/>
        </w:rPr>
        <w:t xml:space="preserve">, and then </w:t>
      </w:r>
      <w:r w:rsidRPr="00F50E8A">
        <w:rPr>
          <w:rFonts w:hint="eastAsia"/>
          <w:b/>
          <w:i/>
          <w:color w:val="000000" w:themeColor="text1"/>
          <w:sz w:val="24"/>
          <w:szCs w:val="24"/>
        </w:rPr>
        <w:t>RAN4</w:t>
      </w:r>
      <w:r w:rsidRPr="00F50E8A">
        <w:rPr>
          <w:b/>
          <w:i/>
          <w:color w:val="000000" w:themeColor="text1"/>
          <w:sz w:val="24"/>
          <w:szCs w:val="24"/>
        </w:rPr>
        <w:t xml:space="preserve"> can work on the requirement design</w:t>
      </w:r>
      <w:r>
        <w:rPr>
          <w:b/>
          <w:i/>
          <w:color w:val="000000" w:themeColor="text1"/>
          <w:sz w:val="24"/>
          <w:szCs w:val="24"/>
        </w:rPr>
        <w:t>.</w:t>
      </w:r>
      <w:r w:rsidRPr="00F50E8A">
        <w:rPr>
          <w:b/>
          <w:i/>
          <w:color w:val="000000" w:themeColor="text1"/>
          <w:sz w:val="24"/>
          <w:szCs w:val="24"/>
        </w:rPr>
        <w:t xml:space="preserve"> </w:t>
      </w:r>
    </w:p>
    <w:p w14:paraId="1466D691" w14:textId="77777777" w:rsidR="00832D72" w:rsidRPr="00E26EFE" w:rsidRDefault="00832D72" w:rsidP="00832D72">
      <w:pPr>
        <w:jc w:val="both"/>
        <w:rPr>
          <w:b/>
          <w:bCs/>
          <w:i/>
          <w:iCs/>
          <w:sz w:val="24"/>
          <w:szCs w:val="24"/>
        </w:rPr>
      </w:pPr>
      <w:r w:rsidRPr="00E26EFE">
        <w:rPr>
          <w:b/>
          <w:bCs/>
          <w:i/>
          <w:iCs/>
          <w:sz w:val="24"/>
          <w:szCs w:val="24"/>
        </w:rPr>
        <w:t xml:space="preserve">Proposal </w:t>
      </w:r>
      <w:r>
        <w:rPr>
          <w:b/>
          <w:bCs/>
          <w:i/>
          <w:iCs/>
          <w:sz w:val="24"/>
          <w:szCs w:val="24"/>
        </w:rPr>
        <w:t>10</w:t>
      </w:r>
      <w:r w:rsidRPr="00E26EFE">
        <w:rPr>
          <w:b/>
          <w:bCs/>
          <w:i/>
          <w:iCs/>
          <w:sz w:val="24"/>
          <w:szCs w:val="24"/>
        </w:rPr>
        <w:t xml:space="preserve">: </w:t>
      </w:r>
      <w:r w:rsidRPr="00CE6D3F">
        <w:rPr>
          <w:b/>
          <w:bCs/>
          <w:i/>
          <w:iCs/>
          <w:sz w:val="24"/>
          <w:szCs w:val="24"/>
        </w:rPr>
        <w:t>before entering LP-WUS monitoring or after exiting LP-WUS monitoring, the state of UE also needs to be clarified</w:t>
      </w:r>
      <w:r w:rsidRPr="00E26EFE">
        <w:rPr>
          <w:b/>
          <w:bCs/>
          <w:i/>
          <w:iCs/>
          <w:sz w:val="24"/>
          <w:szCs w:val="24"/>
        </w:rPr>
        <w:t xml:space="preserve">: </w:t>
      </w:r>
    </w:p>
    <w:p w14:paraId="484235BE" w14:textId="77777777" w:rsidR="00832D72" w:rsidRPr="00121EE7" w:rsidRDefault="00832D72" w:rsidP="00832D72">
      <w:pPr>
        <w:pStyle w:val="ListParagraph"/>
        <w:numPr>
          <w:ilvl w:val="0"/>
          <w:numId w:val="88"/>
        </w:numPr>
        <w:spacing w:after="180" w:line="240" w:lineRule="auto"/>
        <w:ind w:firstLineChars="0"/>
        <w:jc w:val="both"/>
        <w:rPr>
          <w:b/>
          <w:bCs/>
          <w:i/>
          <w:iCs/>
          <w:color w:val="000000"/>
          <w:sz w:val="24"/>
          <w:szCs w:val="24"/>
          <w:lang w:val="en-US" w:eastAsia="zh-CN"/>
        </w:rPr>
      </w:pPr>
      <w:r w:rsidRPr="00121EE7">
        <w:rPr>
          <w:b/>
          <w:bCs/>
          <w:i/>
          <w:iCs/>
          <w:color w:val="000000"/>
          <w:sz w:val="24"/>
          <w:szCs w:val="24"/>
          <w:lang w:val="en-US" w:eastAsia="zh-CN"/>
        </w:rPr>
        <w:t>MR is ON with RRM measurement on serving cell and neighbour cell (if any) and LP-WUR is ON for serving cell measurement, but when and how to turn on LR for serving cell measurement is up to UE implementation.</w:t>
      </w:r>
    </w:p>
    <w:p w14:paraId="4DBB0E60" w14:textId="77777777" w:rsidR="00832D72" w:rsidRDefault="00832D72" w:rsidP="00832D72">
      <w:pPr>
        <w:jc w:val="both"/>
        <w:rPr>
          <w:b/>
          <w:bCs/>
          <w:i/>
          <w:iCs/>
          <w:color w:val="000000"/>
          <w:sz w:val="24"/>
          <w:szCs w:val="24"/>
          <w:lang w:val="en-US" w:eastAsia="zh-CN"/>
        </w:rPr>
      </w:pPr>
      <w:r w:rsidRPr="007F6CF0">
        <w:rPr>
          <w:b/>
          <w:bCs/>
          <w:i/>
          <w:iCs/>
          <w:color w:val="000000"/>
          <w:sz w:val="24"/>
          <w:szCs w:val="24"/>
          <w:lang w:val="en-US" w:eastAsia="zh-CN"/>
        </w:rPr>
        <w:t xml:space="preserve">Proposal </w:t>
      </w:r>
      <w:r>
        <w:rPr>
          <w:b/>
          <w:bCs/>
          <w:i/>
          <w:iCs/>
          <w:color w:val="000000"/>
          <w:sz w:val="24"/>
          <w:szCs w:val="24"/>
          <w:lang w:val="en-US" w:eastAsia="zh-CN"/>
        </w:rPr>
        <w:t>11</w:t>
      </w:r>
      <w:r w:rsidRPr="007F6CF0">
        <w:rPr>
          <w:b/>
          <w:bCs/>
          <w:i/>
          <w:iCs/>
          <w:color w:val="000000"/>
          <w:sz w:val="24"/>
          <w:szCs w:val="24"/>
          <w:lang w:val="en-US" w:eastAsia="zh-CN"/>
        </w:rPr>
        <w:t>: higher priority layer neighbor cell measurement shall also be OFF for case #1.</w:t>
      </w:r>
    </w:p>
    <w:p w14:paraId="2B275983" w14:textId="77777777" w:rsidR="00832D72" w:rsidRDefault="00832D72" w:rsidP="00832D72">
      <w:pPr>
        <w:jc w:val="both"/>
        <w:rPr>
          <w:b/>
          <w:bCs/>
          <w:i/>
          <w:iCs/>
          <w:color w:val="000000"/>
          <w:sz w:val="24"/>
          <w:szCs w:val="24"/>
          <w:lang w:val="en-US" w:eastAsia="zh-CN"/>
        </w:rPr>
      </w:pPr>
      <w:r w:rsidRPr="00507B28">
        <w:rPr>
          <w:b/>
          <w:bCs/>
          <w:i/>
          <w:iCs/>
          <w:color w:val="000000"/>
          <w:sz w:val="24"/>
          <w:szCs w:val="24"/>
          <w:lang w:val="en-US" w:eastAsia="zh-CN"/>
        </w:rPr>
        <w:t xml:space="preserve">Proposal </w:t>
      </w:r>
      <w:r>
        <w:rPr>
          <w:b/>
          <w:bCs/>
          <w:i/>
          <w:iCs/>
          <w:color w:val="000000"/>
          <w:sz w:val="24"/>
          <w:szCs w:val="24"/>
          <w:lang w:val="en-US" w:eastAsia="zh-CN"/>
        </w:rPr>
        <w:t>12</w:t>
      </w:r>
      <w:r w:rsidRPr="00507B28">
        <w:rPr>
          <w:b/>
          <w:bCs/>
          <w:i/>
          <w:iCs/>
          <w:color w:val="000000"/>
          <w:sz w:val="24"/>
          <w:szCs w:val="24"/>
          <w:lang w:val="en-US" w:eastAsia="zh-CN"/>
        </w:rPr>
        <w:t xml:space="preserve">: </w:t>
      </w:r>
      <w:r w:rsidRPr="00A22B91">
        <w:rPr>
          <w:b/>
          <w:bCs/>
          <w:i/>
          <w:iCs/>
          <w:color w:val="000000"/>
          <w:sz w:val="24"/>
          <w:szCs w:val="24"/>
          <w:lang w:val="en-US" w:eastAsia="zh-CN"/>
        </w:rPr>
        <w:t>FR2 LP-WUR based RRM requirement can be discussed after we concluded on the FR1 LP-WUR based RRM requirement</w:t>
      </w:r>
      <w:r>
        <w:rPr>
          <w:b/>
          <w:bCs/>
          <w:i/>
          <w:iCs/>
          <w:color w:val="000000"/>
          <w:sz w:val="24"/>
          <w:szCs w:val="24"/>
          <w:lang w:val="en-US" w:eastAsia="zh-CN"/>
        </w:rPr>
        <w:t>.</w:t>
      </w:r>
    </w:p>
    <w:p w14:paraId="0769A7BB" w14:textId="77777777" w:rsidR="00832D72" w:rsidRDefault="00832D72" w:rsidP="00832D72">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13</w:t>
      </w:r>
      <w:r w:rsidRPr="004C21F5">
        <w:rPr>
          <w:b/>
          <w:bCs/>
          <w:i/>
          <w:iCs/>
          <w:color w:val="000000"/>
          <w:sz w:val="24"/>
          <w:szCs w:val="24"/>
          <w:lang w:val="en-US" w:eastAsia="zh-CN"/>
        </w:rPr>
        <w:t>:</w:t>
      </w:r>
      <w:r w:rsidRPr="004C21F5">
        <w:rPr>
          <w:color w:val="000000"/>
          <w:sz w:val="24"/>
          <w:szCs w:val="24"/>
          <w:lang w:val="en-US" w:eastAsia="zh-CN"/>
        </w:rPr>
        <w:t xml:space="preserve"> </w:t>
      </w:r>
      <w:r w:rsidRPr="004C21F5">
        <w:rPr>
          <w:b/>
          <w:bCs/>
          <w:i/>
          <w:iCs/>
          <w:color w:val="000000"/>
          <w:sz w:val="24"/>
          <w:szCs w:val="24"/>
          <w:lang w:val="en-US" w:eastAsia="zh-CN"/>
        </w:rPr>
        <w:t xml:space="preserve">For </w:t>
      </w:r>
      <w:r w:rsidRPr="00A71572">
        <w:rPr>
          <w:b/>
          <w:bCs/>
          <w:i/>
          <w:iCs/>
          <w:color w:val="000000"/>
          <w:sz w:val="24"/>
          <w:szCs w:val="24"/>
          <w:lang w:val="en-US" w:eastAsia="zh-CN"/>
        </w:rPr>
        <w:t>RAN4 requirement of LR based RRM measurement in Idle/inactive states,</w:t>
      </w:r>
      <w:r w:rsidRPr="00A71572">
        <w:rPr>
          <w:rFonts w:eastAsia="DengXian"/>
          <w:b/>
          <w:bCs/>
          <w:i/>
          <w:iCs/>
          <w:color w:val="000000" w:themeColor="text1"/>
          <w:sz w:val="24"/>
          <w:szCs w:val="24"/>
        </w:rPr>
        <w:t xml:space="preserve"> </w:t>
      </w:r>
      <w:r>
        <w:rPr>
          <w:rFonts w:eastAsia="DengXian"/>
          <w:b/>
          <w:bCs/>
          <w:i/>
          <w:iCs/>
          <w:color w:val="000000" w:themeColor="text1"/>
          <w:sz w:val="24"/>
          <w:szCs w:val="24"/>
        </w:rPr>
        <w:t>n</w:t>
      </w:r>
      <w:r w:rsidRPr="00A71572">
        <w:rPr>
          <w:rFonts w:eastAsia="DengXian"/>
          <w:b/>
          <w:bCs/>
          <w:i/>
          <w:iCs/>
          <w:color w:val="000000" w:themeColor="text1"/>
          <w:sz w:val="24"/>
          <w:szCs w:val="24"/>
        </w:rPr>
        <w:t>o dedicated accuracy requirement is defined in the performance section, and reflect the accuracy performance as a margin in the core requirement.</w:t>
      </w:r>
    </w:p>
    <w:p w14:paraId="6CDAAB42" w14:textId="77777777" w:rsidR="00832D72" w:rsidRPr="00F928F1" w:rsidRDefault="00832D72" w:rsidP="00832D72">
      <w:pPr>
        <w:jc w:val="both"/>
        <w:rPr>
          <w:b/>
          <w:bCs/>
          <w:i/>
          <w:iCs/>
          <w:color w:val="000000"/>
          <w:sz w:val="24"/>
          <w:szCs w:val="24"/>
          <w:lang w:val="en-US" w:eastAsia="zh-CN"/>
        </w:rPr>
      </w:pPr>
      <w:r>
        <w:rPr>
          <w:b/>
          <w:bCs/>
          <w:i/>
          <w:iCs/>
          <w:color w:val="000000"/>
          <w:sz w:val="24"/>
          <w:szCs w:val="24"/>
          <w:lang w:val="en-US" w:eastAsia="zh-CN"/>
        </w:rPr>
        <w:t xml:space="preserve">Proposal 14: regardless of </w:t>
      </w:r>
      <w:r w:rsidRPr="00F928F1">
        <w:rPr>
          <w:b/>
          <w:bCs/>
          <w:i/>
          <w:iCs/>
          <w:color w:val="000000"/>
          <w:sz w:val="24"/>
          <w:szCs w:val="24"/>
          <w:lang w:val="en-US" w:eastAsia="zh-CN"/>
        </w:rPr>
        <w:t xml:space="preserve"> whether LP-SS is configured or not, periodicity for SSB based LP-WUR measurement delay requirements is</w:t>
      </w:r>
    </w:p>
    <w:p w14:paraId="1BE8E1C3" w14:textId="77777777" w:rsidR="00832D72" w:rsidRPr="00F928F1" w:rsidRDefault="00832D72" w:rsidP="00832D72">
      <w:pPr>
        <w:pStyle w:val="ListParagraph"/>
        <w:numPr>
          <w:ilvl w:val="0"/>
          <w:numId w:val="90"/>
        </w:numPr>
        <w:ind w:firstLineChars="0"/>
        <w:jc w:val="both"/>
        <w:rPr>
          <w:b/>
          <w:bCs/>
          <w:i/>
          <w:iCs/>
          <w:color w:val="000000"/>
          <w:sz w:val="24"/>
          <w:szCs w:val="24"/>
          <w:lang w:val="en-US" w:eastAsia="zh-CN"/>
        </w:rPr>
      </w:pPr>
      <w:r w:rsidRPr="00F928F1">
        <w:rPr>
          <w:b/>
          <w:bCs/>
          <w:i/>
          <w:iCs/>
          <w:color w:val="000000"/>
          <w:sz w:val="24"/>
          <w:szCs w:val="24"/>
          <w:lang w:val="en-US" w:eastAsia="zh-CN"/>
        </w:rPr>
        <w:t>based on LO periodicity</w:t>
      </w:r>
    </w:p>
    <w:p w14:paraId="5029C723" w14:textId="77777777" w:rsidR="00832D72" w:rsidRPr="00F928F1" w:rsidRDefault="00832D72" w:rsidP="00832D72">
      <w:pPr>
        <w:pStyle w:val="ListParagraph"/>
        <w:numPr>
          <w:ilvl w:val="0"/>
          <w:numId w:val="90"/>
        </w:numPr>
        <w:ind w:firstLineChars="0"/>
        <w:jc w:val="both"/>
        <w:rPr>
          <w:b/>
          <w:bCs/>
          <w:i/>
          <w:iCs/>
          <w:color w:val="000000"/>
          <w:sz w:val="24"/>
          <w:szCs w:val="24"/>
          <w:lang w:val="en-US" w:eastAsia="zh-CN"/>
        </w:rPr>
      </w:pPr>
      <w:r w:rsidRPr="00F928F1">
        <w:rPr>
          <w:b/>
          <w:bCs/>
          <w:i/>
          <w:iCs/>
          <w:color w:val="000000"/>
          <w:sz w:val="24"/>
          <w:szCs w:val="24"/>
          <w:lang w:val="en-US" w:eastAsia="zh-CN"/>
        </w:rPr>
        <w:t>Note: DRX cycle and LO periodicity are the same based on RAN1 agreement.</w:t>
      </w:r>
    </w:p>
    <w:p w14:paraId="5E886294" w14:textId="77777777" w:rsidR="00832D72" w:rsidRDefault="00832D72" w:rsidP="00832D72">
      <w:pPr>
        <w:jc w:val="both"/>
        <w:rPr>
          <w:b/>
          <w:i/>
          <w:color w:val="000000" w:themeColor="text1"/>
          <w:sz w:val="24"/>
          <w:szCs w:val="24"/>
        </w:rPr>
      </w:pPr>
      <w:r w:rsidRPr="00070CA2">
        <w:rPr>
          <w:b/>
          <w:i/>
          <w:color w:val="000000" w:themeColor="text1"/>
          <w:sz w:val="24"/>
          <w:szCs w:val="24"/>
        </w:rPr>
        <w:t xml:space="preserve">Proposal </w:t>
      </w:r>
      <w:r>
        <w:rPr>
          <w:b/>
          <w:i/>
          <w:color w:val="000000" w:themeColor="text1"/>
          <w:sz w:val="24"/>
          <w:szCs w:val="24"/>
        </w:rPr>
        <w:t>15</w:t>
      </w:r>
      <w:r w:rsidRPr="00070CA2">
        <w:rPr>
          <w:b/>
          <w:i/>
          <w:color w:val="000000" w:themeColor="text1"/>
          <w:sz w:val="24"/>
          <w:szCs w:val="24"/>
        </w:rPr>
        <w:t>: to check the criteria for WUS paging monitoring</w:t>
      </w:r>
      <w:r w:rsidRPr="00070CA2">
        <w:rPr>
          <w:rFonts w:hint="eastAsia"/>
          <w:b/>
          <w:i/>
          <w:color w:val="000000" w:themeColor="text1"/>
          <w:sz w:val="24"/>
          <w:szCs w:val="24"/>
        </w:rPr>
        <w:t>/LP-WUR measurement/MR RRM relaxation</w:t>
      </w:r>
      <w:r>
        <w:rPr>
          <w:b/>
          <w:i/>
          <w:color w:val="000000" w:themeColor="text1"/>
          <w:sz w:val="24"/>
          <w:szCs w:val="24"/>
        </w:rPr>
        <w:t>(case 1),</w:t>
      </w:r>
    </w:p>
    <w:p w14:paraId="313AB0BE" w14:textId="77777777" w:rsidR="00832D72" w:rsidRDefault="00832D72" w:rsidP="00832D72">
      <w:pPr>
        <w:pStyle w:val="ListParagraph"/>
        <w:numPr>
          <w:ilvl w:val="0"/>
          <w:numId w:val="73"/>
        </w:numPr>
        <w:spacing w:after="180" w:line="240" w:lineRule="auto"/>
        <w:ind w:firstLineChars="0"/>
        <w:jc w:val="both"/>
        <w:rPr>
          <w:b/>
          <w:i/>
          <w:color w:val="000000" w:themeColor="text1"/>
          <w:sz w:val="24"/>
          <w:szCs w:val="24"/>
          <w:lang w:eastAsia="zh-CN"/>
        </w:rPr>
      </w:pPr>
      <w:r w:rsidRPr="00926C9A">
        <w:rPr>
          <w:b/>
          <w:i/>
          <w:color w:val="000000" w:themeColor="text1"/>
          <w:sz w:val="24"/>
          <w:szCs w:val="24"/>
        </w:rPr>
        <w:t xml:space="preserve">use the MR measurement period and/or LR measurement period, i.e., MR measurement delay or LR measurement delay are sufficient for criteria checking; and do not need a </w:t>
      </w:r>
      <w:r w:rsidRPr="00926C9A">
        <w:rPr>
          <w:b/>
          <w:i/>
          <w:color w:val="000000" w:themeColor="text1"/>
          <w:sz w:val="24"/>
          <w:szCs w:val="24"/>
        </w:rPr>
        <w:lastRenderedPageBreak/>
        <w:t xml:space="preserve">dedicated evaluation delay requirement (e.g., in how long time the MR/LR measurement results can meet the condition). </w:t>
      </w:r>
      <w:r w:rsidRPr="00926C9A">
        <w:rPr>
          <w:rFonts w:hint="eastAsia"/>
          <w:b/>
          <w:i/>
          <w:color w:val="000000" w:themeColor="text1"/>
          <w:sz w:val="24"/>
          <w:szCs w:val="24"/>
          <w:lang w:eastAsia="zh-CN"/>
        </w:rPr>
        <w:t xml:space="preserve"> </w:t>
      </w:r>
    </w:p>
    <w:p w14:paraId="58FD3EF9" w14:textId="77777777" w:rsidR="00832D72" w:rsidRDefault="00832D72" w:rsidP="00832D72">
      <w:pPr>
        <w:jc w:val="both"/>
        <w:rPr>
          <w:b/>
          <w:i/>
          <w:color w:val="000000" w:themeColor="text1"/>
          <w:sz w:val="24"/>
          <w:szCs w:val="24"/>
        </w:rPr>
      </w:pPr>
      <w:r w:rsidRPr="00070CA2">
        <w:rPr>
          <w:b/>
          <w:i/>
          <w:color w:val="000000" w:themeColor="text1"/>
          <w:sz w:val="24"/>
          <w:szCs w:val="24"/>
        </w:rPr>
        <w:t xml:space="preserve">Proposal </w:t>
      </w:r>
      <w:r>
        <w:rPr>
          <w:b/>
          <w:i/>
          <w:color w:val="000000" w:themeColor="text1"/>
          <w:sz w:val="24"/>
          <w:szCs w:val="24"/>
        </w:rPr>
        <w:t>16</w:t>
      </w:r>
      <w:r w:rsidRPr="00070CA2">
        <w:rPr>
          <w:b/>
          <w:i/>
          <w:color w:val="000000" w:themeColor="text1"/>
          <w:sz w:val="24"/>
          <w:szCs w:val="24"/>
        </w:rPr>
        <w:t>: to check the criteria for</w:t>
      </w:r>
      <w:r>
        <w:rPr>
          <w:b/>
          <w:i/>
          <w:color w:val="000000" w:themeColor="text1"/>
          <w:sz w:val="24"/>
          <w:szCs w:val="24"/>
        </w:rPr>
        <w:t xml:space="preserve"> MR</w:t>
      </w:r>
      <w:r w:rsidRPr="00070CA2">
        <w:rPr>
          <w:b/>
          <w:i/>
          <w:color w:val="000000" w:themeColor="text1"/>
          <w:sz w:val="24"/>
          <w:szCs w:val="24"/>
        </w:rPr>
        <w:t xml:space="preserve"> </w:t>
      </w:r>
      <w:r>
        <w:rPr>
          <w:b/>
          <w:i/>
          <w:color w:val="000000" w:themeColor="text1"/>
          <w:sz w:val="24"/>
          <w:szCs w:val="24"/>
        </w:rPr>
        <w:t>fully offloading (case 3),</w:t>
      </w:r>
    </w:p>
    <w:p w14:paraId="0665CD5F" w14:textId="77777777" w:rsidR="00832D72" w:rsidRDefault="00832D72" w:rsidP="00832D72">
      <w:pPr>
        <w:pStyle w:val="ListParagraph"/>
        <w:numPr>
          <w:ilvl w:val="0"/>
          <w:numId w:val="73"/>
        </w:numPr>
        <w:spacing w:after="180" w:line="240" w:lineRule="auto"/>
        <w:ind w:firstLineChars="0"/>
        <w:jc w:val="both"/>
        <w:rPr>
          <w:b/>
          <w:i/>
          <w:color w:val="000000" w:themeColor="text1"/>
          <w:sz w:val="24"/>
          <w:szCs w:val="24"/>
          <w:lang w:eastAsia="zh-CN"/>
        </w:rPr>
      </w:pPr>
      <w:r w:rsidRPr="00926C9A">
        <w:rPr>
          <w:b/>
          <w:i/>
          <w:color w:val="000000" w:themeColor="text1"/>
          <w:sz w:val="24"/>
          <w:szCs w:val="24"/>
        </w:rPr>
        <w:t>use the MR measurement period and/or LR measurement period</w:t>
      </w:r>
      <w:r>
        <w:rPr>
          <w:b/>
          <w:i/>
          <w:color w:val="000000" w:themeColor="text1"/>
          <w:sz w:val="24"/>
          <w:szCs w:val="24"/>
        </w:rPr>
        <w:t xml:space="preserve"> for measurement filtering</w:t>
      </w:r>
      <w:r w:rsidRPr="00926C9A">
        <w:rPr>
          <w:b/>
          <w:i/>
          <w:color w:val="000000" w:themeColor="text1"/>
          <w:sz w:val="24"/>
          <w:szCs w:val="24"/>
        </w:rPr>
        <w:t xml:space="preserve">; </w:t>
      </w:r>
    </w:p>
    <w:p w14:paraId="2FE46893" w14:textId="58F5C63C" w:rsidR="00832D72" w:rsidRPr="00832D72" w:rsidRDefault="00832D72" w:rsidP="00832D72">
      <w:pPr>
        <w:pStyle w:val="ListParagraph"/>
        <w:numPr>
          <w:ilvl w:val="0"/>
          <w:numId w:val="73"/>
        </w:numPr>
        <w:spacing w:after="180" w:line="240" w:lineRule="auto"/>
        <w:ind w:firstLineChars="0"/>
        <w:jc w:val="both"/>
        <w:rPr>
          <w:b/>
          <w:i/>
          <w:color w:val="000000" w:themeColor="text1"/>
          <w:sz w:val="24"/>
          <w:szCs w:val="24"/>
          <w:lang w:eastAsia="zh-CN"/>
        </w:rPr>
      </w:pPr>
      <w:r w:rsidRPr="00926C9A">
        <w:rPr>
          <w:b/>
          <w:i/>
          <w:color w:val="000000" w:themeColor="text1"/>
          <w:sz w:val="24"/>
          <w:szCs w:val="24"/>
        </w:rPr>
        <w:t>and need a dedicated evaluation delay requirement (</w:t>
      </w:r>
      <w:r>
        <w:rPr>
          <w:b/>
          <w:i/>
          <w:color w:val="000000" w:themeColor="text1"/>
          <w:sz w:val="24"/>
          <w:szCs w:val="24"/>
        </w:rPr>
        <w:t>i.e.</w:t>
      </w:r>
      <w:r w:rsidRPr="00926C9A">
        <w:rPr>
          <w:b/>
          <w:i/>
          <w:color w:val="000000" w:themeColor="text1"/>
          <w:sz w:val="24"/>
          <w:szCs w:val="24"/>
        </w:rPr>
        <w:t xml:space="preserve">, in how long time the MR/LR measurement results can meet the </w:t>
      </w:r>
      <w:r>
        <w:rPr>
          <w:b/>
          <w:i/>
          <w:color w:val="000000" w:themeColor="text1"/>
          <w:sz w:val="24"/>
          <w:szCs w:val="24"/>
        </w:rPr>
        <w:t>criteria</w:t>
      </w:r>
      <w:r w:rsidRPr="00926C9A">
        <w:rPr>
          <w:b/>
          <w:i/>
          <w:color w:val="000000" w:themeColor="text1"/>
          <w:sz w:val="24"/>
          <w:szCs w:val="24"/>
        </w:rPr>
        <w:t xml:space="preserve">). </w:t>
      </w:r>
      <w:r w:rsidRPr="00926C9A">
        <w:rPr>
          <w:rFonts w:hint="eastAsia"/>
          <w:b/>
          <w:i/>
          <w:color w:val="000000" w:themeColor="text1"/>
          <w:sz w:val="24"/>
          <w:szCs w:val="24"/>
          <w:lang w:eastAsia="zh-CN"/>
        </w:rPr>
        <w:t xml:space="preserve"> </w:t>
      </w:r>
    </w:p>
    <w:p w14:paraId="0AA813E5" w14:textId="77777777" w:rsidR="00832D72" w:rsidRPr="000302C2" w:rsidRDefault="00832D72" w:rsidP="00832D72">
      <w:pPr>
        <w:jc w:val="both"/>
        <w:rPr>
          <w:rFonts w:eastAsia="DengXian"/>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17</w:t>
      </w:r>
      <w:r w:rsidRPr="004C21F5">
        <w:rPr>
          <w:b/>
          <w:bCs/>
          <w:i/>
          <w:iCs/>
          <w:color w:val="000000"/>
          <w:sz w:val="24"/>
          <w:szCs w:val="24"/>
          <w:lang w:val="en-US" w:eastAsia="zh-CN"/>
        </w:rPr>
        <w:t>:</w:t>
      </w:r>
      <w:r w:rsidRPr="004C21F5">
        <w:rPr>
          <w:color w:val="000000"/>
          <w:sz w:val="24"/>
          <w:szCs w:val="24"/>
          <w:lang w:val="en-US" w:eastAsia="zh-CN"/>
        </w:rPr>
        <w:t xml:space="preserve"> </w:t>
      </w:r>
      <w:r w:rsidRPr="000302C2">
        <w:rPr>
          <w:rFonts w:eastAsia="DengXian"/>
          <w:b/>
          <w:bCs/>
          <w:i/>
          <w:iCs/>
          <w:color w:val="000000" w:themeColor="text1"/>
          <w:sz w:val="24"/>
          <w:szCs w:val="24"/>
        </w:rPr>
        <w:t xml:space="preserve">RAN4 only needs to define the wake-up delay requirement, if such requirement is necessary from majority companies’ view, where </w:t>
      </w:r>
      <w:r>
        <w:rPr>
          <w:rFonts w:eastAsia="DengXian"/>
          <w:b/>
          <w:bCs/>
          <w:i/>
          <w:iCs/>
          <w:color w:val="000000" w:themeColor="text1"/>
          <w:sz w:val="24"/>
          <w:szCs w:val="24"/>
        </w:rPr>
        <w:t xml:space="preserve">the </w:t>
      </w:r>
      <w:r w:rsidRPr="000302C2">
        <w:rPr>
          <w:rFonts w:eastAsia="DengXian"/>
          <w:b/>
          <w:bCs/>
          <w:i/>
          <w:iCs/>
          <w:color w:val="000000" w:themeColor="text1"/>
          <w:sz w:val="24"/>
          <w:szCs w:val="24"/>
        </w:rPr>
        <w:t>wake-up delay means minimum gap time between LP-WUS reception and MR to start PDCCH monitoring.</w:t>
      </w:r>
    </w:p>
    <w:p w14:paraId="36B1A98D" w14:textId="77777777" w:rsidR="00832D72" w:rsidRPr="000302C2" w:rsidRDefault="00832D72" w:rsidP="00832D72">
      <w:pPr>
        <w:jc w:val="both"/>
        <w:rPr>
          <w:rFonts w:eastAsia="DengXian"/>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18</w:t>
      </w:r>
      <w:r w:rsidRPr="004C21F5">
        <w:rPr>
          <w:b/>
          <w:bCs/>
          <w:i/>
          <w:iCs/>
          <w:color w:val="000000"/>
          <w:sz w:val="24"/>
          <w:szCs w:val="24"/>
          <w:lang w:val="en-US" w:eastAsia="zh-CN"/>
        </w:rPr>
        <w:t>:</w:t>
      </w:r>
      <w:r w:rsidRPr="004C21F5">
        <w:rPr>
          <w:color w:val="000000"/>
          <w:sz w:val="24"/>
          <w:szCs w:val="24"/>
          <w:lang w:val="en-US" w:eastAsia="zh-CN"/>
        </w:rPr>
        <w:t xml:space="preserve"> </w:t>
      </w:r>
      <w:r>
        <w:rPr>
          <w:rFonts w:eastAsia="DengXian"/>
          <w:b/>
          <w:bCs/>
          <w:i/>
          <w:iCs/>
          <w:color w:val="000000" w:themeColor="text1"/>
          <w:sz w:val="24"/>
          <w:szCs w:val="24"/>
        </w:rPr>
        <w:t xml:space="preserve">No need to </w:t>
      </w:r>
      <w:r w:rsidRPr="00DA5811">
        <w:rPr>
          <w:rFonts w:eastAsia="DengXian"/>
          <w:b/>
          <w:bCs/>
          <w:i/>
          <w:iCs/>
          <w:color w:val="000000" w:themeColor="text1"/>
          <w:sz w:val="24"/>
          <w:szCs w:val="24"/>
        </w:rPr>
        <w:t>discuss the LR based S criterion evaluation in case#1</w:t>
      </w:r>
      <w:r w:rsidRPr="000302C2">
        <w:rPr>
          <w:rFonts w:eastAsia="DengXian"/>
          <w:b/>
          <w:bCs/>
          <w:i/>
          <w:iCs/>
          <w:color w:val="000000" w:themeColor="text1"/>
          <w:sz w:val="24"/>
          <w:szCs w:val="24"/>
        </w:rPr>
        <w:t>.</w:t>
      </w:r>
    </w:p>
    <w:p w14:paraId="0FDF7662" w14:textId="77777777" w:rsidR="00832D72" w:rsidRDefault="00832D72" w:rsidP="00832D72">
      <w:pPr>
        <w:jc w:val="both"/>
        <w:rPr>
          <w:b/>
          <w:i/>
          <w:color w:val="000000" w:themeColor="text1"/>
          <w:sz w:val="24"/>
          <w:szCs w:val="24"/>
        </w:rPr>
      </w:pPr>
      <w:r w:rsidRPr="00453869">
        <w:rPr>
          <w:b/>
          <w:i/>
          <w:color w:val="000000" w:themeColor="text1"/>
          <w:sz w:val="24"/>
          <w:szCs w:val="24"/>
        </w:rPr>
        <w:t xml:space="preserve">Proposal </w:t>
      </w:r>
      <w:r>
        <w:rPr>
          <w:b/>
          <w:i/>
          <w:color w:val="000000" w:themeColor="text1"/>
          <w:sz w:val="24"/>
          <w:szCs w:val="24"/>
        </w:rPr>
        <w:t>19</w:t>
      </w:r>
      <w:r w:rsidRPr="00453869">
        <w:rPr>
          <w:b/>
          <w:i/>
          <w:color w:val="000000" w:themeColor="text1"/>
          <w:sz w:val="24"/>
          <w:szCs w:val="24"/>
        </w:rPr>
        <w:t xml:space="preserve">: </w:t>
      </w:r>
      <w:r w:rsidRPr="00F251E2">
        <w:rPr>
          <w:b/>
          <w:i/>
          <w:color w:val="000000" w:themeColor="text1"/>
          <w:sz w:val="24"/>
          <w:szCs w:val="24"/>
        </w:rPr>
        <w:t>For LP-WUR, LR measurement metrics have (LP-)RSRP and optional (LP-)RSRQ.</w:t>
      </w:r>
    </w:p>
    <w:p w14:paraId="36E386A9" w14:textId="77777777" w:rsidR="00832D72" w:rsidRPr="00DB1D7A" w:rsidRDefault="00832D72" w:rsidP="00832D72">
      <w:pPr>
        <w:jc w:val="both"/>
        <w:rPr>
          <w:rFonts w:eastAsia="SimSun"/>
          <w:b/>
          <w:i/>
          <w:snapToGrid w:val="0"/>
          <w:color w:val="000000" w:themeColor="text1"/>
          <w:sz w:val="24"/>
          <w:szCs w:val="24"/>
          <w:lang w:val="x-none" w:eastAsia="x-none"/>
        </w:rPr>
      </w:pPr>
      <w:r w:rsidRPr="00CB63F4">
        <w:rPr>
          <w:b/>
          <w:i/>
          <w:color w:val="000000" w:themeColor="text1"/>
          <w:sz w:val="24"/>
          <w:szCs w:val="24"/>
        </w:rPr>
        <w:t xml:space="preserve">Proposal </w:t>
      </w:r>
      <w:r>
        <w:rPr>
          <w:b/>
          <w:i/>
          <w:color w:val="000000" w:themeColor="text1"/>
          <w:sz w:val="24"/>
          <w:szCs w:val="24"/>
        </w:rPr>
        <w:t>20</w:t>
      </w:r>
      <w:r w:rsidRPr="00CB63F4">
        <w:rPr>
          <w:b/>
          <w:i/>
          <w:color w:val="000000" w:themeColor="text1"/>
          <w:sz w:val="24"/>
          <w:szCs w:val="24"/>
        </w:rPr>
        <w:t xml:space="preserve">: </w:t>
      </w:r>
      <w:r>
        <w:rPr>
          <w:b/>
          <w:i/>
          <w:color w:val="000000" w:themeColor="text1"/>
          <w:sz w:val="24"/>
          <w:szCs w:val="24"/>
        </w:rPr>
        <w:t xml:space="preserve">regarding </w:t>
      </w:r>
      <w:r w:rsidRPr="001571A3">
        <w:rPr>
          <w:b/>
          <w:i/>
          <w:color w:val="000000" w:themeColor="text1"/>
          <w:sz w:val="24"/>
          <w:szCs w:val="24"/>
        </w:rPr>
        <w:t>RRM relaxation of UE MR for both serving and neighbor cell measurements</w:t>
      </w:r>
      <w:r>
        <w:rPr>
          <w:b/>
          <w:i/>
          <w:color w:val="000000" w:themeColor="text1"/>
          <w:sz w:val="24"/>
          <w:szCs w:val="24"/>
        </w:rPr>
        <w:t xml:space="preserve">, consider to use </w:t>
      </w:r>
      <w:r w:rsidRPr="00E43E0B">
        <w:rPr>
          <w:b/>
          <w:i/>
          <w:color w:val="000000" w:themeColor="text1"/>
          <w:sz w:val="24"/>
          <w:szCs w:val="24"/>
        </w:rPr>
        <w:t>16 for serving cell measurement relaxation and neighbor cell measurement relaxation .</w:t>
      </w:r>
    </w:p>
    <w:p w14:paraId="68C51A5D" w14:textId="77777777" w:rsidR="00832D72" w:rsidRDefault="00832D72" w:rsidP="00832D72">
      <w:pPr>
        <w:jc w:val="both"/>
        <w:rPr>
          <w:b/>
          <w:bCs/>
          <w:i/>
          <w:iCs/>
          <w:color w:val="000000"/>
          <w:sz w:val="24"/>
          <w:szCs w:val="24"/>
          <w:lang w:val="en-US" w:eastAsia="zh-CN"/>
        </w:rPr>
      </w:pPr>
      <w:r w:rsidRPr="00507B28">
        <w:rPr>
          <w:b/>
          <w:bCs/>
          <w:i/>
          <w:iCs/>
          <w:color w:val="000000"/>
          <w:sz w:val="24"/>
          <w:szCs w:val="24"/>
          <w:lang w:val="en-US" w:eastAsia="zh-CN"/>
        </w:rPr>
        <w:t xml:space="preserve">Proposal </w:t>
      </w:r>
      <w:r>
        <w:rPr>
          <w:b/>
          <w:bCs/>
          <w:i/>
          <w:iCs/>
          <w:color w:val="000000"/>
          <w:sz w:val="24"/>
          <w:szCs w:val="24"/>
          <w:lang w:val="en-US" w:eastAsia="zh-CN"/>
        </w:rPr>
        <w:t>21</w:t>
      </w:r>
      <w:r w:rsidRPr="00507B28">
        <w:rPr>
          <w:b/>
          <w:bCs/>
          <w:i/>
          <w:iCs/>
          <w:color w:val="000000"/>
          <w:sz w:val="24"/>
          <w:szCs w:val="24"/>
          <w:lang w:val="en-US" w:eastAsia="zh-CN"/>
        </w:rPr>
        <w:t xml:space="preserve">: no RRM </w:t>
      </w:r>
      <w:r w:rsidRPr="00A60519">
        <w:rPr>
          <w:b/>
          <w:bCs/>
          <w:i/>
          <w:iCs/>
          <w:color w:val="000000"/>
          <w:sz w:val="24"/>
          <w:szCs w:val="24"/>
          <w:lang w:val="en-US" w:eastAsia="zh-CN"/>
        </w:rPr>
        <w:t xml:space="preserve">objectives </w:t>
      </w:r>
      <w:r w:rsidRPr="00507B28">
        <w:rPr>
          <w:b/>
          <w:bCs/>
          <w:i/>
          <w:iCs/>
          <w:color w:val="000000"/>
          <w:sz w:val="24"/>
          <w:szCs w:val="24"/>
          <w:lang w:val="en-US" w:eastAsia="zh-CN"/>
        </w:rPr>
        <w:t>is needed for connected mode in this LP-WUR/LP-WUS WI.</w:t>
      </w:r>
    </w:p>
    <w:p w14:paraId="2DE19229" w14:textId="17A80EB7" w:rsidR="007E7F3C" w:rsidRPr="00A01F51" w:rsidRDefault="00832D72" w:rsidP="00A01F51">
      <w:pPr>
        <w:pStyle w:val="ListParagraph"/>
        <w:spacing w:after="180" w:line="240" w:lineRule="auto"/>
        <w:ind w:firstLineChars="0" w:firstLine="0"/>
        <w:jc w:val="both"/>
        <w:rPr>
          <w:rFonts w:eastAsia="MS Mincho"/>
          <w:b/>
          <w:bCs/>
          <w:i/>
          <w:iCs/>
          <w:snapToGrid/>
          <w:sz w:val="24"/>
          <w:szCs w:val="24"/>
          <w:lang w:val="en-US" w:eastAsia="zh-CN"/>
        </w:rPr>
      </w:pPr>
      <w:r w:rsidRPr="00A701D4">
        <w:rPr>
          <w:rFonts w:eastAsia="MS Mincho"/>
          <w:b/>
          <w:bCs/>
          <w:i/>
          <w:iCs/>
          <w:snapToGrid/>
          <w:sz w:val="24"/>
          <w:szCs w:val="24"/>
          <w:lang w:val="en-US" w:eastAsia="zh-CN"/>
        </w:rPr>
        <w:t xml:space="preserve">Proposal </w:t>
      </w:r>
      <w:r>
        <w:rPr>
          <w:rFonts w:eastAsia="MS Mincho"/>
          <w:b/>
          <w:bCs/>
          <w:i/>
          <w:iCs/>
          <w:snapToGrid/>
          <w:sz w:val="24"/>
          <w:szCs w:val="24"/>
          <w:lang w:val="en-US" w:eastAsia="zh-CN"/>
        </w:rPr>
        <w:t>22</w:t>
      </w:r>
      <w:r w:rsidRPr="00A701D4">
        <w:rPr>
          <w:rFonts w:eastAsia="MS Mincho"/>
          <w:b/>
          <w:bCs/>
          <w:i/>
          <w:iCs/>
          <w:snapToGrid/>
          <w:sz w:val="24"/>
          <w:szCs w:val="24"/>
          <w:lang w:val="en-US" w:eastAsia="zh-CN"/>
        </w:rPr>
        <w:t xml:space="preserve">: For a UE which supports idleInactiveNR-MeasReport-r16 or idleInactiveEUTRA-MeasReport-r16, and serving cell configures carriers for idle mode CA/DC measurement reporting with T331 running, UE </w:t>
      </w:r>
      <w:r>
        <w:rPr>
          <w:rFonts w:eastAsia="MS Mincho"/>
          <w:b/>
          <w:bCs/>
          <w:i/>
          <w:iCs/>
          <w:snapToGrid/>
          <w:sz w:val="24"/>
          <w:szCs w:val="24"/>
          <w:lang w:val="en-US" w:eastAsia="zh-CN"/>
        </w:rPr>
        <w:t>shall</w:t>
      </w:r>
      <w:r w:rsidRPr="00A701D4">
        <w:rPr>
          <w:rFonts w:eastAsia="MS Mincho"/>
          <w:b/>
          <w:bCs/>
          <w:i/>
          <w:iCs/>
          <w:snapToGrid/>
          <w:sz w:val="24"/>
          <w:szCs w:val="24"/>
          <w:lang w:val="en-US" w:eastAsia="zh-CN"/>
        </w:rPr>
        <w:t xml:space="preserve"> keep the MR ON for EMR measurement regardless of the MR offloading condition is met or not</w:t>
      </w:r>
      <w:r>
        <w:rPr>
          <w:rFonts w:eastAsia="MS Mincho"/>
          <w:b/>
          <w:bCs/>
          <w:i/>
          <w:iCs/>
          <w:snapToGrid/>
          <w:sz w:val="24"/>
          <w:szCs w:val="24"/>
          <w:lang w:val="en-US" w:eastAsia="zh-CN"/>
        </w:rPr>
        <w:t>.</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36EF8387" w14:textId="4EDE3218" w:rsidR="006860D8" w:rsidRDefault="009D56DB" w:rsidP="006860D8">
      <w:pPr>
        <w:rPr>
          <w:sz w:val="24"/>
          <w:szCs w:val="24"/>
        </w:rPr>
      </w:pPr>
      <w:r w:rsidRPr="003302A0">
        <w:rPr>
          <w:sz w:val="24"/>
          <w:szCs w:val="24"/>
          <w:lang w:eastAsia="zh-CN"/>
        </w:rPr>
        <w:t xml:space="preserve">[1] </w:t>
      </w:r>
      <w:r w:rsidR="00500691" w:rsidRPr="00500691">
        <w:rPr>
          <w:sz w:val="24"/>
          <w:szCs w:val="24"/>
          <w:lang w:val="en-US"/>
        </w:rPr>
        <w:t>R4-2420100</w:t>
      </w:r>
      <w:r w:rsidR="00500691">
        <w:rPr>
          <w:sz w:val="24"/>
          <w:szCs w:val="24"/>
          <w:lang w:val="en-US"/>
        </w:rPr>
        <w:t xml:space="preserve">, </w:t>
      </w:r>
      <w:r w:rsidR="00500691" w:rsidRPr="00500691">
        <w:rPr>
          <w:sz w:val="24"/>
          <w:szCs w:val="24"/>
          <w:lang w:val="en-US"/>
        </w:rPr>
        <w:t>WF on RRM requirements for NR_LPWUS</w:t>
      </w:r>
      <w:r w:rsidR="00EF5B94" w:rsidRPr="00EF5B94">
        <w:rPr>
          <w:sz w:val="24"/>
          <w:szCs w:val="24"/>
        </w:rPr>
        <w:t xml:space="preserve">, </w:t>
      </w:r>
      <w:r w:rsidR="00F13116" w:rsidRPr="00F13116">
        <w:rPr>
          <w:sz w:val="24"/>
          <w:szCs w:val="24"/>
        </w:rPr>
        <w:t>Moderator (vivo)</w:t>
      </w:r>
      <w:r w:rsidR="006860D8" w:rsidRPr="003302A0">
        <w:rPr>
          <w:sz w:val="24"/>
          <w:szCs w:val="24"/>
        </w:rPr>
        <w:t>, RAN</w:t>
      </w:r>
      <w:r w:rsidR="00F13116">
        <w:rPr>
          <w:sz w:val="24"/>
          <w:szCs w:val="24"/>
        </w:rPr>
        <w:t>4</w:t>
      </w:r>
      <w:r w:rsidR="006860D8" w:rsidRPr="003302A0">
        <w:rPr>
          <w:sz w:val="24"/>
          <w:szCs w:val="24"/>
        </w:rPr>
        <w:t xml:space="preserve"> #</w:t>
      </w:r>
      <w:r w:rsidR="00586E43">
        <w:rPr>
          <w:sz w:val="24"/>
          <w:szCs w:val="24"/>
        </w:rPr>
        <w:t>1</w:t>
      </w:r>
      <w:r w:rsidR="00F13116">
        <w:rPr>
          <w:sz w:val="24"/>
          <w:szCs w:val="24"/>
        </w:rPr>
        <w:t>1</w:t>
      </w:r>
      <w:r w:rsidR="00500691">
        <w:rPr>
          <w:sz w:val="24"/>
          <w:szCs w:val="24"/>
        </w:rPr>
        <w:t>3</w:t>
      </w:r>
    </w:p>
    <w:p w14:paraId="364852AA" w14:textId="40C81CDC" w:rsidR="006F2CD0" w:rsidRPr="003302A0" w:rsidRDefault="00F13116" w:rsidP="006860D8">
      <w:pPr>
        <w:rPr>
          <w:sz w:val="24"/>
          <w:szCs w:val="24"/>
        </w:rPr>
      </w:pPr>
      <w:r>
        <w:rPr>
          <w:sz w:val="24"/>
          <w:szCs w:val="24"/>
        </w:rPr>
        <w:t xml:space="preserve">[2] </w:t>
      </w:r>
      <w:r w:rsidR="00500691" w:rsidRPr="00500691">
        <w:rPr>
          <w:sz w:val="24"/>
          <w:szCs w:val="24"/>
          <w:lang w:val="en-US"/>
        </w:rPr>
        <w:t>R4-2418284</w:t>
      </w:r>
      <w:r w:rsidR="00500691">
        <w:rPr>
          <w:sz w:val="24"/>
          <w:szCs w:val="24"/>
          <w:lang w:val="en-US"/>
        </w:rPr>
        <w:t xml:space="preserve">, </w:t>
      </w:r>
      <w:r w:rsidR="00500691" w:rsidRPr="00500691">
        <w:rPr>
          <w:sz w:val="24"/>
          <w:szCs w:val="24"/>
          <w:lang w:val="en-US"/>
        </w:rPr>
        <w:t>Topic summary for [113][226] NR_LPWUS</w:t>
      </w:r>
      <w:r w:rsidR="005A210B">
        <w:rPr>
          <w:sz w:val="24"/>
          <w:szCs w:val="24"/>
          <w:lang w:val="en-US"/>
        </w:rPr>
        <w:t xml:space="preserve">, </w:t>
      </w:r>
      <w:r w:rsidR="006F2BD1" w:rsidRPr="006F2BD1">
        <w:rPr>
          <w:sz w:val="24"/>
          <w:szCs w:val="24"/>
        </w:rPr>
        <w:t>vivo</w:t>
      </w:r>
      <w:r w:rsidR="006F2CD0">
        <w:rPr>
          <w:sz w:val="24"/>
          <w:szCs w:val="24"/>
        </w:rPr>
        <w:t>, RAN4 #11</w:t>
      </w:r>
      <w:r w:rsidR="00500691">
        <w:rPr>
          <w:sz w:val="24"/>
          <w:szCs w:val="24"/>
        </w:rPr>
        <w:t>3</w:t>
      </w:r>
    </w:p>
    <w:p w14:paraId="7E81E1F6" w14:textId="01C15F9D" w:rsidR="006F2CD0" w:rsidRDefault="006F2CD0" w:rsidP="006F2CD0">
      <w:pPr>
        <w:rPr>
          <w:sz w:val="24"/>
          <w:szCs w:val="24"/>
        </w:rPr>
      </w:pPr>
      <w:r>
        <w:rPr>
          <w:sz w:val="24"/>
          <w:szCs w:val="24"/>
        </w:rPr>
        <w:t xml:space="preserve">[3] </w:t>
      </w:r>
      <w:r w:rsidRPr="006F2CD0">
        <w:rPr>
          <w:sz w:val="24"/>
          <w:szCs w:val="24"/>
          <w:lang w:val="en-US"/>
        </w:rPr>
        <w:t>RP-242361</w:t>
      </w:r>
      <w:r>
        <w:rPr>
          <w:sz w:val="24"/>
          <w:szCs w:val="24"/>
          <w:lang w:val="en-US"/>
        </w:rPr>
        <w:t xml:space="preserve">, </w:t>
      </w:r>
      <w:r w:rsidRPr="006F2CD0">
        <w:rPr>
          <w:sz w:val="24"/>
          <w:szCs w:val="24"/>
          <w:lang w:val="en-US"/>
        </w:rPr>
        <w:t>Way forward on LPWUS for FR2</w:t>
      </w:r>
      <w:r>
        <w:rPr>
          <w:sz w:val="24"/>
          <w:szCs w:val="24"/>
          <w:lang w:val="en-US"/>
        </w:rPr>
        <w:t>, vivo, RAN #105</w:t>
      </w:r>
    </w:p>
    <w:p w14:paraId="24CC9070" w14:textId="1D95AEF5" w:rsidR="009D56DB" w:rsidRPr="009D56DB" w:rsidRDefault="009D56DB" w:rsidP="009D56DB">
      <w:pPr>
        <w:rPr>
          <w:lang w:eastAsia="zh-CN"/>
        </w:rPr>
      </w:pPr>
    </w:p>
    <w:p w14:paraId="26B50E7D" w14:textId="51EB945A" w:rsidR="004D4ED2" w:rsidRPr="00DE7B5A" w:rsidRDefault="004D4ED2" w:rsidP="00DE7B5A">
      <w:pPr>
        <w:pStyle w:val="Reference"/>
        <w:keepLines/>
        <w:spacing w:after="180"/>
        <w:ind w:left="360" w:hanging="360"/>
        <w:jc w:val="both"/>
        <w:rPr>
          <w:bCs/>
          <w:lang w:val="en-US"/>
        </w:rPr>
      </w:pPr>
    </w:p>
    <w:sectPr w:rsidR="004D4ED2" w:rsidRPr="00DE7B5A" w:rsidSect="0058239F">
      <w:headerReference w:type="even" r:id="rId16"/>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D0172A" w14:textId="77777777" w:rsidR="003D0651" w:rsidRDefault="003D0651">
      <w:pPr>
        <w:spacing w:after="0"/>
      </w:pPr>
      <w:r>
        <w:separator/>
      </w:r>
    </w:p>
  </w:endnote>
  <w:endnote w:type="continuationSeparator" w:id="0">
    <w:p w14:paraId="4F422360" w14:textId="77777777" w:rsidR="003D0651" w:rsidRDefault="003D0651">
      <w:pPr>
        <w:spacing w:after="0"/>
      </w:pPr>
      <w:r>
        <w:continuationSeparator/>
      </w:r>
    </w:p>
  </w:endnote>
  <w:endnote w:type="continuationNotice" w:id="1">
    <w:p w14:paraId="2D5A26E4" w14:textId="77777777" w:rsidR="003D0651" w:rsidRDefault="003D06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Hei">
    <w:altName w:val="黑体"/>
    <w:panose1 w:val="02010609060101010101"/>
    <w:charset w:val="86"/>
    <w:family w:val="modern"/>
    <w:pitch w:val="fixed"/>
    <w:sig w:usb0="800002BF" w:usb1="38CF7CFA" w:usb2="00000016" w:usb3="00000000" w:csb0="00040001"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notTrueType/>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Yu Mincho">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86E71" w14:textId="77777777" w:rsidR="003D0651" w:rsidRDefault="003D0651">
      <w:pPr>
        <w:spacing w:after="0"/>
      </w:pPr>
      <w:r>
        <w:separator/>
      </w:r>
    </w:p>
  </w:footnote>
  <w:footnote w:type="continuationSeparator" w:id="0">
    <w:p w14:paraId="3998481F" w14:textId="77777777" w:rsidR="003D0651" w:rsidRDefault="003D0651">
      <w:pPr>
        <w:spacing w:after="0"/>
      </w:pPr>
      <w:r>
        <w:continuationSeparator/>
      </w:r>
    </w:p>
  </w:footnote>
  <w:footnote w:type="continuationNotice" w:id="1">
    <w:p w14:paraId="64C81B98" w14:textId="77777777" w:rsidR="003D0651" w:rsidRDefault="003D065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61052B"/>
    <w:multiLevelType w:val="multilevel"/>
    <w:tmpl w:val="D17C3A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1C47A8B"/>
    <w:multiLevelType w:val="hybridMultilevel"/>
    <w:tmpl w:val="E070D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1" w15:restartNumberingAfterBreak="0">
    <w:nsid w:val="06C01384"/>
    <w:multiLevelType w:val="hybridMultilevel"/>
    <w:tmpl w:val="A2EE3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EA42C5"/>
    <w:multiLevelType w:val="multilevel"/>
    <w:tmpl w:val="863ACF3C"/>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6"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7"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E9C164D"/>
    <w:multiLevelType w:val="hybridMultilevel"/>
    <w:tmpl w:val="6D0C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0DE590C"/>
    <w:multiLevelType w:val="hybridMultilevel"/>
    <w:tmpl w:val="EBDC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1"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2"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940682D"/>
    <w:multiLevelType w:val="multilevel"/>
    <w:tmpl w:val="BF7EEA94"/>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C756A94"/>
    <w:multiLevelType w:val="hybridMultilevel"/>
    <w:tmpl w:val="1E98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13E101C"/>
    <w:multiLevelType w:val="hybridMultilevel"/>
    <w:tmpl w:val="81BA3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34"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6"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9"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42" w15:restartNumberingAfterBreak="0">
    <w:nsid w:val="3414255E"/>
    <w:multiLevelType w:val="hybridMultilevel"/>
    <w:tmpl w:val="5CAA7EF4"/>
    <w:lvl w:ilvl="0" w:tplc="DE9C893A">
      <w:start w:val="1"/>
      <w:numFmt w:val="bullet"/>
      <w:lvlText w:val="-"/>
      <w:lvlJc w:val="left"/>
      <w:pPr>
        <w:tabs>
          <w:tab w:val="num" w:pos="720"/>
        </w:tabs>
        <w:ind w:left="720" w:hanging="360"/>
      </w:pPr>
      <w:rPr>
        <w:rFonts w:ascii="Arial" w:hAnsi="Arial" w:hint="default"/>
      </w:rPr>
    </w:lvl>
    <w:lvl w:ilvl="1" w:tplc="D75C918A" w:tentative="1">
      <w:start w:val="1"/>
      <w:numFmt w:val="bullet"/>
      <w:lvlText w:val="-"/>
      <w:lvlJc w:val="left"/>
      <w:pPr>
        <w:tabs>
          <w:tab w:val="num" w:pos="1440"/>
        </w:tabs>
        <w:ind w:left="1440" w:hanging="360"/>
      </w:pPr>
      <w:rPr>
        <w:rFonts w:ascii="Arial" w:hAnsi="Arial" w:hint="default"/>
      </w:rPr>
    </w:lvl>
    <w:lvl w:ilvl="2" w:tplc="C1D23196" w:tentative="1">
      <w:start w:val="1"/>
      <w:numFmt w:val="bullet"/>
      <w:lvlText w:val="-"/>
      <w:lvlJc w:val="left"/>
      <w:pPr>
        <w:tabs>
          <w:tab w:val="num" w:pos="2160"/>
        </w:tabs>
        <w:ind w:left="2160" w:hanging="360"/>
      </w:pPr>
      <w:rPr>
        <w:rFonts w:ascii="Arial" w:hAnsi="Arial" w:hint="default"/>
      </w:rPr>
    </w:lvl>
    <w:lvl w:ilvl="3" w:tplc="D1E601F6" w:tentative="1">
      <w:start w:val="1"/>
      <w:numFmt w:val="bullet"/>
      <w:lvlText w:val="-"/>
      <w:lvlJc w:val="left"/>
      <w:pPr>
        <w:tabs>
          <w:tab w:val="num" w:pos="2880"/>
        </w:tabs>
        <w:ind w:left="2880" w:hanging="360"/>
      </w:pPr>
      <w:rPr>
        <w:rFonts w:ascii="Arial" w:hAnsi="Arial" w:hint="default"/>
      </w:rPr>
    </w:lvl>
    <w:lvl w:ilvl="4" w:tplc="9C76D6F0" w:tentative="1">
      <w:start w:val="1"/>
      <w:numFmt w:val="bullet"/>
      <w:lvlText w:val="-"/>
      <w:lvlJc w:val="left"/>
      <w:pPr>
        <w:tabs>
          <w:tab w:val="num" w:pos="3600"/>
        </w:tabs>
        <w:ind w:left="3600" w:hanging="360"/>
      </w:pPr>
      <w:rPr>
        <w:rFonts w:ascii="Arial" w:hAnsi="Arial" w:hint="default"/>
      </w:rPr>
    </w:lvl>
    <w:lvl w:ilvl="5" w:tplc="480E984E" w:tentative="1">
      <w:start w:val="1"/>
      <w:numFmt w:val="bullet"/>
      <w:lvlText w:val="-"/>
      <w:lvlJc w:val="left"/>
      <w:pPr>
        <w:tabs>
          <w:tab w:val="num" w:pos="4320"/>
        </w:tabs>
        <w:ind w:left="4320" w:hanging="360"/>
      </w:pPr>
      <w:rPr>
        <w:rFonts w:ascii="Arial" w:hAnsi="Arial" w:hint="default"/>
      </w:rPr>
    </w:lvl>
    <w:lvl w:ilvl="6" w:tplc="8034C784" w:tentative="1">
      <w:start w:val="1"/>
      <w:numFmt w:val="bullet"/>
      <w:lvlText w:val="-"/>
      <w:lvlJc w:val="left"/>
      <w:pPr>
        <w:tabs>
          <w:tab w:val="num" w:pos="5040"/>
        </w:tabs>
        <w:ind w:left="5040" w:hanging="360"/>
      </w:pPr>
      <w:rPr>
        <w:rFonts w:ascii="Arial" w:hAnsi="Arial" w:hint="default"/>
      </w:rPr>
    </w:lvl>
    <w:lvl w:ilvl="7" w:tplc="BFA6D07E" w:tentative="1">
      <w:start w:val="1"/>
      <w:numFmt w:val="bullet"/>
      <w:lvlText w:val="-"/>
      <w:lvlJc w:val="left"/>
      <w:pPr>
        <w:tabs>
          <w:tab w:val="num" w:pos="5760"/>
        </w:tabs>
        <w:ind w:left="5760" w:hanging="360"/>
      </w:pPr>
      <w:rPr>
        <w:rFonts w:ascii="Arial" w:hAnsi="Arial" w:hint="default"/>
      </w:rPr>
    </w:lvl>
    <w:lvl w:ilvl="8" w:tplc="14CC585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4E1499B"/>
    <w:multiLevelType w:val="hybridMultilevel"/>
    <w:tmpl w:val="1B18A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1B7536"/>
    <w:multiLevelType w:val="hybridMultilevel"/>
    <w:tmpl w:val="CC0EE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7" w15:restartNumberingAfterBreak="0">
    <w:nsid w:val="37D95192"/>
    <w:multiLevelType w:val="hybridMultilevel"/>
    <w:tmpl w:val="14822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9" w15:restartNumberingAfterBreak="0">
    <w:nsid w:val="39FB0ABC"/>
    <w:multiLevelType w:val="hybridMultilevel"/>
    <w:tmpl w:val="0C1288E4"/>
    <w:lvl w:ilvl="0" w:tplc="08090001">
      <w:start w:val="1"/>
      <w:numFmt w:val="bullet"/>
      <w:lvlText w:val=""/>
      <w:lvlJc w:val="left"/>
      <w:pPr>
        <w:ind w:left="420" w:hanging="420"/>
      </w:pPr>
      <w:rPr>
        <w:rFonts w:ascii="Symbol" w:hAnsi="Symbol" w:hint="default"/>
      </w:rPr>
    </w:lvl>
    <w:lvl w:ilvl="1" w:tplc="A6BE65F0">
      <w:start w:val="6"/>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E3E1FD6"/>
    <w:multiLevelType w:val="multilevel"/>
    <w:tmpl w:val="3AA2D9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0BE071B"/>
    <w:multiLevelType w:val="hybridMultilevel"/>
    <w:tmpl w:val="86669142"/>
    <w:lvl w:ilvl="0" w:tplc="FA4CFE0C">
      <w:start w:val="1"/>
      <w:numFmt w:val="bullet"/>
      <w:lvlText w:val=""/>
      <w:lvlJc w:val="left"/>
      <w:pPr>
        <w:tabs>
          <w:tab w:val="num" w:pos="720"/>
        </w:tabs>
        <w:ind w:left="720" w:hanging="360"/>
      </w:pPr>
      <w:rPr>
        <w:rFonts w:ascii="Symbol" w:hAnsi="Symbol" w:hint="default"/>
      </w:rPr>
    </w:lvl>
    <w:lvl w:ilvl="1" w:tplc="B75CBDA2" w:tentative="1">
      <w:start w:val="1"/>
      <w:numFmt w:val="bullet"/>
      <w:lvlText w:val=""/>
      <w:lvlJc w:val="left"/>
      <w:pPr>
        <w:tabs>
          <w:tab w:val="num" w:pos="1440"/>
        </w:tabs>
        <w:ind w:left="1440" w:hanging="360"/>
      </w:pPr>
      <w:rPr>
        <w:rFonts w:ascii="Symbol" w:hAnsi="Symbol" w:hint="default"/>
      </w:rPr>
    </w:lvl>
    <w:lvl w:ilvl="2" w:tplc="7A548B2A" w:tentative="1">
      <w:start w:val="1"/>
      <w:numFmt w:val="bullet"/>
      <w:lvlText w:val=""/>
      <w:lvlJc w:val="left"/>
      <w:pPr>
        <w:tabs>
          <w:tab w:val="num" w:pos="2160"/>
        </w:tabs>
        <w:ind w:left="2160" w:hanging="360"/>
      </w:pPr>
      <w:rPr>
        <w:rFonts w:ascii="Symbol" w:hAnsi="Symbol" w:hint="default"/>
      </w:rPr>
    </w:lvl>
    <w:lvl w:ilvl="3" w:tplc="50A652BA" w:tentative="1">
      <w:start w:val="1"/>
      <w:numFmt w:val="bullet"/>
      <w:lvlText w:val=""/>
      <w:lvlJc w:val="left"/>
      <w:pPr>
        <w:tabs>
          <w:tab w:val="num" w:pos="2880"/>
        </w:tabs>
        <w:ind w:left="2880" w:hanging="360"/>
      </w:pPr>
      <w:rPr>
        <w:rFonts w:ascii="Symbol" w:hAnsi="Symbol" w:hint="default"/>
      </w:rPr>
    </w:lvl>
    <w:lvl w:ilvl="4" w:tplc="278CA2E2" w:tentative="1">
      <w:start w:val="1"/>
      <w:numFmt w:val="bullet"/>
      <w:lvlText w:val=""/>
      <w:lvlJc w:val="left"/>
      <w:pPr>
        <w:tabs>
          <w:tab w:val="num" w:pos="3600"/>
        </w:tabs>
        <w:ind w:left="3600" w:hanging="360"/>
      </w:pPr>
      <w:rPr>
        <w:rFonts w:ascii="Symbol" w:hAnsi="Symbol" w:hint="default"/>
      </w:rPr>
    </w:lvl>
    <w:lvl w:ilvl="5" w:tplc="39CEF62C" w:tentative="1">
      <w:start w:val="1"/>
      <w:numFmt w:val="bullet"/>
      <w:lvlText w:val=""/>
      <w:lvlJc w:val="left"/>
      <w:pPr>
        <w:tabs>
          <w:tab w:val="num" w:pos="4320"/>
        </w:tabs>
        <w:ind w:left="4320" w:hanging="360"/>
      </w:pPr>
      <w:rPr>
        <w:rFonts w:ascii="Symbol" w:hAnsi="Symbol" w:hint="default"/>
      </w:rPr>
    </w:lvl>
    <w:lvl w:ilvl="6" w:tplc="7B90D87E" w:tentative="1">
      <w:start w:val="1"/>
      <w:numFmt w:val="bullet"/>
      <w:lvlText w:val=""/>
      <w:lvlJc w:val="left"/>
      <w:pPr>
        <w:tabs>
          <w:tab w:val="num" w:pos="5040"/>
        </w:tabs>
        <w:ind w:left="5040" w:hanging="360"/>
      </w:pPr>
      <w:rPr>
        <w:rFonts w:ascii="Symbol" w:hAnsi="Symbol" w:hint="default"/>
      </w:rPr>
    </w:lvl>
    <w:lvl w:ilvl="7" w:tplc="06AE906A" w:tentative="1">
      <w:start w:val="1"/>
      <w:numFmt w:val="bullet"/>
      <w:lvlText w:val=""/>
      <w:lvlJc w:val="left"/>
      <w:pPr>
        <w:tabs>
          <w:tab w:val="num" w:pos="5760"/>
        </w:tabs>
        <w:ind w:left="5760" w:hanging="360"/>
      </w:pPr>
      <w:rPr>
        <w:rFonts w:ascii="Symbol" w:hAnsi="Symbol" w:hint="default"/>
      </w:rPr>
    </w:lvl>
    <w:lvl w:ilvl="8" w:tplc="C59C9300" w:tentative="1">
      <w:start w:val="1"/>
      <w:numFmt w:val="bullet"/>
      <w:lvlText w:val=""/>
      <w:lvlJc w:val="left"/>
      <w:pPr>
        <w:tabs>
          <w:tab w:val="num" w:pos="6480"/>
        </w:tabs>
        <w:ind w:left="6480" w:hanging="360"/>
      </w:pPr>
      <w:rPr>
        <w:rFonts w:ascii="Symbol" w:hAnsi="Symbol" w:hint="default"/>
      </w:rPr>
    </w:lvl>
  </w:abstractNum>
  <w:abstractNum w:abstractNumId="53"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3F42406"/>
    <w:multiLevelType w:val="multilevel"/>
    <w:tmpl w:val="5E0AFB24"/>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440A03DA"/>
    <w:multiLevelType w:val="hybridMultilevel"/>
    <w:tmpl w:val="F7ECC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729347D"/>
    <w:multiLevelType w:val="hybridMultilevel"/>
    <w:tmpl w:val="52BE9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843675F"/>
    <w:multiLevelType w:val="hybridMultilevel"/>
    <w:tmpl w:val="00CA8AE6"/>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04090005">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61" w15:restartNumberingAfterBreak="0">
    <w:nsid w:val="4B5704D4"/>
    <w:multiLevelType w:val="hybridMultilevel"/>
    <w:tmpl w:val="50FAE70C"/>
    <w:lvl w:ilvl="0" w:tplc="FB06D6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63" w15:restartNumberingAfterBreak="0">
    <w:nsid w:val="4D41099D"/>
    <w:multiLevelType w:val="hybridMultilevel"/>
    <w:tmpl w:val="EF985ACA"/>
    <w:lvl w:ilvl="0" w:tplc="6276CD74">
      <w:start w:val="1"/>
      <w:numFmt w:val="bullet"/>
      <w:lvlText w:val=""/>
      <w:lvlJc w:val="left"/>
      <w:pPr>
        <w:ind w:left="996" w:hanging="420"/>
      </w:pPr>
      <w:rPr>
        <w:rFonts w:ascii="Wingdings" w:hAnsi="Wingdings" w:hint="default"/>
      </w:rPr>
    </w:lvl>
    <w:lvl w:ilvl="1" w:tplc="04090003">
      <w:start w:val="1"/>
      <w:numFmt w:val="bullet"/>
      <w:lvlText w:val=""/>
      <w:lvlJc w:val="left"/>
      <w:pPr>
        <w:ind w:left="1416" w:hanging="420"/>
      </w:pPr>
      <w:rPr>
        <w:rFonts w:ascii="Wingdings" w:hAnsi="Wingdings" w:hint="default"/>
      </w:rPr>
    </w:lvl>
    <w:lvl w:ilvl="2" w:tplc="04090005" w:tentative="1">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64"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1FF7540"/>
    <w:multiLevelType w:val="hybridMultilevel"/>
    <w:tmpl w:val="AF889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2CB6FDB"/>
    <w:multiLevelType w:val="hybridMultilevel"/>
    <w:tmpl w:val="FA9E116A"/>
    <w:lvl w:ilvl="0" w:tplc="84D45726">
      <w:start w:val="1"/>
      <w:numFmt w:val="bullet"/>
      <w:lvlText w:val=""/>
      <w:lvlJc w:val="left"/>
      <w:pPr>
        <w:tabs>
          <w:tab w:val="num" w:pos="720"/>
        </w:tabs>
        <w:ind w:left="720" w:hanging="360"/>
      </w:pPr>
      <w:rPr>
        <w:rFonts w:ascii="Symbol" w:hAnsi="Symbol" w:hint="default"/>
      </w:rPr>
    </w:lvl>
    <w:lvl w:ilvl="1" w:tplc="AAAE5738" w:tentative="1">
      <w:start w:val="1"/>
      <w:numFmt w:val="bullet"/>
      <w:lvlText w:val=""/>
      <w:lvlJc w:val="left"/>
      <w:pPr>
        <w:tabs>
          <w:tab w:val="num" w:pos="1440"/>
        </w:tabs>
        <w:ind w:left="1440" w:hanging="360"/>
      </w:pPr>
      <w:rPr>
        <w:rFonts w:ascii="Symbol" w:hAnsi="Symbol" w:hint="default"/>
      </w:rPr>
    </w:lvl>
    <w:lvl w:ilvl="2" w:tplc="647A2B5C" w:tentative="1">
      <w:start w:val="1"/>
      <w:numFmt w:val="bullet"/>
      <w:lvlText w:val=""/>
      <w:lvlJc w:val="left"/>
      <w:pPr>
        <w:tabs>
          <w:tab w:val="num" w:pos="2160"/>
        </w:tabs>
        <w:ind w:left="2160" w:hanging="360"/>
      </w:pPr>
      <w:rPr>
        <w:rFonts w:ascii="Symbol" w:hAnsi="Symbol" w:hint="default"/>
      </w:rPr>
    </w:lvl>
    <w:lvl w:ilvl="3" w:tplc="CE1C8620" w:tentative="1">
      <w:start w:val="1"/>
      <w:numFmt w:val="bullet"/>
      <w:lvlText w:val=""/>
      <w:lvlJc w:val="left"/>
      <w:pPr>
        <w:tabs>
          <w:tab w:val="num" w:pos="2880"/>
        </w:tabs>
        <w:ind w:left="2880" w:hanging="360"/>
      </w:pPr>
      <w:rPr>
        <w:rFonts w:ascii="Symbol" w:hAnsi="Symbol" w:hint="default"/>
      </w:rPr>
    </w:lvl>
    <w:lvl w:ilvl="4" w:tplc="0C7AFAD2" w:tentative="1">
      <w:start w:val="1"/>
      <w:numFmt w:val="bullet"/>
      <w:lvlText w:val=""/>
      <w:lvlJc w:val="left"/>
      <w:pPr>
        <w:tabs>
          <w:tab w:val="num" w:pos="3600"/>
        </w:tabs>
        <w:ind w:left="3600" w:hanging="360"/>
      </w:pPr>
      <w:rPr>
        <w:rFonts w:ascii="Symbol" w:hAnsi="Symbol" w:hint="default"/>
      </w:rPr>
    </w:lvl>
    <w:lvl w:ilvl="5" w:tplc="0FAA3AD0" w:tentative="1">
      <w:start w:val="1"/>
      <w:numFmt w:val="bullet"/>
      <w:lvlText w:val=""/>
      <w:lvlJc w:val="left"/>
      <w:pPr>
        <w:tabs>
          <w:tab w:val="num" w:pos="4320"/>
        </w:tabs>
        <w:ind w:left="4320" w:hanging="360"/>
      </w:pPr>
      <w:rPr>
        <w:rFonts w:ascii="Symbol" w:hAnsi="Symbol" w:hint="default"/>
      </w:rPr>
    </w:lvl>
    <w:lvl w:ilvl="6" w:tplc="B0BCCC2A" w:tentative="1">
      <w:start w:val="1"/>
      <w:numFmt w:val="bullet"/>
      <w:lvlText w:val=""/>
      <w:lvlJc w:val="left"/>
      <w:pPr>
        <w:tabs>
          <w:tab w:val="num" w:pos="5040"/>
        </w:tabs>
        <w:ind w:left="5040" w:hanging="360"/>
      </w:pPr>
      <w:rPr>
        <w:rFonts w:ascii="Symbol" w:hAnsi="Symbol" w:hint="default"/>
      </w:rPr>
    </w:lvl>
    <w:lvl w:ilvl="7" w:tplc="1B6C5418" w:tentative="1">
      <w:start w:val="1"/>
      <w:numFmt w:val="bullet"/>
      <w:lvlText w:val=""/>
      <w:lvlJc w:val="left"/>
      <w:pPr>
        <w:tabs>
          <w:tab w:val="num" w:pos="5760"/>
        </w:tabs>
        <w:ind w:left="5760" w:hanging="360"/>
      </w:pPr>
      <w:rPr>
        <w:rFonts w:ascii="Symbol" w:hAnsi="Symbol" w:hint="default"/>
      </w:rPr>
    </w:lvl>
    <w:lvl w:ilvl="8" w:tplc="9506732E" w:tentative="1">
      <w:start w:val="1"/>
      <w:numFmt w:val="bullet"/>
      <w:lvlText w:val=""/>
      <w:lvlJc w:val="left"/>
      <w:pPr>
        <w:tabs>
          <w:tab w:val="num" w:pos="6480"/>
        </w:tabs>
        <w:ind w:left="6480" w:hanging="360"/>
      </w:pPr>
      <w:rPr>
        <w:rFonts w:ascii="Symbol" w:hAnsi="Symbol" w:hint="default"/>
      </w:rPr>
    </w:lvl>
  </w:abstractNum>
  <w:abstractNum w:abstractNumId="68" w15:restartNumberingAfterBreak="0">
    <w:nsid w:val="54963E1E"/>
    <w:multiLevelType w:val="hybridMultilevel"/>
    <w:tmpl w:val="7CE6FC80"/>
    <w:lvl w:ilvl="0" w:tplc="1422B082">
      <w:start w:val="1"/>
      <w:numFmt w:val="bullet"/>
      <w:lvlText w:val="•"/>
      <w:lvlJc w:val="left"/>
      <w:pPr>
        <w:ind w:left="420" w:hanging="420"/>
      </w:pPr>
      <w:rPr>
        <w:rFonts w:ascii="Malgun Gothic" w:eastAsia="Malgun Gothic" w:hAnsi="Malgun Gothic"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72"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3" w15:restartNumberingAfterBreak="0">
    <w:nsid w:val="5B2E33A1"/>
    <w:multiLevelType w:val="hybridMultilevel"/>
    <w:tmpl w:val="D5EE82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4" w15:restartNumberingAfterBreak="0">
    <w:nsid w:val="5DC9389B"/>
    <w:multiLevelType w:val="hybridMultilevel"/>
    <w:tmpl w:val="8EA03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E83139A"/>
    <w:multiLevelType w:val="hybridMultilevel"/>
    <w:tmpl w:val="5BFAE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FDF466A"/>
    <w:multiLevelType w:val="hybridMultilevel"/>
    <w:tmpl w:val="146A6FE6"/>
    <w:lvl w:ilvl="0" w:tplc="587848C4">
      <w:start w:val="1"/>
      <w:numFmt w:val="bullet"/>
      <w:lvlText w:val="-"/>
      <w:lvlJc w:val="left"/>
      <w:pPr>
        <w:tabs>
          <w:tab w:val="num" w:pos="720"/>
        </w:tabs>
        <w:ind w:left="720" w:hanging="360"/>
      </w:pPr>
      <w:rPr>
        <w:rFonts w:ascii="Arial" w:hAnsi="Arial" w:hint="default"/>
      </w:rPr>
    </w:lvl>
    <w:lvl w:ilvl="1" w:tplc="EB720D98" w:tentative="1">
      <w:start w:val="1"/>
      <w:numFmt w:val="bullet"/>
      <w:lvlText w:val="-"/>
      <w:lvlJc w:val="left"/>
      <w:pPr>
        <w:tabs>
          <w:tab w:val="num" w:pos="1440"/>
        </w:tabs>
        <w:ind w:left="1440" w:hanging="360"/>
      </w:pPr>
      <w:rPr>
        <w:rFonts w:ascii="Arial" w:hAnsi="Arial" w:hint="default"/>
      </w:rPr>
    </w:lvl>
    <w:lvl w:ilvl="2" w:tplc="CBDADE22" w:tentative="1">
      <w:start w:val="1"/>
      <w:numFmt w:val="bullet"/>
      <w:lvlText w:val="-"/>
      <w:lvlJc w:val="left"/>
      <w:pPr>
        <w:tabs>
          <w:tab w:val="num" w:pos="2160"/>
        </w:tabs>
        <w:ind w:left="2160" w:hanging="360"/>
      </w:pPr>
      <w:rPr>
        <w:rFonts w:ascii="Arial" w:hAnsi="Arial" w:hint="default"/>
      </w:rPr>
    </w:lvl>
    <w:lvl w:ilvl="3" w:tplc="7164ACB2" w:tentative="1">
      <w:start w:val="1"/>
      <w:numFmt w:val="bullet"/>
      <w:lvlText w:val="-"/>
      <w:lvlJc w:val="left"/>
      <w:pPr>
        <w:tabs>
          <w:tab w:val="num" w:pos="2880"/>
        </w:tabs>
        <w:ind w:left="2880" w:hanging="360"/>
      </w:pPr>
      <w:rPr>
        <w:rFonts w:ascii="Arial" w:hAnsi="Arial" w:hint="default"/>
      </w:rPr>
    </w:lvl>
    <w:lvl w:ilvl="4" w:tplc="AE64DF6A" w:tentative="1">
      <w:start w:val="1"/>
      <w:numFmt w:val="bullet"/>
      <w:lvlText w:val="-"/>
      <w:lvlJc w:val="left"/>
      <w:pPr>
        <w:tabs>
          <w:tab w:val="num" w:pos="3600"/>
        </w:tabs>
        <w:ind w:left="3600" w:hanging="360"/>
      </w:pPr>
      <w:rPr>
        <w:rFonts w:ascii="Arial" w:hAnsi="Arial" w:hint="default"/>
      </w:rPr>
    </w:lvl>
    <w:lvl w:ilvl="5" w:tplc="9F528EEE" w:tentative="1">
      <w:start w:val="1"/>
      <w:numFmt w:val="bullet"/>
      <w:lvlText w:val="-"/>
      <w:lvlJc w:val="left"/>
      <w:pPr>
        <w:tabs>
          <w:tab w:val="num" w:pos="4320"/>
        </w:tabs>
        <w:ind w:left="4320" w:hanging="360"/>
      </w:pPr>
      <w:rPr>
        <w:rFonts w:ascii="Arial" w:hAnsi="Arial" w:hint="default"/>
      </w:rPr>
    </w:lvl>
    <w:lvl w:ilvl="6" w:tplc="D452EE9E" w:tentative="1">
      <w:start w:val="1"/>
      <w:numFmt w:val="bullet"/>
      <w:lvlText w:val="-"/>
      <w:lvlJc w:val="left"/>
      <w:pPr>
        <w:tabs>
          <w:tab w:val="num" w:pos="5040"/>
        </w:tabs>
        <w:ind w:left="5040" w:hanging="360"/>
      </w:pPr>
      <w:rPr>
        <w:rFonts w:ascii="Arial" w:hAnsi="Arial" w:hint="default"/>
      </w:rPr>
    </w:lvl>
    <w:lvl w:ilvl="7" w:tplc="B308E520" w:tentative="1">
      <w:start w:val="1"/>
      <w:numFmt w:val="bullet"/>
      <w:lvlText w:val="-"/>
      <w:lvlJc w:val="left"/>
      <w:pPr>
        <w:tabs>
          <w:tab w:val="num" w:pos="5760"/>
        </w:tabs>
        <w:ind w:left="5760" w:hanging="360"/>
      </w:pPr>
      <w:rPr>
        <w:rFonts w:ascii="Arial" w:hAnsi="Arial" w:hint="default"/>
      </w:rPr>
    </w:lvl>
    <w:lvl w:ilvl="8" w:tplc="A1B8A38C"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8"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59270C0"/>
    <w:multiLevelType w:val="hybridMultilevel"/>
    <w:tmpl w:val="57C214B4"/>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107005C4">
      <w:start w:val="1"/>
      <w:numFmt w:val="bullet"/>
      <w:lvlText w:val="-"/>
      <w:lvlJc w:val="left"/>
      <w:pPr>
        <w:ind w:left="1836" w:hanging="420"/>
      </w:pPr>
      <w:rPr>
        <w:rFonts w:ascii="Times New Roman" w:eastAsia="Malgun Gothic" w:hAnsi="Times New Roman" w:cs="Times New Roman" w:hint="default"/>
        <w:sz w:val="24"/>
      </w:rPr>
    </w:lvl>
    <w:lvl w:ilvl="3" w:tplc="914EF338">
      <w:numFmt w:val="bullet"/>
      <w:lvlText w:val="◦"/>
      <w:lvlJc w:val="left"/>
      <w:pPr>
        <w:ind w:left="2256" w:hanging="420"/>
      </w:pPr>
      <w:rPr>
        <w:rFonts w:ascii="Calibri" w:hAnsi="Calibri"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81" w15:restartNumberingAfterBreak="0">
    <w:nsid w:val="65DA2C8D"/>
    <w:multiLevelType w:val="hybridMultilevel"/>
    <w:tmpl w:val="C8CCF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9EE1D3D"/>
    <w:multiLevelType w:val="multilevel"/>
    <w:tmpl w:val="CB3E83DC"/>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C1F3DB5"/>
    <w:multiLevelType w:val="hybridMultilevel"/>
    <w:tmpl w:val="1A929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88"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90" w15:restartNumberingAfterBreak="0">
    <w:nsid w:val="717F64BD"/>
    <w:multiLevelType w:val="hybridMultilevel"/>
    <w:tmpl w:val="D77EB1FA"/>
    <w:lvl w:ilvl="0" w:tplc="7236E2FC">
      <w:start w:val="1"/>
      <w:numFmt w:val="bullet"/>
      <w:lvlText w:val="-"/>
      <w:lvlJc w:val="left"/>
      <w:pPr>
        <w:tabs>
          <w:tab w:val="num" w:pos="720"/>
        </w:tabs>
        <w:ind w:left="720" w:hanging="360"/>
      </w:pPr>
      <w:rPr>
        <w:rFonts w:ascii="Arial" w:hAnsi="Arial" w:hint="default"/>
      </w:rPr>
    </w:lvl>
    <w:lvl w:ilvl="1" w:tplc="85EC399E" w:tentative="1">
      <w:start w:val="1"/>
      <w:numFmt w:val="bullet"/>
      <w:lvlText w:val="-"/>
      <w:lvlJc w:val="left"/>
      <w:pPr>
        <w:tabs>
          <w:tab w:val="num" w:pos="1440"/>
        </w:tabs>
        <w:ind w:left="1440" w:hanging="360"/>
      </w:pPr>
      <w:rPr>
        <w:rFonts w:ascii="Arial" w:hAnsi="Arial" w:hint="default"/>
      </w:rPr>
    </w:lvl>
    <w:lvl w:ilvl="2" w:tplc="B13CBEAA" w:tentative="1">
      <w:start w:val="1"/>
      <w:numFmt w:val="bullet"/>
      <w:lvlText w:val="-"/>
      <w:lvlJc w:val="left"/>
      <w:pPr>
        <w:tabs>
          <w:tab w:val="num" w:pos="2160"/>
        </w:tabs>
        <w:ind w:left="2160" w:hanging="360"/>
      </w:pPr>
      <w:rPr>
        <w:rFonts w:ascii="Arial" w:hAnsi="Arial" w:hint="default"/>
      </w:rPr>
    </w:lvl>
    <w:lvl w:ilvl="3" w:tplc="3062ACF8" w:tentative="1">
      <w:start w:val="1"/>
      <w:numFmt w:val="bullet"/>
      <w:lvlText w:val="-"/>
      <w:lvlJc w:val="left"/>
      <w:pPr>
        <w:tabs>
          <w:tab w:val="num" w:pos="2880"/>
        </w:tabs>
        <w:ind w:left="2880" w:hanging="360"/>
      </w:pPr>
      <w:rPr>
        <w:rFonts w:ascii="Arial" w:hAnsi="Arial" w:hint="default"/>
      </w:rPr>
    </w:lvl>
    <w:lvl w:ilvl="4" w:tplc="4E84748A" w:tentative="1">
      <w:start w:val="1"/>
      <w:numFmt w:val="bullet"/>
      <w:lvlText w:val="-"/>
      <w:lvlJc w:val="left"/>
      <w:pPr>
        <w:tabs>
          <w:tab w:val="num" w:pos="3600"/>
        </w:tabs>
        <w:ind w:left="3600" w:hanging="360"/>
      </w:pPr>
      <w:rPr>
        <w:rFonts w:ascii="Arial" w:hAnsi="Arial" w:hint="default"/>
      </w:rPr>
    </w:lvl>
    <w:lvl w:ilvl="5" w:tplc="431E605C" w:tentative="1">
      <w:start w:val="1"/>
      <w:numFmt w:val="bullet"/>
      <w:lvlText w:val="-"/>
      <w:lvlJc w:val="left"/>
      <w:pPr>
        <w:tabs>
          <w:tab w:val="num" w:pos="4320"/>
        </w:tabs>
        <w:ind w:left="4320" w:hanging="360"/>
      </w:pPr>
      <w:rPr>
        <w:rFonts w:ascii="Arial" w:hAnsi="Arial" w:hint="default"/>
      </w:rPr>
    </w:lvl>
    <w:lvl w:ilvl="6" w:tplc="2D44FE70" w:tentative="1">
      <w:start w:val="1"/>
      <w:numFmt w:val="bullet"/>
      <w:lvlText w:val="-"/>
      <w:lvlJc w:val="left"/>
      <w:pPr>
        <w:tabs>
          <w:tab w:val="num" w:pos="5040"/>
        </w:tabs>
        <w:ind w:left="5040" w:hanging="360"/>
      </w:pPr>
      <w:rPr>
        <w:rFonts w:ascii="Arial" w:hAnsi="Arial" w:hint="default"/>
      </w:rPr>
    </w:lvl>
    <w:lvl w:ilvl="7" w:tplc="C728E92A" w:tentative="1">
      <w:start w:val="1"/>
      <w:numFmt w:val="bullet"/>
      <w:lvlText w:val="-"/>
      <w:lvlJc w:val="left"/>
      <w:pPr>
        <w:tabs>
          <w:tab w:val="num" w:pos="5760"/>
        </w:tabs>
        <w:ind w:left="5760" w:hanging="360"/>
      </w:pPr>
      <w:rPr>
        <w:rFonts w:ascii="Arial" w:hAnsi="Arial" w:hint="default"/>
      </w:rPr>
    </w:lvl>
    <w:lvl w:ilvl="8" w:tplc="80E2C0D4"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66435EF"/>
    <w:multiLevelType w:val="hybridMultilevel"/>
    <w:tmpl w:val="C0B0D60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77E440F4"/>
    <w:multiLevelType w:val="multilevel"/>
    <w:tmpl w:val="2C1CAD9C"/>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5"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7C6463B4"/>
    <w:multiLevelType w:val="hybridMultilevel"/>
    <w:tmpl w:val="95020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CF34D02"/>
    <w:multiLevelType w:val="hybridMultilevel"/>
    <w:tmpl w:val="06DEBF9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D7D7DB7"/>
    <w:multiLevelType w:val="hybridMultilevel"/>
    <w:tmpl w:val="44FE1196"/>
    <w:lvl w:ilvl="0" w:tplc="E7F07432">
      <w:start w:val="1"/>
      <w:numFmt w:val="bullet"/>
      <w:lvlText w:val="-"/>
      <w:lvlJc w:val="left"/>
      <w:pPr>
        <w:tabs>
          <w:tab w:val="num" w:pos="720"/>
        </w:tabs>
        <w:ind w:left="720" w:hanging="360"/>
      </w:pPr>
      <w:rPr>
        <w:rFonts w:ascii="Arial" w:hAnsi="Arial" w:hint="default"/>
      </w:rPr>
    </w:lvl>
    <w:lvl w:ilvl="1" w:tplc="0E2AADBC" w:tentative="1">
      <w:start w:val="1"/>
      <w:numFmt w:val="bullet"/>
      <w:lvlText w:val="-"/>
      <w:lvlJc w:val="left"/>
      <w:pPr>
        <w:tabs>
          <w:tab w:val="num" w:pos="1440"/>
        </w:tabs>
        <w:ind w:left="1440" w:hanging="360"/>
      </w:pPr>
      <w:rPr>
        <w:rFonts w:ascii="Arial" w:hAnsi="Arial" w:hint="default"/>
      </w:rPr>
    </w:lvl>
    <w:lvl w:ilvl="2" w:tplc="ABFED4F0" w:tentative="1">
      <w:start w:val="1"/>
      <w:numFmt w:val="bullet"/>
      <w:lvlText w:val="-"/>
      <w:lvlJc w:val="left"/>
      <w:pPr>
        <w:tabs>
          <w:tab w:val="num" w:pos="2160"/>
        </w:tabs>
        <w:ind w:left="2160" w:hanging="360"/>
      </w:pPr>
      <w:rPr>
        <w:rFonts w:ascii="Arial" w:hAnsi="Arial" w:hint="default"/>
      </w:rPr>
    </w:lvl>
    <w:lvl w:ilvl="3" w:tplc="BC0833DE" w:tentative="1">
      <w:start w:val="1"/>
      <w:numFmt w:val="bullet"/>
      <w:lvlText w:val="-"/>
      <w:lvlJc w:val="left"/>
      <w:pPr>
        <w:tabs>
          <w:tab w:val="num" w:pos="2880"/>
        </w:tabs>
        <w:ind w:left="2880" w:hanging="360"/>
      </w:pPr>
      <w:rPr>
        <w:rFonts w:ascii="Arial" w:hAnsi="Arial" w:hint="default"/>
      </w:rPr>
    </w:lvl>
    <w:lvl w:ilvl="4" w:tplc="1966BA0A" w:tentative="1">
      <w:start w:val="1"/>
      <w:numFmt w:val="bullet"/>
      <w:lvlText w:val="-"/>
      <w:lvlJc w:val="left"/>
      <w:pPr>
        <w:tabs>
          <w:tab w:val="num" w:pos="3600"/>
        </w:tabs>
        <w:ind w:left="3600" w:hanging="360"/>
      </w:pPr>
      <w:rPr>
        <w:rFonts w:ascii="Arial" w:hAnsi="Arial" w:hint="default"/>
      </w:rPr>
    </w:lvl>
    <w:lvl w:ilvl="5" w:tplc="B4E0AC74" w:tentative="1">
      <w:start w:val="1"/>
      <w:numFmt w:val="bullet"/>
      <w:lvlText w:val="-"/>
      <w:lvlJc w:val="left"/>
      <w:pPr>
        <w:tabs>
          <w:tab w:val="num" w:pos="4320"/>
        </w:tabs>
        <w:ind w:left="4320" w:hanging="360"/>
      </w:pPr>
      <w:rPr>
        <w:rFonts w:ascii="Arial" w:hAnsi="Arial" w:hint="default"/>
      </w:rPr>
    </w:lvl>
    <w:lvl w:ilvl="6" w:tplc="8BACCF8C" w:tentative="1">
      <w:start w:val="1"/>
      <w:numFmt w:val="bullet"/>
      <w:lvlText w:val="-"/>
      <w:lvlJc w:val="left"/>
      <w:pPr>
        <w:tabs>
          <w:tab w:val="num" w:pos="5040"/>
        </w:tabs>
        <w:ind w:left="5040" w:hanging="360"/>
      </w:pPr>
      <w:rPr>
        <w:rFonts w:ascii="Arial" w:hAnsi="Arial" w:hint="default"/>
      </w:rPr>
    </w:lvl>
    <w:lvl w:ilvl="7" w:tplc="BEC2CEF6" w:tentative="1">
      <w:start w:val="1"/>
      <w:numFmt w:val="bullet"/>
      <w:lvlText w:val="-"/>
      <w:lvlJc w:val="left"/>
      <w:pPr>
        <w:tabs>
          <w:tab w:val="num" w:pos="5760"/>
        </w:tabs>
        <w:ind w:left="5760" w:hanging="360"/>
      </w:pPr>
      <w:rPr>
        <w:rFonts w:ascii="Arial" w:hAnsi="Arial" w:hint="default"/>
      </w:rPr>
    </w:lvl>
    <w:lvl w:ilvl="8" w:tplc="6C7061F6"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96"/>
  </w:num>
  <w:num w:numId="5" w16cid:durableId="119546098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65"/>
  </w:num>
  <w:num w:numId="8" w16cid:durableId="1366058220">
    <w:abstractNumId w:val="102"/>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10"/>
  </w:num>
  <w:num w:numId="10" w16cid:durableId="1420907178">
    <w:abstractNumId w:val="21"/>
  </w:num>
  <w:num w:numId="11" w16cid:durableId="149099479">
    <w:abstractNumId w:val="24"/>
  </w:num>
  <w:num w:numId="12" w16cid:durableId="1616984003">
    <w:abstractNumId w:val="23"/>
  </w:num>
  <w:num w:numId="13" w16cid:durableId="750152965">
    <w:abstractNumId w:val="24"/>
  </w:num>
  <w:num w:numId="14" w16cid:durableId="605311633">
    <w:abstractNumId w:val="85"/>
  </w:num>
  <w:num w:numId="15" w16cid:durableId="460079133">
    <w:abstractNumId w:val="36"/>
  </w:num>
  <w:num w:numId="16" w16cid:durableId="276446526">
    <w:abstractNumId w:val="84"/>
  </w:num>
  <w:num w:numId="17" w16cid:durableId="1118335681">
    <w:abstractNumId w:val="32"/>
  </w:num>
  <w:num w:numId="18" w16cid:durableId="2138790634">
    <w:abstractNumId w:val="94"/>
  </w:num>
  <w:num w:numId="19" w16cid:durableId="871263985">
    <w:abstractNumId w:val="71"/>
  </w:num>
  <w:num w:numId="20" w16cid:durableId="503979282">
    <w:abstractNumId w:val="77"/>
  </w:num>
  <w:num w:numId="21" w16cid:durableId="698748926">
    <w:abstractNumId w:val="13"/>
  </w:num>
  <w:num w:numId="22" w16cid:durableId="75826173">
    <w:abstractNumId w:val="58"/>
  </w:num>
  <w:num w:numId="23" w16cid:durableId="2096512629">
    <w:abstractNumId w:val="35"/>
  </w:num>
  <w:num w:numId="24" w16cid:durableId="2061901449">
    <w:abstractNumId w:val="62"/>
  </w:num>
  <w:num w:numId="25" w16cid:durableId="272517434">
    <w:abstractNumId w:val="89"/>
  </w:num>
  <w:num w:numId="26" w16cid:durableId="123037006">
    <w:abstractNumId w:val="28"/>
  </w:num>
  <w:num w:numId="27" w16cid:durableId="1118797727">
    <w:abstractNumId w:val="48"/>
  </w:num>
  <w:num w:numId="28" w16cid:durableId="1375735898">
    <w:abstractNumId w:val="7"/>
  </w:num>
  <w:num w:numId="29" w16cid:durableId="1659262811">
    <w:abstractNumId w:val="88"/>
  </w:num>
  <w:num w:numId="30" w16cid:durableId="1052773568">
    <w:abstractNumId w:val="95"/>
  </w:num>
  <w:num w:numId="31" w16cid:durableId="1266771755">
    <w:abstractNumId w:val="22"/>
  </w:num>
  <w:num w:numId="32" w16cid:durableId="959990827">
    <w:abstractNumId w:val="57"/>
  </w:num>
  <w:num w:numId="33" w16cid:durableId="1030061019">
    <w:abstractNumId w:val="53"/>
  </w:num>
  <w:num w:numId="34" w16cid:durableId="200678134">
    <w:abstractNumId w:val="50"/>
  </w:num>
  <w:num w:numId="35" w16cid:durableId="670137581">
    <w:abstractNumId w:val="25"/>
  </w:num>
  <w:num w:numId="36" w16cid:durableId="1612201060">
    <w:abstractNumId w:val="54"/>
  </w:num>
  <w:num w:numId="37" w16cid:durableId="412819145">
    <w:abstractNumId w:val="82"/>
  </w:num>
  <w:num w:numId="38" w16cid:durableId="2092072177">
    <w:abstractNumId w:val="100"/>
  </w:num>
  <w:num w:numId="39" w16cid:durableId="1945917103">
    <w:abstractNumId w:val="45"/>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46"/>
  </w:num>
  <w:num w:numId="47" w16cid:durableId="149255719">
    <w:abstractNumId w:val="72"/>
  </w:num>
  <w:num w:numId="48" w16cid:durableId="993993615">
    <w:abstractNumId w:val="69"/>
  </w:num>
  <w:num w:numId="49" w16cid:durableId="1611352692">
    <w:abstractNumId w:val="101"/>
  </w:num>
  <w:num w:numId="50" w16cid:durableId="161118814">
    <w:abstractNumId w:val="15"/>
  </w:num>
  <w:num w:numId="51" w16cid:durableId="97992680">
    <w:abstractNumId w:val="0"/>
  </w:num>
  <w:num w:numId="52" w16cid:durableId="1426807891">
    <w:abstractNumId w:val="27"/>
  </w:num>
  <w:num w:numId="53" w16cid:durableId="569540244">
    <w:abstractNumId w:val="37"/>
  </w:num>
  <w:num w:numId="54" w16cid:durableId="1700619509">
    <w:abstractNumId w:val="39"/>
  </w:num>
  <w:num w:numId="55" w16cid:durableId="530188826">
    <w:abstractNumId w:val="70"/>
  </w:num>
  <w:num w:numId="56" w16cid:durableId="1819564499">
    <w:abstractNumId w:val="34"/>
  </w:num>
  <w:num w:numId="57" w16cid:durableId="2137216427">
    <w:abstractNumId w:val="40"/>
  </w:num>
  <w:num w:numId="58" w16cid:durableId="1082140733">
    <w:abstractNumId w:val="16"/>
  </w:num>
  <w:num w:numId="59" w16cid:durableId="1983462274">
    <w:abstractNumId w:val="33"/>
  </w:num>
  <w:num w:numId="60" w16cid:durableId="1457409677">
    <w:abstractNumId w:val="64"/>
  </w:num>
  <w:num w:numId="61" w16cid:durableId="1937445521">
    <w:abstractNumId w:val="79"/>
  </w:num>
  <w:num w:numId="62" w16cid:durableId="1661157634">
    <w:abstractNumId w:val="47"/>
  </w:num>
  <w:num w:numId="63" w16cid:durableId="311763268">
    <w:abstractNumId w:val="81"/>
  </w:num>
  <w:num w:numId="64" w16cid:durableId="1711686803">
    <w:abstractNumId w:val="11"/>
  </w:num>
  <w:num w:numId="65" w16cid:durableId="797800315">
    <w:abstractNumId w:val="18"/>
  </w:num>
  <w:num w:numId="66" w16cid:durableId="785850145">
    <w:abstractNumId w:val="74"/>
  </w:num>
  <w:num w:numId="67" w16cid:durableId="1892770839">
    <w:abstractNumId w:val="98"/>
  </w:num>
  <w:num w:numId="68" w16cid:durableId="1860848228">
    <w:abstractNumId w:val="68"/>
  </w:num>
  <w:num w:numId="69" w16cid:durableId="1474369332">
    <w:abstractNumId w:val="17"/>
  </w:num>
  <w:num w:numId="70" w16cid:durableId="495269918">
    <w:abstractNumId w:val="19"/>
  </w:num>
  <w:num w:numId="71" w16cid:durableId="2060859840">
    <w:abstractNumId w:val="26"/>
  </w:num>
  <w:num w:numId="72" w16cid:durableId="1495073176">
    <w:abstractNumId w:val="83"/>
  </w:num>
  <w:num w:numId="73" w16cid:durableId="824855267">
    <w:abstractNumId w:val="78"/>
  </w:num>
  <w:num w:numId="74" w16cid:durableId="962465362">
    <w:abstractNumId w:val="31"/>
  </w:num>
  <w:num w:numId="75" w16cid:durableId="439377375">
    <w:abstractNumId w:val="97"/>
  </w:num>
  <w:num w:numId="76" w16cid:durableId="793327768">
    <w:abstractNumId w:val="75"/>
  </w:num>
  <w:num w:numId="77" w16cid:durableId="551113092">
    <w:abstractNumId w:val="86"/>
  </w:num>
  <w:num w:numId="78" w16cid:durableId="1144127692">
    <w:abstractNumId w:val="14"/>
  </w:num>
  <w:num w:numId="79" w16cid:durableId="329605974">
    <w:abstractNumId w:val="30"/>
  </w:num>
  <w:num w:numId="80" w16cid:durableId="756370146">
    <w:abstractNumId w:val="63"/>
  </w:num>
  <w:num w:numId="81" w16cid:durableId="171648966">
    <w:abstractNumId w:val="60"/>
  </w:num>
  <w:num w:numId="82" w16cid:durableId="1845246349">
    <w:abstractNumId w:val="80"/>
  </w:num>
  <w:num w:numId="83" w16cid:durableId="810904854">
    <w:abstractNumId w:val="56"/>
  </w:num>
  <w:num w:numId="84" w16cid:durableId="1123427091">
    <w:abstractNumId w:val="91"/>
  </w:num>
  <w:num w:numId="85" w16cid:durableId="570046335">
    <w:abstractNumId w:val="43"/>
  </w:num>
  <w:num w:numId="86" w16cid:durableId="1108701823">
    <w:abstractNumId w:val="55"/>
  </w:num>
  <w:num w:numId="87" w16cid:durableId="1344742411">
    <w:abstractNumId w:val="93"/>
  </w:num>
  <w:num w:numId="88" w16cid:durableId="199629252">
    <w:abstractNumId w:val="44"/>
  </w:num>
  <w:num w:numId="89" w16cid:durableId="1023092484">
    <w:abstractNumId w:val="8"/>
  </w:num>
  <w:num w:numId="90" w16cid:durableId="689719374">
    <w:abstractNumId w:val="12"/>
  </w:num>
  <w:num w:numId="91" w16cid:durableId="881597110">
    <w:abstractNumId w:val="51"/>
  </w:num>
  <w:num w:numId="92" w16cid:durableId="1256981590">
    <w:abstractNumId w:val="61"/>
  </w:num>
  <w:num w:numId="93" w16cid:durableId="1148128480">
    <w:abstractNumId w:val="29"/>
  </w:num>
  <w:num w:numId="94" w16cid:durableId="191498046">
    <w:abstractNumId w:val="67"/>
  </w:num>
  <w:num w:numId="95" w16cid:durableId="2011179345">
    <w:abstractNumId w:val="52"/>
  </w:num>
  <w:num w:numId="96" w16cid:durableId="1783764859">
    <w:abstractNumId w:val="76"/>
  </w:num>
  <w:num w:numId="97" w16cid:durableId="2133478173">
    <w:abstractNumId w:val="90"/>
  </w:num>
  <w:num w:numId="98" w16cid:durableId="929966968">
    <w:abstractNumId w:val="99"/>
  </w:num>
  <w:num w:numId="99" w16cid:durableId="1343431264">
    <w:abstractNumId w:val="42"/>
  </w:num>
  <w:num w:numId="100" w16cid:durableId="407070351">
    <w:abstractNumId w:val="66"/>
  </w:num>
  <w:num w:numId="101" w16cid:durableId="2029597489">
    <w:abstractNumId w:val="59"/>
  </w:num>
  <w:num w:numId="102" w16cid:durableId="1825512699">
    <w:abstractNumId w:val="49"/>
  </w:num>
  <w:num w:numId="103" w16cid:durableId="644286151">
    <w:abstractNumId w:val="92"/>
  </w:num>
  <w:num w:numId="104" w16cid:durableId="488326999">
    <w:abstractNumId w:val="9"/>
  </w:num>
  <w:num w:numId="105" w16cid:durableId="832069079">
    <w:abstractNumId w:val="7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4034"/>
    <w:rsid w:val="0001511B"/>
    <w:rsid w:val="000172F0"/>
    <w:rsid w:val="000176F5"/>
    <w:rsid w:val="0002052C"/>
    <w:rsid w:val="00021680"/>
    <w:rsid w:val="00021743"/>
    <w:rsid w:val="00021CAE"/>
    <w:rsid w:val="00021F19"/>
    <w:rsid w:val="000224EE"/>
    <w:rsid w:val="0002357C"/>
    <w:rsid w:val="00023652"/>
    <w:rsid w:val="000243FC"/>
    <w:rsid w:val="00024952"/>
    <w:rsid w:val="000255E6"/>
    <w:rsid w:val="000259ED"/>
    <w:rsid w:val="000268B8"/>
    <w:rsid w:val="00026ED2"/>
    <w:rsid w:val="00026F21"/>
    <w:rsid w:val="00027CB7"/>
    <w:rsid w:val="000301DB"/>
    <w:rsid w:val="0003026B"/>
    <w:rsid w:val="000302C2"/>
    <w:rsid w:val="000302CC"/>
    <w:rsid w:val="00031FC0"/>
    <w:rsid w:val="000324A0"/>
    <w:rsid w:val="0003285C"/>
    <w:rsid w:val="00032FB1"/>
    <w:rsid w:val="00033213"/>
    <w:rsid w:val="000351EF"/>
    <w:rsid w:val="00035744"/>
    <w:rsid w:val="00035E3A"/>
    <w:rsid w:val="00035FFE"/>
    <w:rsid w:val="000367AF"/>
    <w:rsid w:val="0003732D"/>
    <w:rsid w:val="000379E3"/>
    <w:rsid w:val="00040B6E"/>
    <w:rsid w:val="00040B9B"/>
    <w:rsid w:val="00041910"/>
    <w:rsid w:val="00041B0F"/>
    <w:rsid w:val="00042374"/>
    <w:rsid w:val="0004301E"/>
    <w:rsid w:val="00043024"/>
    <w:rsid w:val="00043C4D"/>
    <w:rsid w:val="00044B4C"/>
    <w:rsid w:val="000459BE"/>
    <w:rsid w:val="00045E08"/>
    <w:rsid w:val="00050545"/>
    <w:rsid w:val="00050957"/>
    <w:rsid w:val="00051788"/>
    <w:rsid w:val="00051C39"/>
    <w:rsid w:val="000523C0"/>
    <w:rsid w:val="000527A5"/>
    <w:rsid w:val="00052DC7"/>
    <w:rsid w:val="000531E5"/>
    <w:rsid w:val="00053B21"/>
    <w:rsid w:val="00054BC2"/>
    <w:rsid w:val="000554F4"/>
    <w:rsid w:val="0005634C"/>
    <w:rsid w:val="00056422"/>
    <w:rsid w:val="00056D35"/>
    <w:rsid w:val="00056E8E"/>
    <w:rsid w:val="00056EDD"/>
    <w:rsid w:val="0005737D"/>
    <w:rsid w:val="000578FA"/>
    <w:rsid w:val="00057DED"/>
    <w:rsid w:val="00057FF9"/>
    <w:rsid w:val="00060EEF"/>
    <w:rsid w:val="00061A8B"/>
    <w:rsid w:val="0006353B"/>
    <w:rsid w:val="00063A62"/>
    <w:rsid w:val="00063BE7"/>
    <w:rsid w:val="00066378"/>
    <w:rsid w:val="00066EE3"/>
    <w:rsid w:val="0006720F"/>
    <w:rsid w:val="0007005D"/>
    <w:rsid w:val="00070CA2"/>
    <w:rsid w:val="000721FE"/>
    <w:rsid w:val="0007220A"/>
    <w:rsid w:val="0007333C"/>
    <w:rsid w:val="000740D8"/>
    <w:rsid w:val="000740FD"/>
    <w:rsid w:val="0007431A"/>
    <w:rsid w:val="000743EA"/>
    <w:rsid w:val="000750E8"/>
    <w:rsid w:val="000754DE"/>
    <w:rsid w:val="00075BC2"/>
    <w:rsid w:val="00075EEB"/>
    <w:rsid w:val="00076F5C"/>
    <w:rsid w:val="0007719F"/>
    <w:rsid w:val="00077C54"/>
    <w:rsid w:val="000800DC"/>
    <w:rsid w:val="000808D2"/>
    <w:rsid w:val="00081275"/>
    <w:rsid w:val="00081E65"/>
    <w:rsid w:val="00082D9A"/>
    <w:rsid w:val="0008566E"/>
    <w:rsid w:val="000858A1"/>
    <w:rsid w:val="000864C9"/>
    <w:rsid w:val="00086A4F"/>
    <w:rsid w:val="00086EB0"/>
    <w:rsid w:val="00087799"/>
    <w:rsid w:val="000906ED"/>
    <w:rsid w:val="00090EB1"/>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A66"/>
    <w:rsid w:val="000A11B4"/>
    <w:rsid w:val="000A1E9C"/>
    <w:rsid w:val="000A2628"/>
    <w:rsid w:val="000A35F8"/>
    <w:rsid w:val="000A3E09"/>
    <w:rsid w:val="000A3E65"/>
    <w:rsid w:val="000A505A"/>
    <w:rsid w:val="000A595A"/>
    <w:rsid w:val="000A67D0"/>
    <w:rsid w:val="000A7CED"/>
    <w:rsid w:val="000B0922"/>
    <w:rsid w:val="000B19D0"/>
    <w:rsid w:val="000B30E0"/>
    <w:rsid w:val="000B3A01"/>
    <w:rsid w:val="000B4334"/>
    <w:rsid w:val="000B4A7F"/>
    <w:rsid w:val="000B4BCC"/>
    <w:rsid w:val="000B557C"/>
    <w:rsid w:val="000B5E5E"/>
    <w:rsid w:val="000B7388"/>
    <w:rsid w:val="000B76DA"/>
    <w:rsid w:val="000C127F"/>
    <w:rsid w:val="000C1921"/>
    <w:rsid w:val="000C206A"/>
    <w:rsid w:val="000C3C09"/>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8A5"/>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4907"/>
    <w:rsid w:val="000F5983"/>
    <w:rsid w:val="000F73C0"/>
    <w:rsid w:val="000F7CF0"/>
    <w:rsid w:val="0010074C"/>
    <w:rsid w:val="001013C0"/>
    <w:rsid w:val="00101571"/>
    <w:rsid w:val="00101F56"/>
    <w:rsid w:val="00102195"/>
    <w:rsid w:val="00102C01"/>
    <w:rsid w:val="001040E3"/>
    <w:rsid w:val="0010478B"/>
    <w:rsid w:val="00104EFB"/>
    <w:rsid w:val="00105513"/>
    <w:rsid w:val="00106747"/>
    <w:rsid w:val="00106EFE"/>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456B"/>
    <w:rsid w:val="001151B7"/>
    <w:rsid w:val="00115DC5"/>
    <w:rsid w:val="001163EF"/>
    <w:rsid w:val="00117AAE"/>
    <w:rsid w:val="00120120"/>
    <w:rsid w:val="00120DB2"/>
    <w:rsid w:val="00120E58"/>
    <w:rsid w:val="00120F27"/>
    <w:rsid w:val="00121744"/>
    <w:rsid w:val="001218ED"/>
    <w:rsid w:val="00121EE7"/>
    <w:rsid w:val="001222C1"/>
    <w:rsid w:val="00122A8D"/>
    <w:rsid w:val="00125407"/>
    <w:rsid w:val="00125567"/>
    <w:rsid w:val="00125B9F"/>
    <w:rsid w:val="001264B1"/>
    <w:rsid w:val="001265AC"/>
    <w:rsid w:val="00126A2A"/>
    <w:rsid w:val="00126AA3"/>
    <w:rsid w:val="0013047D"/>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1A3"/>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F60"/>
    <w:rsid w:val="00171A8F"/>
    <w:rsid w:val="001725B6"/>
    <w:rsid w:val="00172D27"/>
    <w:rsid w:val="001731CF"/>
    <w:rsid w:val="001753FA"/>
    <w:rsid w:val="0017552B"/>
    <w:rsid w:val="001759D9"/>
    <w:rsid w:val="00175AB3"/>
    <w:rsid w:val="00175D68"/>
    <w:rsid w:val="00177E2C"/>
    <w:rsid w:val="00180054"/>
    <w:rsid w:val="00180919"/>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5E2F"/>
    <w:rsid w:val="001966FA"/>
    <w:rsid w:val="0019671F"/>
    <w:rsid w:val="001968C8"/>
    <w:rsid w:val="00196A7C"/>
    <w:rsid w:val="001A02F4"/>
    <w:rsid w:val="001A1078"/>
    <w:rsid w:val="001A1AF1"/>
    <w:rsid w:val="001A2DA5"/>
    <w:rsid w:val="001A31AA"/>
    <w:rsid w:val="001A31D4"/>
    <w:rsid w:val="001A45C5"/>
    <w:rsid w:val="001A47EE"/>
    <w:rsid w:val="001A4C19"/>
    <w:rsid w:val="001A53B3"/>
    <w:rsid w:val="001A5D9F"/>
    <w:rsid w:val="001B0B6E"/>
    <w:rsid w:val="001B1A8B"/>
    <w:rsid w:val="001B2AB2"/>
    <w:rsid w:val="001B3132"/>
    <w:rsid w:val="001B3EE1"/>
    <w:rsid w:val="001B50A5"/>
    <w:rsid w:val="001B5219"/>
    <w:rsid w:val="001B57E0"/>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02B"/>
    <w:rsid w:val="001F076A"/>
    <w:rsid w:val="001F0A60"/>
    <w:rsid w:val="001F179C"/>
    <w:rsid w:val="001F479A"/>
    <w:rsid w:val="001F59EF"/>
    <w:rsid w:val="001F715B"/>
    <w:rsid w:val="002018D3"/>
    <w:rsid w:val="00201E08"/>
    <w:rsid w:val="00202ADF"/>
    <w:rsid w:val="00203C24"/>
    <w:rsid w:val="00203FC0"/>
    <w:rsid w:val="00205CC9"/>
    <w:rsid w:val="00205E99"/>
    <w:rsid w:val="00206DEC"/>
    <w:rsid w:val="002104DB"/>
    <w:rsid w:val="00210573"/>
    <w:rsid w:val="00210DE4"/>
    <w:rsid w:val="002111B2"/>
    <w:rsid w:val="00212570"/>
    <w:rsid w:val="00212710"/>
    <w:rsid w:val="00214D4F"/>
    <w:rsid w:val="00215001"/>
    <w:rsid w:val="00215848"/>
    <w:rsid w:val="002171BB"/>
    <w:rsid w:val="002173D9"/>
    <w:rsid w:val="00221ED4"/>
    <w:rsid w:val="00222631"/>
    <w:rsid w:val="002228D1"/>
    <w:rsid w:val="002230EB"/>
    <w:rsid w:val="002232C2"/>
    <w:rsid w:val="002235E7"/>
    <w:rsid w:val="00223E14"/>
    <w:rsid w:val="002243DF"/>
    <w:rsid w:val="00226CE0"/>
    <w:rsid w:val="00226D25"/>
    <w:rsid w:val="00227B2B"/>
    <w:rsid w:val="00227E27"/>
    <w:rsid w:val="00227FE1"/>
    <w:rsid w:val="00230324"/>
    <w:rsid w:val="00230984"/>
    <w:rsid w:val="00231F46"/>
    <w:rsid w:val="00232384"/>
    <w:rsid w:val="002332D6"/>
    <w:rsid w:val="002343FF"/>
    <w:rsid w:val="00234C6E"/>
    <w:rsid w:val="00236A22"/>
    <w:rsid w:val="00236B44"/>
    <w:rsid w:val="00237CD3"/>
    <w:rsid w:val="002408BE"/>
    <w:rsid w:val="00241281"/>
    <w:rsid w:val="00241BA8"/>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56529"/>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673C3"/>
    <w:rsid w:val="002714DF"/>
    <w:rsid w:val="0027191B"/>
    <w:rsid w:val="0027274E"/>
    <w:rsid w:val="00272BF3"/>
    <w:rsid w:val="00273259"/>
    <w:rsid w:val="00273A6D"/>
    <w:rsid w:val="00273B33"/>
    <w:rsid w:val="00273EB9"/>
    <w:rsid w:val="002742D0"/>
    <w:rsid w:val="002749F9"/>
    <w:rsid w:val="00275844"/>
    <w:rsid w:val="0027597C"/>
    <w:rsid w:val="00275C10"/>
    <w:rsid w:val="00276050"/>
    <w:rsid w:val="00276891"/>
    <w:rsid w:val="00277997"/>
    <w:rsid w:val="00277CA2"/>
    <w:rsid w:val="00280E39"/>
    <w:rsid w:val="00280F22"/>
    <w:rsid w:val="00281795"/>
    <w:rsid w:val="00282398"/>
    <w:rsid w:val="002825A1"/>
    <w:rsid w:val="0028322C"/>
    <w:rsid w:val="002835C8"/>
    <w:rsid w:val="00283B69"/>
    <w:rsid w:val="00283CE0"/>
    <w:rsid w:val="002846B1"/>
    <w:rsid w:val="00284F70"/>
    <w:rsid w:val="0028616A"/>
    <w:rsid w:val="00287178"/>
    <w:rsid w:val="0028784E"/>
    <w:rsid w:val="00287CB5"/>
    <w:rsid w:val="002908AB"/>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2243"/>
    <w:rsid w:val="002B5728"/>
    <w:rsid w:val="002B607F"/>
    <w:rsid w:val="002B7590"/>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508"/>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35D6"/>
    <w:rsid w:val="002E4A00"/>
    <w:rsid w:val="002E596A"/>
    <w:rsid w:val="002E7E0D"/>
    <w:rsid w:val="002E7EFC"/>
    <w:rsid w:val="002F04C8"/>
    <w:rsid w:val="002F0628"/>
    <w:rsid w:val="002F0D78"/>
    <w:rsid w:val="002F0F0C"/>
    <w:rsid w:val="002F110C"/>
    <w:rsid w:val="002F11D7"/>
    <w:rsid w:val="002F1C0E"/>
    <w:rsid w:val="002F2AF3"/>
    <w:rsid w:val="002F329C"/>
    <w:rsid w:val="002F33B8"/>
    <w:rsid w:val="002F38BB"/>
    <w:rsid w:val="002F3E1D"/>
    <w:rsid w:val="002F5AE4"/>
    <w:rsid w:val="002F6793"/>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0F12"/>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3158"/>
    <w:rsid w:val="003333D3"/>
    <w:rsid w:val="00333A4C"/>
    <w:rsid w:val="0033486B"/>
    <w:rsid w:val="00334A27"/>
    <w:rsid w:val="00335B5C"/>
    <w:rsid w:val="00337C0E"/>
    <w:rsid w:val="00337C22"/>
    <w:rsid w:val="00340C1B"/>
    <w:rsid w:val="0034137B"/>
    <w:rsid w:val="00341905"/>
    <w:rsid w:val="00341E35"/>
    <w:rsid w:val="0034219A"/>
    <w:rsid w:val="0034362E"/>
    <w:rsid w:val="003440A3"/>
    <w:rsid w:val="00345588"/>
    <w:rsid w:val="0035099A"/>
    <w:rsid w:val="003519AF"/>
    <w:rsid w:val="003527DD"/>
    <w:rsid w:val="00352C9D"/>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385"/>
    <w:rsid w:val="003738E7"/>
    <w:rsid w:val="0037434B"/>
    <w:rsid w:val="00374ADA"/>
    <w:rsid w:val="003753CA"/>
    <w:rsid w:val="00376D5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B77"/>
    <w:rsid w:val="003868FB"/>
    <w:rsid w:val="00386D0C"/>
    <w:rsid w:val="0038760E"/>
    <w:rsid w:val="00390B49"/>
    <w:rsid w:val="003912A1"/>
    <w:rsid w:val="00391B4D"/>
    <w:rsid w:val="00391EC8"/>
    <w:rsid w:val="00392524"/>
    <w:rsid w:val="00394CE7"/>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651"/>
    <w:rsid w:val="003D0A6E"/>
    <w:rsid w:val="003D0AAA"/>
    <w:rsid w:val="003D47C3"/>
    <w:rsid w:val="003D4CEC"/>
    <w:rsid w:val="003D4D25"/>
    <w:rsid w:val="003D4EF2"/>
    <w:rsid w:val="003D505C"/>
    <w:rsid w:val="003D551B"/>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2341"/>
    <w:rsid w:val="003F3D76"/>
    <w:rsid w:val="003F4307"/>
    <w:rsid w:val="003F436C"/>
    <w:rsid w:val="003F46D1"/>
    <w:rsid w:val="003F6FBE"/>
    <w:rsid w:val="003F727B"/>
    <w:rsid w:val="003F77E2"/>
    <w:rsid w:val="00401245"/>
    <w:rsid w:val="004013F3"/>
    <w:rsid w:val="00401418"/>
    <w:rsid w:val="004022CB"/>
    <w:rsid w:val="004023F2"/>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CBE"/>
    <w:rsid w:val="0041690F"/>
    <w:rsid w:val="00416AE9"/>
    <w:rsid w:val="00417B64"/>
    <w:rsid w:val="00421C9C"/>
    <w:rsid w:val="00423275"/>
    <w:rsid w:val="0042414A"/>
    <w:rsid w:val="00424832"/>
    <w:rsid w:val="00424BCF"/>
    <w:rsid w:val="00424EAD"/>
    <w:rsid w:val="00425883"/>
    <w:rsid w:val="00426079"/>
    <w:rsid w:val="00426096"/>
    <w:rsid w:val="004261CD"/>
    <w:rsid w:val="004265AA"/>
    <w:rsid w:val="0042688A"/>
    <w:rsid w:val="00427272"/>
    <w:rsid w:val="00427BF8"/>
    <w:rsid w:val="0043093F"/>
    <w:rsid w:val="00431A03"/>
    <w:rsid w:val="004329E6"/>
    <w:rsid w:val="00432BF2"/>
    <w:rsid w:val="00435186"/>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3869"/>
    <w:rsid w:val="00454FEA"/>
    <w:rsid w:val="004564B4"/>
    <w:rsid w:val="004570AC"/>
    <w:rsid w:val="00457CEC"/>
    <w:rsid w:val="0046122B"/>
    <w:rsid w:val="00461410"/>
    <w:rsid w:val="00462401"/>
    <w:rsid w:val="00463D7D"/>
    <w:rsid w:val="00463EFD"/>
    <w:rsid w:val="00464E07"/>
    <w:rsid w:val="00465150"/>
    <w:rsid w:val="0046674D"/>
    <w:rsid w:val="004669CB"/>
    <w:rsid w:val="0046704B"/>
    <w:rsid w:val="004675CD"/>
    <w:rsid w:val="00467F04"/>
    <w:rsid w:val="004713C1"/>
    <w:rsid w:val="004716C4"/>
    <w:rsid w:val="00471B77"/>
    <w:rsid w:val="00471C21"/>
    <w:rsid w:val="00473BEF"/>
    <w:rsid w:val="00474181"/>
    <w:rsid w:val="00474920"/>
    <w:rsid w:val="00474C95"/>
    <w:rsid w:val="0047511F"/>
    <w:rsid w:val="00475371"/>
    <w:rsid w:val="00476399"/>
    <w:rsid w:val="0047674A"/>
    <w:rsid w:val="00477C5F"/>
    <w:rsid w:val="00477EDE"/>
    <w:rsid w:val="00480051"/>
    <w:rsid w:val="004807A0"/>
    <w:rsid w:val="004807F5"/>
    <w:rsid w:val="004817E8"/>
    <w:rsid w:val="004829AA"/>
    <w:rsid w:val="0048348F"/>
    <w:rsid w:val="00484B1D"/>
    <w:rsid w:val="00484F9B"/>
    <w:rsid w:val="00486D60"/>
    <w:rsid w:val="004872F6"/>
    <w:rsid w:val="00487E60"/>
    <w:rsid w:val="00490442"/>
    <w:rsid w:val="00490A92"/>
    <w:rsid w:val="00490D56"/>
    <w:rsid w:val="00490D58"/>
    <w:rsid w:val="00491616"/>
    <w:rsid w:val="00491E01"/>
    <w:rsid w:val="0049209C"/>
    <w:rsid w:val="00492294"/>
    <w:rsid w:val="00492730"/>
    <w:rsid w:val="00494080"/>
    <w:rsid w:val="00494761"/>
    <w:rsid w:val="004A039E"/>
    <w:rsid w:val="004A091C"/>
    <w:rsid w:val="004A0E95"/>
    <w:rsid w:val="004A126D"/>
    <w:rsid w:val="004A37FD"/>
    <w:rsid w:val="004A49BE"/>
    <w:rsid w:val="004A4CC8"/>
    <w:rsid w:val="004A4D47"/>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1C33"/>
    <w:rsid w:val="004C21F5"/>
    <w:rsid w:val="004C3603"/>
    <w:rsid w:val="004C41DC"/>
    <w:rsid w:val="004C48D3"/>
    <w:rsid w:val="004C74E9"/>
    <w:rsid w:val="004C7F1F"/>
    <w:rsid w:val="004D09CC"/>
    <w:rsid w:val="004D0FE8"/>
    <w:rsid w:val="004D1B00"/>
    <w:rsid w:val="004D1B24"/>
    <w:rsid w:val="004D1B6D"/>
    <w:rsid w:val="004D3652"/>
    <w:rsid w:val="004D4B1A"/>
    <w:rsid w:val="004D4D0C"/>
    <w:rsid w:val="004D4ED2"/>
    <w:rsid w:val="004D5613"/>
    <w:rsid w:val="004D569C"/>
    <w:rsid w:val="004D631B"/>
    <w:rsid w:val="004D63AF"/>
    <w:rsid w:val="004E0875"/>
    <w:rsid w:val="004E22B0"/>
    <w:rsid w:val="004E2428"/>
    <w:rsid w:val="004E2F5E"/>
    <w:rsid w:val="004E348B"/>
    <w:rsid w:val="004E3B4B"/>
    <w:rsid w:val="004E3D43"/>
    <w:rsid w:val="004E4E27"/>
    <w:rsid w:val="004E65F1"/>
    <w:rsid w:val="004E6959"/>
    <w:rsid w:val="004E77DC"/>
    <w:rsid w:val="004E7B9E"/>
    <w:rsid w:val="004F217D"/>
    <w:rsid w:val="004F3225"/>
    <w:rsid w:val="004F3A20"/>
    <w:rsid w:val="004F4A65"/>
    <w:rsid w:val="004F4E7F"/>
    <w:rsid w:val="004F5A32"/>
    <w:rsid w:val="004F60B1"/>
    <w:rsid w:val="004F6F6D"/>
    <w:rsid w:val="00500691"/>
    <w:rsid w:val="005006F3"/>
    <w:rsid w:val="0050078D"/>
    <w:rsid w:val="00501587"/>
    <w:rsid w:val="0050327B"/>
    <w:rsid w:val="005063B3"/>
    <w:rsid w:val="005066EE"/>
    <w:rsid w:val="0050694D"/>
    <w:rsid w:val="00507AA3"/>
    <w:rsid w:val="00507B28"/>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7CA"/>
    <w:rsid w:val="00521CBF"/>
    <w:rsid w:val="00521F55"/>
    <w:rsid w:val="005225C6"/>
    <w:rsid w:val="00522EAD"/>
    <w:rsid w:val="00523372"/>
    <w:rsid w:val="00523D96"/>
    <w:rsid w:val="00524186"/>
    <w:rsid w:val="00526356"/>
    <w:rsid w:val="005279B8"/>
    <w:rsid w:val="00530065"/>
    <w:rsid w:val="00532191"/>
    <w:rsid w:val="00533C6E"/>
    <w:rsid w:val="0053629F"/>
    <w:rsid w:val="005369D5"/>
    <w:rsid w:val="00536BA8"/>
    <w:rsid w:val="00536D04"/>
    <w:rsid w:val="00537411"/>
    <w:rsid w:val="00540473"/>
    <w:rsid w:val="005429DC"/>
    <w:rsid w:val="00543181"/>
    <w:rsid w:val="005450E0"/>
    <w:rsid w:val="005458D3"/>
    <w:rsid w:val="00546324"/>
    <w:rsid w:val="005464A2"/>
    <w:rsid w:val="00546FF2"/>
    <w:rsid w:val="00547009"/>
    <w:rsid w:val="0054789C"/>
    <w:rsid w:val="0055063D"/>
    <w:rsid w:val="00552279"/>
    <w:rsid w:val="00552F43"/>
    <w:rsid w:val="005532A8"/>
    <w:rsid w:val="005532B9"/>
    <w:rsid w:val="00553567"/>
    <w:rsid w:val="005543C0"/>
    <w:rsid w:val="005549F6"/>
    <w:rsid w:val="00554C9F"/>
    <w:rsid w:val="00555D4D"/>
    <w:rsid w:val="0055702A"/>
    <w:rsid w:val="005572CC"/>
    <w:rsid w:val="00557767"/>
    <w:rsid w:val="005610EE"/>
    <w:rsid w:val="0056119B"/>
    <w:rsid w:val="00562102"/>
    <w:rsid w:val="005631E1"/>
    <w:rsid w:val="0056322F"/>
    <w:rsid w:val="005632F4"/>
    <w:rsid w:val="00563A9D"/>
    <w:rsid w:val="0056761B"/>
    <w:rsid w:val="005704EA"/>
    <w:rsid w:val="005721B3"/>
    <w:rsid w:val="00572F88"/>
    <w:rsid w:val="005738D5"/>
    <w:rsid w:val="00573DD2"/>
    <w:rsid w:val="00574D3A"/>
    <w:rsid w:val="00575317"/>
    <w:rsid w:val="00575AA1"/>
    <w:rsid w:val="00575B91"/>
    <w:rsid w:val="00575BC7"/>
    <w:rsid w:val="00576151"/>
    <w:rsid w:val="00576368"/>
    <w:rsid w:val="005764D2"/>
    <w:rsid w:val="00577998"/>
    <w:rsid w:val="00577D5A"/>
    <w:rsid w:val="00580D25"/>
    <w:rsid w:val="005815C3"/>
    <w:rsid w:val="0058239F"/>
    <w:rsid w:val="00582CB5"/>
    <w:rsid w:val="00583418"/>
    <w:rsid w:val="005836E8"/>
    <w:rsid w:val="005837DE"/>
    <w:rsid w:val="00584799"/>
    <w:rsid w:val="00585490"/>
    <w:rsid w:val="00585964"/>
    <w:rsid w:val="00586159"/>
    <w:rsid w:val="005861C9"/>
    <w:rsid w:val="00586B0B"/>
    <w:rsid w:val="00586E43"/>
    <w:rsid w:val="00587308"/>
    <w:rsid w:val="00587CFE"/>
    <w:rsid w:val="0059003D"/>
    <w:rsid w:val="00590323"/>
    <w:rsid w:val="00591CD6"/>
    <w:rsid w:val="00592401"/>
    <w:rsid w:val="00592642"/>
    <w:rsid w:val="00592D57"/>
    <w:rsid w:val="00594C22"/>
    <w:rsid w:val="00594C68"/>
    <w:rsid w:val="00595549"/>
    <w:rsid w:val="00596454"/>
    <w:rsid w:val="005A210B"/>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718D"/>
    <w:rsid w:val="005B7538"/>
    <w:rsid w:val="005C0A57"/>
    <w:rsid w:val="005C0C42"/>
    <w:rsid w:val="005C0EC2"/>
    <w:rsid w:val="005C187E"/>
    <w:rsid w:val="005C19C4"/>
    <w:rsid w:val="005C258C"/>
    <w:rsid w:val="005C2E98"/>
    <w:rsid w:val="005C366F"/>
    <w:rsid w:val="005C3AF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211C"/>
    <w:rsid w:val="005D27A7"/>
    <w:rsid w:val="005D3A5E"/>
    <w:rsid w:val="005D41F4"/>
    <w:rsid w:val="005D4625"/>
    <w:rsid w:val="005D463B"/>
    <w:rsid w:val="005D595E"/>
    <w:rsid w:val="005D64E5"/>
    <w:rsid w:val="005E1E9C"/>
    <w:rsid w:val="005E1FEF"/>
    <w:rsid w:val="005E2C2C"/>
    <w:rsid w:val="005E345A"/>
    <w:rsid w:val="005E4261"/>
    <w:rsid w:val="005E477E"/>
    <w:rsid w:val="005E480F"/>
    <w:rsid w:val="005E4921"/>
    <w:rsid w:val="005E4EB0"/>
    <w:rsid w:val="005E64C8"/>
    <w:rsid w:val="005E6539"/>
    <w:rsid w:val="005E66FF"/>
    <w:rsid w:val="005E69DE"/>
    <w:rsid w:val="005E6EFD"/>
    <w:rsid w:val="005E7045"/>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2F72"/>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717"/>
    <w:rsid w:val="00624B1C"/>
    <w:rsid w:val="00625456"/>
    <w:rsid w:val="00626783"/>
    <w:rsid w:val="006271F5"/>
    <w:rsid w:val="0062732B"/>
    <w:rsid w:val="006273DB"/>
    <w:rsid w:val="006274F4"/>
    <w:rsid w:val="006278EE"/>
    <w:rsid w:val="006279ED"/>
    <w:rsid w:val="00627D4A"/>
    <w:rsid w:val="00630B03"/>
    <w:rsid w:val="00630E6B"/>
    <w:rsid w:val="00631363"/>
    <w:rsid w:val="00632015"/>
    <w:rsid w:val="006320AE"/>
    <w:rsid w:val="006321BB"/>
    <w:rsid w:val="00633379"/>
    <w:rsid w:val="00633AD1"/>
    <w:rsid w:val="00633C98"/>
    <w:rsid w:val="00634944"/>
    <w:rsid w:val="00634D36"/>
    <w:rsid w:val="00634D48"/>
    <w:rsid w:val="00635722"/>
    <w:rsid w:val="00637327"/>
    <w:rsid w:val="006375D9"/>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657E"/>
    <w:rsid w:val="0067765C"/>
    <w:rsid w:val="00677B0B"/>
    <w:rsid w:val="006805F8"/>
    <w:rsid w:val="0068175B"/>
    <w:rsid w:val="006817B4"/>
    <w:rsid w:val="006825D1"/>
    <w:rsid w:val="0068280F"/>
    <w:rsid w:val="00682A4D"/>
    <w:rsid w:val="00683642"/>
    <w:rsid w:val="00684184"/>
    <w:rsid w:val="00684AA6"/>
    <w:rsid w:val="006856C0"/>
    <w:rsid w:val="006860D8"/>
    <w:rsid w:val="00687649"/>
    <w:rsid w:val="00687C17"/>
    <w:rsid w:val="0069017A"/>
    <w:rsid w:val="00690490"/>
    <w:rsid w:val="006918EE"/>
    <w:rsid w:val="00692682"/>
    <w:rsid w:val="00692A6A"/>
    <w:rsid w:val="00692C6B"/>
    <w:rsid w:val="00692F61"/>
    <w:rsid w:val="00692F75"/>
    <w:rsid w:val="0069304D"/>
    <w:rsid w:val="00693A6B"/>
    <w:rsid w:val="00694373"/>
    <w:rsid w:val="0069504A"/>
    <w:rsid w:val="00695FEA"/>
    <w:rsid w:val="0069618B"/>
    <w:rsid w:val="0069658E"/>
    <w:rsid w:val="00696C66"/>
    <w:rsid w:val="006A05A5"/>
    <w:rsid w:val="006A0CBB"/>
    <w:rsid w:val="006A2C54"/>
    <w:rsid w:val="006A48AC"/>
    <w:rsid w:val="006A4A7F"/>
    <w:rsid w:val="006A6E83"/>
    <w:rsid w:val="006A7F66"/>
    <w:rsid w:val="006B0442"/>
    <w:rsid w:val="006B04EF"/>
    <w:rsid w:val="006B2AF3"/>
    <w:rsid w:val="006B2C3A"/>
    <w:rsid w:val="006B4BDB"/>
    <w:rsid w:val="006B50FA"/>
    <w:rsid w:val="006B6698"/>
    <w:rsid w:val="006B6F08"/>
    <w:rsid w:val="006B7EFF"/>
    <w:rsid w:val="006C0355"/>
    <w:rsid w:val="006C0925"/>
    <w:rsid w:val="006C1BF9"/>
    <w:rsid w:val="006C1F2E"/>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82"/>
    <w:rsid w:val="006D08AE"/>
    <w:rsid w:val="006D0A30"/>
    <w:rsid w:val="006D1BCA"/>
    <w:rsid w:val="006D2DB6"/>
    <w:rsid w:val="006D516E"/>
    <w:rsid w:val="006D53B5"/>
    <w:rsid w:val="006D669F"/>
    <w:rsid w:val="006D7810"/>
    <w:rsid w:val="006E0301"/>
    <w:rsid w:val="006E064C"/>
    <w:rsid w:val="006E1452"/>
    <w:rsid w:val="006E16E6"/>
    <w:rsid w:val="006E1ECC"/>
    <w:rsid w:val="006E2D78"/>
    <w:rsid w:val="006E354B"/>
    <w:rsid w:val="006E390D"/>
    <w:rsid w:val="006E41D3"/>
    <w:rsid w:val="006E5CE9"/>
    <w:rsid w:val="006E64EB"/>
    <w:rsid w:val="006E6706"/>
    <w:rsid w:val="006E673E"/>
    <w:rsid w:val="006E6835"/>
    <w:rsid w:val="006E6B0E"/>
    <w:rsid w:val="006E70D7"/>
    <w:rsid w:val="006E7BA8"/>
    <w:rsid w:val="006E7C54"/>
    <w:rsid w:val="006F0A12"/>
    <w:rsid w:val="006F0BA8"/>
    <w:rsid w:val="006F0D1F"/>
    <w:rsid w:val="006F0EB1"/>
    <w:rsid w:val="006F0F10"/>
    <w:rsid w:val="006F1F45"/>
    <w:rsid w:val="006F2BD1"/>
    <w:rsid w:val="006F2CD0"/>
    <w:rsid w:val="006F31B8"/>
    <w:rsid w:val="006F3318"/>
    <w:rsid w:val="006F3F4C"/>
    <w:rsid w:val="006F4064"/>
    <w:rsid w:val="006F4EAF"/>
    <w:rsid w:val="006F4F07"/>
    <w:rsid w:val="006F5135"/>
    <w:rsid w:val="006F56AE"/>
    <w:rsid w:val="006F5B07"/>
    <w:rsid w:val="006F6264"/>
    <w:rsid w:val="00700960"/>
    <w:rsid w:val="00700AB6"/>
    <w:rsid w:val="00701B60"/>
    <w:rsid w:val="00701BF4"/>
    <w:rsid w:val="00702525"/>
    <w:rsid w:val="00702C53"/>
    <w:rsid w:val="00702F5F"/>
    <w:rsid w:val="00703D37"/>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AC8"/>
    <w:rsid w:val="00716C7F"/>
    <w:rsid w:val="007170A3"/>
    <w:rsid w:val="00717156"/>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469E"/>
    <w:rsid w:val="00734B9B"/>
    <w:rsid w:val="00735712"/>
    <w:rsid w:val="007357B3"/>
    <w:rsid w:val="007358EB"/>
    <w:rsid w:val="00735E8B"/>
    <w:rsid w:val="007362E8"/>
    <w:rsid w:val="00736C6F"/>
    <w:rsid w:val="007402F1"/>
    <w:rsid w:val="0074107A"/>
    <w:rsid w:val="007416D2"/>
    <w:rsid w:val="00741C06"/>
    <w:rsid w:val="00743904"/>
    <w:rsid w:val="00743D37"/>
    <w:rsid w:val="0074402B"/>
    <w:rsid w:val="00744C1F"/>
    <w:rsid w:val="007456A3"/>
    <w:rsid w:val="00745705"/>
    <w:rsid w:val="007465BA"/>
    <w:rsid w:val="0074735D"/>
    <w:rsid w:val="007525FD"/>
    <w:rsid w:val="00752C30"/>
    <w:rsid w:val="007534BE"/>
    <w:rsid w:val="00753964"/>
    <w:rsid w:val="0075428B"/>
    <w:rsid w:val="007548E9"/>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53C1"/>
    <w:rsid w:val="0076610B"/>
    <w:rsid w:val="0076635D"/>
    <w:rsid w:val="007704E1"/>
    <w:rsid w:val="007709FF"/>
    <w:rsid w:val="007717DE"/>
    <w:rsid w:val="00771980"/>
    <w:rsid w:val="0077231E"/>
    <w:rsid w:val="00772586"/>
    <w:rsid w:val="007729AF"/>
    <w:rsid w:val="00772DAA"/>
    <w:rsid w:val="00773373"/>
    <w:rsid w:val="00773A5A"/>
    <w:rsid w:val="007741C0"/>
    <w:rsid w:val="00774274"/>
    <w:rsid w:val="00775200"/>
    <w:rsid w:val="00776DC6"/>
    <w:rsid w:val="00777681"/>
    <w:rsid w:val="00777880"/>
    <w:rsid w:val="00781085"/>
    <w:rsid w:val="007815D3"/>
    <w:rsid w:val="0078387B"/>
    <w:rsid w:val="00784C37"/>
    <w:rsid w:val="00784D10"/>
    <w:rsid w:val="0078528E"/>
    <w:rsid w:val="00785EA1"/>
    <w:rsid w:val="00786132"/>
    <w:rsid w:val="00786B73"/>
    <w:rsid w:val="00786E8F"/>
    <w:rsid w:val="00787BB9"/>
    <w:rsid w:val="0079037A"/>
    <w:rsid w:val="007904E8"/>
    <w:rsid w:val="0079111B"/>
    <w:rsid w:val="00791564"/>
    <w:rsid w:val="00791A4B"/>
    <w:rsid w:val="007925CD"/>
    <w:rsid w:val="0079295D"/>
    <w:rsid w:val="007940E6"/>
    <w:rsid w:val="00795115"/>
    <w:rsid w:val="00795E20"/>
    <w:rsid w:val="0079602E"/>
    <w:rsid w:val="0079609C"/>
    <w:rsid w:val="007964C8"/>
    <w:rsid w:val="00797130"/>
    <w:rsid w:val="00797465"/>
    <w:rsid w:val="007974C2"/>
    <w:rsid w:val="00797890"/>
    <w:rsid w:val="00797C3B"/>
    <w:rsid w:val="007A0065"/>
    <w:rsid w:val="007A0FE4"/>
    <w:rsid w:val="007A1068"/>
    <w:rsid w:val="007A1117"/>
    <w:rsid w:val="007A12E6"/>
    <w:rsid w:val="007A1613"/>
    <w:rsid w:val="007A277D"/>
    <w:rsid w:val="007A2CB1"/>
    <w:rsid w:val="007A43CC"/>
    <w:rsid w:val="007A47D8"/>
    <w:rsid w:val="007A487A"/>
    <w:rsid w:val="007A5290"/>
    <w:rsid w:val="007A5E95"/>
    <w:rsid w:val="007A73E3"/>
    <w:rsid w:val="007A79FC"/>
    <w:rsid w:val="007B2D31"/>
    <w:rsid w:val="007B2E0F"/>
    <w:rsid w:val="007B32A0"/>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08FE"/>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38AC"/>
    <w:rsid w:val="007D46A9"/>
    <w:rsid w:val="007D5A11"/>
    <w:rsid w:val="007D5A49"/>
    <w:rsid w:val="007D627E"/>
    <w:rsid w:val="007D6BF5"/>
    <w:rsid w:val="007D722C"/>
    <w:rsid w:val="007D786A"/>
    <w:rsid w:val="007D7F1F"/>
    <w:rsid w:val="007E04DF"/>
    <w:rsid w:val="007E15A9"/>
    <w:rsid w:val="007E2417"/>
    <w:rsid w:val="007E2565"/>
    <w:rsid w:val="007E32C7"/>
    <w:rsid w:val="007E44F9"/>
    <w:rsid w:val="007E460F"/>
    <w:rsid w:val="007E53EC"/>
    <w:rsid w:val="007E7F3C"/>
    <w:rsid w:val="007F0B3F"/>
    <w:rsid w:val="007F0BBB"/>
    <w:rsid w:val="007F1ECB"/>
    <w:rsid w:val="007F249F"/>
    <w:rsid w:val="007F2C04"/>
    <w:rsid w:val="007F39C1"/>
    <w:rsid w:val="007F3BE3"/>
    <w:rsid w:val="007F3CE2"/>
    <w:rsid w:val="007F47B2"/>
    <w:rsid w:val="007F51C9"/>
    <w:rsid w:val="007F5E5E"/>
    <w:rsid w:val="007F6325"/>
    <w:rsid w:val="007F69BA"/>
    <w:rsid w:val="007F6CF0"/>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1538"/>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1C"/>
    <w:rsid w:val="00826DEC"/>
    <w:rsid w:val="008271F1"/>
    <w:rsid w:val="0082788D"/>
    <w:rsid w:val="00827A3D"/>
    <w:rsid w:val="00827E61"/>
    <w:rsid w:val="008303F1"/>
    <w:rsid w:val="00830604"/>
    <w:rsid w:val="00830735"/>
    <w:rsid w:val="0083081F"/>
    <w:rsid w:val="00830BB1"/>
    <w:rsid w:val="00832D72"/>
    <w:rsid w:val="0083398C"/>
    <w:rsid w:val="008350AC"/>
    <w:rsid w:val="00835638"/>
    <w:rsid w:val="008356A3"/>
    <w:rsid w:val="00835C87"/>
    <w:rsid w:val="00837B23"/>
    <w:rsid w:val="00840520"/>
    <w:rsid w:val="0084060F"/>
    <w:rsid w:val="00840D1D"/>
    <w:rsid w:val="00840E13"/>
    <w:rsid w:val="00840ED7"/>
    <w:rsid w:val="00841128"/>
    <w:rsid w:val="00841A87"/>
    <w:rsid w:val="00841BFD"/>
    <w:rsid w:val="008430F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B7F"/>
    <w:rsid w:val="00857D66"/>
    <w:rsid w:val="008601F0"/>
    <w:rsid w:val="00860F1F"/>
    <w:rsid w:val="0086156B"/>
    <w:rsid w:val="00862350"/>
    <w:rsid w:val="00862FE2"/>
    <w:rsid w:val="00863950"/>
    <w:rsid w:val="00864D99"/>
    <w:rsid w:val="00866398"/>
    <w:rsid w:val="00867271"/>
    <w:rsid w:val="0087111E"/>
    <w:rsid w:val="00871403"/>
    <w:rsid w:val="00873298"/>
    <w:rsid w:val="00873941"/>
    <w:rsid w:val="00873959"/>
    <w:rsid w:val="008739B7"/>
    <w:rsid w:val="00874595"/>
    <w:rsid w:val="00874AEC"/>
    <w:rsid w:val="00875752"/>
    <w:rsid w:val="00876EF6"/>
    <w:rsid w:val="00876F74"/>
    <w:rsid w:val="008806E4"/>
    <w:rsid w:val="008809D5"/>
    <w:rsid w:val="00880DC8"/>
    <w:rsid w:val="00880E4F"/>
    <w:rsid w:val="00882774"/>
    <w:rsid w:val="0088483A"/>
    <w:rsid w:val="00885565"/>
    <w:rsid w:val="00885DFA"/>
    <w:rsid w:val="00886054"/>
    <w:rsid w:val="00887FA8"/>
    <w:rsid w:val="00891F44"/>
    <w:rsid w:val="008935AB"/>
    <w:rsid w:val="00894A50"/>
    <w:rsid w:val="00895A13"/>
    <w:rsid w:val="00895E36"/>
    <w:rsid w:val="00896227"/>
    <w:rsid w:val="00896491"/>
    <w:rsid w:val="00896739"/>
    <w:rsid w:val="008968DC"/>
    <w:rsid w:val="00896918"/>
    <w:rsid w:val="00896D3C"/>
    <w:rsid w:val="0089703E"/>
    <w:rsid w:val="00897096"/>
    <w:rsid w:val="00897EE1"/>
    <w:rsid w:val="008A1816"/>
    <w:rsid w:val="008A2144"/>
    <w:rsid w:val="008A244A"/>
    <w:rsid w:val="008A2DA5"/>
    <w:rsid w:val="008A3CDD"/>
    <w:rsid w:val="008A3F49"/>
    <w:rsid w:val="008A437C"/>
    <w:rsid w:val="008A4713"/>
    <w:rsid w:val="008A6BF4"/>
    <w:rsid w:val="008A71CC"/>
    <w:rsid w:val="008A74A8"/>
    <w:rsid w:val="008B0B5B"/>
    <w:rsid w:val="008B20FD"/>
    <w:rsid w:val="008B2281"/>
    <w:rsid w:val="008B2DE0"/>
    <w:rsid w:val="008B41B3"/>
    <w:rsid w:val="008B461C"/>
    <w:rsid w:val="008B5359"/>
    <w:rsid w:val="008B595F"/>
    <w:rsid w:val="008B5EB2"/>
    <w:rsid w:val="008B6469"/>
    <w:rsid w:val="008B695B"/>
    <w:rsid w:val="008C10A3"/>
    <w:rsid w:val="008C1187"/>
    <w:rsid w:val="008C12AA"/>
    <w:rsid w:val="008C1D21"/>
    <w:rsid w:val="008C3973"/>
    <w:rsid w:val="008C3DB1"/>
    <w:rsid w:val="008C4B4B"/>
    <w:rsid w:val="008C4C53"/>
    <w:rsid w:val="008C56BD"/>
    <w:rsid w:val="008C6C2B"/>
    <w:rsid w:val="008C789E"/>
    <w:rsid w:val="008D0864"/>
    <w:rsid w:val="008D17B4"/>
    <w:rsid w:val="008D1E4A"/>
    <w:rsid w:val="008D2A0D"/>
    <w:rsid w:val="008D3DD6"/>
    <w:rsid w:val="008D447A"/>
    <w:rsid w:val="008D4D76"/>
    <w:rsid w:val="008D4E62"/>
    <w:rsid w:val="008D5BD4"/>
    <w:rsid w:val="008D5D1C"/>
    <w:rsid w:val="008D68D4"/>
    <w:rsid w:val="008D68E8"/>
    <w:rsid w:val="008D6AA0"/>
    <w:rsid w:val="008D7946"/>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789"/>
    <w:rsid w:val="008F4D6B"/>
    <w:rsid w:val="008F5154"/>
    <w:rsid w:val="008F5A70"/>
    <w:rsid w:val="00900CFC"/>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4EB3"/>
    <w:rsid w:val="009156E7"/>
    <w:rsid w:val="009168DE"/>
    <w:rsid w:val="0091796C"/>
    <w:rsid w:val="00920FDE"/>
    <w:rsid w:val="00921225"/>
    <w:rsid w:val="00921C43"/>
    <w:rsid w:val="0092251F"/>
    <w:rsid w:val="009236DA"/>
    <w:rsid w:val="00923A06"/>
    <w:rsid w:val="00924A1A"/>
    <w:rsid w:val="009259E6"/>
    <w:rsid w:val="00926483"/>
    <w:rsid w:val="00926C9A"/>
    <w:rsid w:val="00927186"/>
    <w:rsid w:val="00931141"/>
    <w:rsid w:val="009312F2"/>
    <w:rsid w:val="00931573"/>
    <w:rsid w:val="00931E76"/>
    <w:rsid w:val="00931FC0"/>
    <w:rsid w:val="00933A0E"/>
    <w:rsid w:val="00933EA7"/>
    <w:rsid w:val="009341B7"/>
    <w:rsid w:val="009364AC"/>
    <w:rsid w:val="0093705D"/>
    <w:rsid w:val="00937107"/>
    <w:rsid w:val="00937143"/>
    <w:rsid w:val="00937797"/>
    <w:rsid w:val="0094098C"/>
    <w:rsid w:val="009430D3"/>
    <w:rsid w:val="00943719"/>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4AF4"/>
    <w:rsid w:val="009673B5"/>
    <w:rsid w:val="00967702"/>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F05"/>
    <w:rsid w:val="00983F47"/>
    <w:rsid w:val="009849C3"/>
    <w:rsid w:val="009851D9"/>
    <w:rsid w:val="00986177"/>
    <w:rsid w:val="009868EA"/>
    <w:rsid w:val="009871D6"/>
    <w:rsid w:val="0098725E"/>
    <w:rsid w:val="00991D3F"/>
    <w:rsid w:val="0099263F"/>
    <w:rsid w:val="00993A7E"/>
    <w:rsid w:val="00995174"/>
    <w:rsid w:val="0099762E"/>
    <w:rsid w:val="00997ABB"/>
    <w:rsid w:val="009A0CB6"/>
    <w:rsid w:val="009A10CD"/>
    <w:rsid w:val="009A14DC"/>
    <w:rsid w:val="009A1CE7"/>
    <w:rsid w:val="009A1EE8"/>
    <w:rsid w:val="009A2304"/>
    <w:rsid w:val="009A3385"/>
    <w:rsid w:val="009A39B8"/>
    <w:rsid w:val="009A4F03"/>
    <w:rsid w:val="009A7384"/>
    <w:rsid w:val="009B0F02"/>
    <w:rsid w:val="009B0FF4"/>
    <w:rsid w:val="009B13DF"/>
    <w:rsid w:val="009B26C3"/>
    <w:rsid w:val="009B37D5"/>
    <w:rsid w:val="009B3FCD"/>
    <w:rsid w:val="009B4FA5"/>
    <w:rsid w:val="009B587D"/>
    <w:rsid w:val="009B6008"/>
    <w:rsid w:val="009B6202"/>
    <w:rsid w:val="009B7EA6"/>
    <w:rsid w:val="009C0406"/>
    <w:rsid w:val="009C046C"/>
    <w:rsid w:val="009C0B0D"/>
    <w:rsid w:val="009C2247"/>
    <w:rsid w:val="009C2E39"/>
    <w:rsid w:val="009C2E5C"/>
    <w:rsid w:val="009C3699"/>
    <w:rsid w:val="009C37E6"/>
    <w:rsid w:val="009C42E6"/>
    <w:rsid w:val="009C6971"/>
    <w:rsid w:val="009C709D"/>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D46"/>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C8E"/>
    <w:rsid w:val="009E6D5C"/>
    <w:rsid w:val="009E7CE4"/>
    <w:rsid w:val="009F18DA"/>
    <w:rsid w:val="009F1BC3"/>
    <w:rsid w:val="009F25D0"/>
    <w:rsid w:val="009F5925"/>
    <w:rsid w:val="009F6496"/>
    <w:rsid w:val="009F68A4"/>
    <w:rsid w:val="009F737C"/>
    <w:rsid w:val="00A008A7"/>
    <w:rsid w:val="00A009EB"/>
    <w:rsid w:val="00A01F51"/>
    <w:rsid w:val="00A03E7F"/>
    <w:rsid w:val="00A04834"/>
    <w:rsid w:val="00A04F76"/>
    <w:rsid w:val="00A0571C"/>
    <w:rsid w:val="00A05D91"/>
    <w:rsid w:val="00A06EFF"/>
    <w:rsid w:val="00A07372"/>
    <w:rsid w:val="00A07F85"/>
    <w:rsid w:val="00A10035"/>
    <w:rsid w:val="00A10C10"/>
    <w:rsid w:val="00A10C25"/>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2B91"/>
    <w:rsid w:val="00A23789"/>
    <w:rsid w:val="00A23F5F"/>
    <w:rsid w:val="00A251D4"/>
    <w:rsid w:val="00A265AA"/>
    <w:rsid w:val="00A2687D"/>
    <w:rsid w:val="00A26987"/>
    <w:rsid w:val="00A26E14"/>
    <w:rsid w:val="00A32B61"/>
    <w:rsid w:val="00A32BD5"/>
    <w:rsid w:val="00A32DC8"/>
    <w:rsid w:val="00A330B2"/>
    <w:rsid w:val="00A368CC"/>
    <w:rsid w:val="00A37213"/>
    <w:rsid w:val="00A379CF"/>
    <w:rsid w:val="00A37E1A"/>
    <w:rsid w:val="00A37E7B"/>
    <w:rsid w:val="00A407ED"/>
    <w:rsid w:val="00A40DAC"/>
    <w:rsid w:val="00A40E2D"/>
    <w:rsid w:val="00A41F27"/>
    <w:rsid w:val="00A4219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48A"/>
    <w:rsid w:val="00A53585"/>
    <w:rsid w:val="00A53975"/>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4C07"/>
    <w:rsid w:val="00A64E58"/>
    <w:rsid w:val="00A64E9F"/>
    <w:rsid w:val="00A672A2"/>
    <w:rsid w:val="00A672F0"/>
    <w:rsid w:val="00A701D4"/>
    <w:rsid w:val="00A71572"/>
    <w:rsid w:val="00A71652"/>
    <w:rsid w:val="00A7168C"/>
    <w:rsid w:val="00A71CA3"/>
    <w:rsid w:val="00A71FC8"/>
    <w:rsid w:val="00A72444"/>
    <w:rsid w:val="00A74196"/>
    <w:rsid w:val="00A74252"/>
    <w:rsid w:val="00A742CB"/>
    <w:rsid w:val="00A74735"/>
    <w:rsid w:val="00A7506F"/>
    <w:rsid w:val="00A76EAC"/>
    <w:rsid w:val="00A82896"/>
    <w:rsid w:val="00A83B82"/>
    <w:rsid w:val="00A8447F"/>
    <w:rsid w:val="00A84F17"/>
    <w:rsid w:val="00A852A7"/>
    <w:rsid w:val="00A85D24"/>
    <w:rsid w:val="00A85FBC"/>
    <w:rsid w:val="00A86053"/>
    <w:rsid w:val="00A876FA"/>
    <w:rsid w:val="00A9005D"/>
    <w:rsid w:val="00A904CF"/>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A7A4C"/>
    <w:rsid w:val="00AB1A48"/>
    <w:rsid w:val="00AB31CA"/>
    <w:rsid w:val="00AB4375"/>
    <w:rsid w:val="00AB44B9"/>
    <w:rsid w:val="00AB4C70"/>
    <w:rsid w:val="00AB508F"/>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6FA9"/>
    <w:rsid w:val="00B00884"/>
    <w:rsid w:val="00B02280"/>
    <w:rsid w:val="00B0307A"/>
    <w:rsid w:val="00B04F69"/>
    <w:rsid w:val="00B073CB"/>
    <w:rsid w:val="00B0774E"/>
    <w:rsid w:val="00B106AA"/>
    <w:rsid w:val="00B10FCB"/>
    <w:rsid w:val="00B120B6"/>
    <w:rsid w:val="00B12A56"/>
    <w:rsid w:val="00B131B8"/>
    <w:rsid w:val="00B14182"/>
    <w:rsid w:val="00B15C0B"/>
    <w:rsid w:val="00B15D2E"/>
    <w:rsid w:val="00B17F57"/>
    <w:rsid w:val="00B20128"/>
    <w:rsid w:val="00B20A16"/>
    <w:rsid w:val="00B21156"/>
    <w:rsid w:val="00B21715"/>
    <w:rsid w:val="00B2295D"/>
    <w:rsid w:val="00B22B36"/>
    <w:rsid w:val="00B22DBA"/>
    <w:rsid w:val="00B2307D"/>
    <w:rsid w:val="00B230C1"/>
    <w:rsid w:val="00B234CA"/>
    <w:rsid w:val="00B2556B"/>
    <w:rsid w:val="00B26214"/>
    <w:rsid w:val="00B26D04"/>
    <w:rsid w:val="00B30C0B"/>
    <w:rsid w:val="00B31325"/>
    <w:rsid w:val="00B32116"/>
    <w:rsid w:val="00B3277E"/>
    <w:rsid w:val="00B32AB9"/>
    <w:rsid w:val="00B33AA4"/>
    <w:rsid w:val="00B33CF9"/>
    <w:rsid w:val="00B33D24"/>
    <w:rsid w:val="00B33DD1"/>
    <w:rsid w:val="00B347CF"/>
    <w:rsid w:val="00B35AC3"/>
    <w:rsid w:val="00B35D04"/>
    <w:rsid w:val="00B36598"/>
    <w:rsid w:val="00B406C0"/>
    <w:rsid w:val="00B4094C"/>
    <w:rsid w:val="00B40F60"/>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A77"/>
    <w:rsid w:val="00B60BD5"/>
    <w:rsid w:val="00B62E85"/>
    <w:rsid w:val="00B63DEC"/>
    <w:rsid w:val="00B64047"/>
    <w:rsid w:val="00B7074B"/>
    <w:rsid w:val="00B7162C"/>
    <w:rsid w:val="00B71AFF"/>
    <w:rsid w:val="00B71E86"/>
    <w:rsid w:val="00B721CC"/>
    <w:rsid w:val="00B724AF"/>
    <w:rsid w:val="00B7298C"/>
    <w:rsid w:val="00B72B1C"/>
    <w:rsid w:val="00B72D64"/>
    <w:rsid w:val="00B73AB5"/>
    <w:rsid w:val="00B7438C"/>
    <w:rsid w:val="00B74FC7"/>
    <w:rsid w:val="00B75B41"/>
    <w:rsid w:val="00B763F6"/>
    <w:rsid w:val="00B76D98"/>
    <w:rsid w:val="00B80F98"/>
    <w:rsid w:val="00B81461"/>
    <w:rsid w:val="00B81AB9"/>
    <w:rsid w:val="00B82BA7"/>
    <w:rsid w:val="00B82D83"/>
    <w:rsid w:val="00B83154"/>
    <w:rsid w:val="00B83429"/>
    <w:rsid w:val="00B83769"/>
    <w:rsid w:val="00B83C3E"/>
    <w:rsid w:val="00B83C5D"/>
    <w:rsid w:val="00B8575E"/>
    <w:rsid w:val="00B865E8"/>
    <w:rsid w:val="00B86BA3"/>
    <w:rsid w:val="00B874B7"/>
    <w:rsid w:val="00B901B1"/>
    <w:rsid w:val="00B90483"/>
    <w:rsid w:val="00B91604"/>
    <w:rsid w:val="00B91EB7"/>
    <w:rsid w:val="00B92154"/>
    <w:rsid w:val="00B92BAC"/>
    <w:rsid w:val="00B936A3"/>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849"/>
    <w:rsid w:val="00BA6B5B"/>
    <w:rsid w:val="00BB0253"/>
    <w:rsid w:val="00BB1B41"/>
    <w:rsid w:val="00BB2F16"/>
    <w:rsid w:val="00BB3566"/>
    <w:rsid w:val="00BB35F0"/>
    <w:rsid w:val="00BB4300"/>
    <w:rsid w:val="00BB4D3C"/>
    <w:rsid w:val="00BB64B2"/>
    <w:rsid w:val="00BB657C"/>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B3B"/>
    <w:rsid w:val="00BD3C7F"/>
    <w:rsid w:val="00BD4491"/>
    <w:rsid w:val="00BD49DC"/>
    <w:rsid w:val="00BD5AD7"/>
    <w:rsid w:val="00BD62F3"/>
    <w:rsid w:val="00BD6C75"/>
    <w:rsid w:val="00BE1101"/>
    <w:rsid w:val="00BE1B06"/>
    <w:rsid w:val="00BE26A7"/>
    <w:rsid w:val="00BE454B"/>
    <w:rsid w:val="00BE4AEE"/>
    <w:rsid w:val="00BE5C1E"/>
    <w:rsid w:val="00BE64A0"/>
    <w:rsid w:val="00BE68BE"/>
    <w:rsid w:val="00BE6DE9"/>
    <w:rsid w:val="00BE703B"/>
    <w:rsid w:val="00BF2130"/>
    <w:rsid w:val="00BF3121"/>
    <w:rsid w:val="00BF509F"/>
    <w:rsid w:val="00BF556F"/>
    <w:rsid w:val="00BF6968"/>
    <w:rsid w:val="00BF7956"/>
    <w:rsid w:val="00C0041C"/>
    <w:rsid w:val="00C0056C"/>
    <w:rsid w:val="00C01802"/>
    <w:rsid w:val="00C030D9"/>
    <w:rsid w:val="00C03518"/>
    <w:rsid w:val="00C05A38"/>
    <w:rsid w:val="00C05AB9"/>
    <w:rsid w:val="00C05D08"/>
    <w:rsid w:val="00C07CAF"/>
    <w:rsid w:val="00C07CBF"/>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29B"/>
    <w:rsid w:val="00C2635E"/>
    <w:rsid w:val="00C275C9"/>
    <w:rsid w:val="00C27E8B"/>
    <w:rsid w:val="00C27F3B"/>
    <w:rsid w:val="00C306FF"/>
    <w:rsid w:val="00C30887"/>
    <w:rsid w:val="00C31693"/>
    <w:rsid w:val="00C318D6"/>
    <w:rsid w:val="00C33AAC"/>
    <w:rsid w:val="00C33CB5"/>
    <w:rsid w:val="00C33FBB"/>
    <w:rsid w:val="00C34106"/>
    <w:rsid w:val="00C34529"/>
    <w:rsid w:val="00C34E41"/>
    <w:rsid w:val="00C3546E"/>
    <w:rsid w:val="00C35CFA"/>
    <w:rsid w:val="00C35E15"/>
    <w:rsid w:val="00C37113"/>
    <w:rsid w:val="00C40A22"/>
    <w:rsid w:val="00C4156D"/>
    <w:rsid w:val="00C41ADF"/>
    <w:rsid w:val="00C4243E"/>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572"/>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75775"/>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2353"/>
    <w:rsid w:val="00C928BD"/>
    <w:rsid w:val="00C92E10"/>
    <w:rsid w:val="00C9366E"/>
    <w:rsid w:val="00C936FD"/>
    <w:rsid w:val="00C94199"/>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3F4"/>
    <w:rsid w:val="00CB6544"/>
    <w:rsid w:val="00CC0A82"/>
    <w:rsid w:val="00CC29B9"/>
    <w:rsid w:val="00CC3A2A"/>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9AA"/>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6D3F"/>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6634"/>
    <w:rsid w:val="00CF7BE2"/>
    <w:rsid w:val="00CF7FA4"/>
    <w:rsid w:val="00D00415"/>
    <w:rsid w:val="00D00AB8"/>
    <w:rsid w:val="00D00E41"/>
    <w:rsid w:val="00D012DE"/>
    <w:rsid w:val="00D01DBE"/>
    <w:rsid w:val="00D04A8B"/>
    <w:rsid w:val="00D04B3F"/>
    <w:rsid w:val="00D05D8C"/>
    <w:rsid w:val="00D10A4D"/>
    <w:rsid w:val="00D10A90"/>
    <w:rsid w:val="00D12DD3"/>
    <w:rsid w:val="00D12EA6"/>
    <w:rsid w:val="00D13F25"/>
    <w:rsid w:val="00D14FA3"/>
    <w:rsid w:val="00D16748"/>
    <w:rsid w:val="00D16FA6"/>
    <w:rsid w:val="00D174D2"/>
    <w:rsid w:val="00D200B6"/>
    <w:rsid w:val="00D2062E"/>
    <w:rsid w:val="00D20ACC"/>
    <w:rsid w:val="00D221D7"/>
    <w:rsid w:val="00D24630"/>
    <w:rsid w:val="00D25054"/>
    <w:rsid w:val="00D25761"/>
    <w:rsid w:val="00D27086"/>
    <w:rsid w:val="00D27253"/>
    <w:rsid w:val="00D27607"/>
    <w:rsid w:val="00D27D23"/>
    <w:rsid w:val="00D27F36"/>
    <w:rsid w:val="00D313E1"/>
    <w:rsid w:val="00D31FCA"/>
    <w:rsid w:val="00D320BA"/>
    <w:rsid w:val="00D32458"/>
    <w:rsid w:val="00D33571"/>
    <w:rsid w:val="00D34215"/>
    <w:rsid w:val="00D34302"/>
    <w:rsid w:val="00D3588A"/>
    <w:rsid w:val="00D35BF9"/>
    <w:rsid w:val="00D35D79"/>
    <w:rsid w:val="00D40575"/>
    <w:rsid w:val="00D41FA8"/>
    <w:rsid w:val="00D424C9"/>
    <w:rsid w:val="00D427F6"/>
    <w:rsid w:val="00D431CA"/>
    <w:rsid w:val="00D438E7"/>
    <w:rsid w:val="00D43CDE"/>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5811"/>
    <w:rsid w:val="00DA650B"/>
    <w:rsid w:val="00DA6D1C"/>
    <w:rsid w:val="00DA70EA"/>
    <w:rsid w:val="00DA72EA"/>
    <w:rsid w:val="00DA7545"/>
    <w:rsid w:val="00DA79A9"/>
    <w:rsid w:val="00DA7CE5"/>
    <w:rsid w:val="00DA7E76"/>
    <w:rsid w:val="00DB1D7A"/>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855"/>
    <w:rsid w:val="00DC6E29"/>
    <w:rsid w:val="00DC716E"/>
    <w:rsid w:val="00DC75E6"/>
    <w:rsid w:val="00DD1077"/>
    <w:rsid w:val="00DD4105"/>
    <w:rsid w:val="00DD4798"/>
    <w:rsid w:val="00DD502C"/>
    <w:rsid w:val="00DD58FE"/>
    <w:rsid w:val="00DD5F39"/>
    <w:rsid w:val="00DD655B"/>
    <w:rsid w:val="00DD6933"/>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6E78"/>
    <w:rsid w:val="00E076E5"/>
    <w:rsid w:val="00E07A62"/>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6EE4"/>
    <w:rsid w:val="00E37075"/>
    <w:rsid w:val="00E3784B"/>
    <w:rsid w:val="00E4050B"/>
    <w:rsid w:val="00E4233B"/>
    <w:rsid w:val="00E42B9B"/>
    <w:rsid w:val="00E432C5"/>
    <w:rsid w:val="00E43E0B"/>
    <w:rsid w:val="00E441A5"/>
    <w:rsid w:val="00E44659"/>
    <w:rsid w:val="00E44F2B"/>
    <w:rsid w:val="00E4677A"/>
    <w:rsid w:val="00E47CCB"/>
    <w:rsid w:val="00E50359"/>
    <w:rsid w:val="00E50622"/>
    <w:rsid w:val="00E50869"/>
    <w:rsid w:val="00E52644"/>
    <w:rsid w:val="00E52D4E"/>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8CB"/>
    <w:rsid w:val="00E73A1F"/>
    <w:rsid w:val="00E73E10"/>
    <w:rsid w:val="00E76523"/>
    <w:rsid w:val="00E76A1D"/>
    <w:rsid w:val="00E77196"/>
    <w:rsid w:val="00E7756D"/>
    <w:rsid w:val="00E77720"/>
    <w:rsid w:val="00E77EE0"/>
    <w:rsid w:val="00E8032F"/>
    <w:rsid w:val="00E80D6A"/>
    <w:rsid w:val="00E81920"/>
    <w:rsid w:val="00E820E1"/>
    <w:rsid w:val="00E82F46"/>
    <w:rsid w:val="00E83EB0"/>
    <w:rsid w:val="00E84EA5"/>
    <w:rsid w:val="00E85466"/>
    <w:rsid w:val="00E86F5D"/>
    <w:rsid w:val="00E87B01"/>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17A"/>
    <w:rsid w:val="00EA27A5"/>
    <w:rsid w:val="00EA28F3"/>
    <w:rsid w:val="00EA2FC3"/>
    <w:rsid w:val="00EA3806"/>
    <w:rsid w:val="00EA3C1B"/>
    <w:rsid w:val="00EA3EA6"/>
    <w:rsid w:val="00EA4A06"/>
    <w:rsid w:val="00EA5C53"/>
    <w:rsid w:val="00EA5F8A"/>
    <w:rsid w:val="00EA61CF"/>
    <w:rsid w:val="00EA6CB3"/>
    <w:rsid w:val="00EA6DCD"/>
    <w:rsid w:val="00EA7775"/>
    <w:rsid w:val="00EB0D8F"/>
    <w:rsid w:val="00EB0FE1"/>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1D19"/>
    <w:rsid w:val="00EC2C55"/>
    <w:rsid w:val="00EC3220"/>
    <w:rsid w:val="00EC3C1A"/>
    <w:rsid w:val="00EC3C52"/>
    <w:rsid w:val="00EC44D5"/>
    <w:rsid w:val="00EC4DD5"/>
    <w:rsid w:val="00EC5BD1"/>
    <w:rsid w:val="00EC7486"/>
    <w:rsid w:val="00ED077A"/>
    <w:rsid w:val="00ED08A7"/>
    <w:rsid w:val="00ED0A84"/>
    <w:rsid w:val="00ED0F49"/>
    <w:rsid w:val="00ED0FAC"/>
    <w:rsid w:val="00ED1A31"/>
    <w:rsid w:val="00ED4F4A"/>
    <w:rsid w:val="00ED516E"/>
    <w:rsid w:val="00ED7B39"/>
    <w:rsid w:val="00ED7C3F"/>
    <w:rsid w:val="00EE1C88"/>
    <w:rsid w:val="00EE2874"/>
    <w:rsid w:val="00EE2914"/>
    <w:rsid w:val="00EE3E5B"/>
    <w:rsid w:val="00EE45DC"/>
    <w:rsid w:val="00EE567A"/>
    <w:rsid w:val="00EE68DE"/>
    <w:rsid w:val="00EE6A2A"/>
    <w:rsid w:val="00EE73DF"/>
    <w:rsid w:val="00EE7C11"/>
    <w:rsid w:val="00EF054A"/>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31D3"/>
    <w:rsid w:val="00F03224"/>
    <w:rsid w:val="00F03C12"/>
    <w:rsid w:val="00F04B69"/>
    <w:rsid w:val="00F04CD9"/>
    <w:rsid w:val="00F04D91"/>
    <w:rsid w:val="00F0633B"/>
    <w:rsid w:val="00F06A67"/>
    <w:rsid w:val="00F078F6"/>
    <w:rsid w:val="00F0799C"/>
    <w:rsid w:val="00F10DD6"/>
    <w:rsid w:val="00F1186A"/>
    <w:rsid w:val="00F11894"/>
    <w:rsid w:val="00F11F0C"/>
    <w:rsid w:val="00F11FA3"/>
    <w:rsid w:val="00F12DB9"/>
    <w:rsid w:val="00F13116"/>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1E2"/>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2F33"/>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888"/>
    <w:rsid w:val="00F45FE9"/>
    <w:rsid w:val="00F46A0E"/>
    <w:rsid w:val="00F47051"/>
    <w:rsid w:val="00F4730D"/>
    <w:rsid w:val="00F47C45"/>
    <w:rsid w:val="00F50E8A"/>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DD9"/>
    <w:rsid w:val="00F61C4D"/>
    <w:rsid w:val="00F62084"/>
    <w:rsid w:val="00F622DB"/>
    <w:rsid w:val="00F62598"/>
    <w:rsid w:val="00F628A2"/>
    <w:rsid w:val="00F62DC6"/>
    <w:rsid w:val="00F636A0"/>
    <w:rsid w:val="00F64A78"/>
    <w:rsid w:val="00F65DD7"/>
    <w:rsid w:val="00F663DF"/>
    <w:rsid w:val="00F667A2"/>
    <w:rsid w:val="00F702AD"/>
    <w:rsid w:val="00F7051A"/>
    <w:rsid w:val="00F7132D"/>
    <w:rsid w:val="00F7264F"/>
    <w:rsid w:val="00F7406D"/>
    <w:rsid w:val="00F74BD3"/>
    <w:rsid w:val="00F75B1A"/>
    <w:rsid w:val="00F77C55"/>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28F1"/>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C1E"/>
    <w:rsid w:val="00FC4D4B"/>
    <w:rsid w:val="00FC570B"/>
    <w:rsid w:val="00FC6D49"/>
    <w:rsid w:val="00FC6F12"/>
    <w:rsid w:val="00FC755B"/>
    <w:rsid w:val="00FC7612"/>
    <w:rsid w:val="00FC7E97"/>
    <w:rsid w:val="00FC7F44"/>
    <w:rsid w:val="00FD0E62"/>
    <w:rsid w:val="00FD2C4F"/>
    <w:rsid w:val="00FD2CFE"/>
    <w:rsid w:val="00FD5169"/>
    <w:rsid w:val="00FD7941"/>
    <w:rsid w:val="00FE02C6"/>
    <w:rsid w:val="00FE02FB"/>
    <w:rsid w:val="00FE06A9"/>
    <w:rsid w:val="00FE089D"/>
    <w:rsid w:val="00FE18D0"/>
    <w:rsid w:val="00FE1F4E"/>
    <w:rsid w:val="00FE257E"/>
    <w:rsid w:val="00FE315D"/>
    <w:rsid w:val="00FE3636"/>
    <w:rsid w:val="00FE3ABC"/>
    <w:rsid w:val="00FE4B95"/>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16CA4A39-ABBA-3D48-B0C8-5DA4EA81D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7FF9"/>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SGS Table Basic 1"/>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cjk">
    <w:name w:val="cjk"/>
    <w:basedOn w:val="Normal"/>
    <w:rsid w:val="009E0D46"/>
    <w:pPr>
      <w:overflowPunct/>
      <w:autoSpaceDE/>
      <w:autoSpaceDN/>
      <w:adjustRightInd/>
      <w:spacing w:before="100" w:beforeAutospacing="1" w:after="181"/>
      <w:textAlignment w:val="auto"/>
    </w:pPr>
    <w:rPr>
      <w:rFonts w:eastAsia="Times New Roman"/>
      <w:sz w:val="24"/>
      <w:szCs w:val="24"/>
      <w:lang w:val="en-US" w:eastAsia="zh-CN"/>
    </w:rPr>
  </w:style>
  <w:style w:type="paragraph" w:customStyle="1" w:styleId="Doc-title">
    <w:name w:val="Doc-title"/>
    <w:basedOn w:val="Normal"/>
    <w:next w:val="Doc-text2"/>
    <w:link w:val="Doc-titleChar"/>
    <w:qFormat/>
    <w:rsid w:val="00826D1C"/>
    <w:pPr>
      <w:overflowPunct/>
      <w:autoSpaceDE/>
      <w:autoSpaceDN/>
      <w:adjustRightInd/>
      <w:spacing w:before="60" w:after="0"/>
      <w:ind w:left="1259" w:hanging="1259"/>
      <w:textAlignment w:val="auto"/>
    </w:pPr>
    <w:rPr>
      <w:rFonts w:ascii="Arial" w:hAnsi="Arial"/>
      <w:szCs w:val="24"/>
      <w:lang w:eastAsia="en-GB"/>
    </w:rPr>
  </w:style>
  <w:style w:type="paragraph" w:customStyle="1" w:styleId="Comments">
    <w:name w:val="Comments"/>
    <w:basedOn w:val="Normal"/>
    <w:link w:val="CommentsChar"/>
    <w:qFormat/>
    <w:rsid w:val="00826D1C"/>
    <w:pPr>
      <w:tabs>
        <w:tab w:val="left" w:pos="1440"/>
      </w:tabs>
      <w:overflowPunct/>
      <w:autoSpaceDE/>
      <w:autoSpaceDN/>
      <w:adjustRightInd/>
      <w:spacing w:before="40" w:after="0"/>
      <w:textAlignment w:val="auto"/>
    </w:pPr>
    <w:rPr>
      <w:rFonts w:ascii="Arial" w:hAnsi="Arial"/>
      <w:i/>
      <w:sz w:val="18"/>
      <w:szCs w:val="24"/>
      <w:lang w:eastAsia="en-GB"/>
    </w:rPr>
  </w:style>
  <w:style w:type="character" w:customStyle="1" w:styleId="CommentsChar">
    <w:name w:val="Comments Char"/>
    <w:link w:val="Comments"/>
    <w:qFormat/>
    <w:rsid w:val="00826D1C"/>
    <w:rPr>
      <w:rFonts w:ascii="Arial" w:hAnsi="Arial"/>
      <w:i/>
      <w:sz w:val="18"/>
      <w:szCs w:val="24"/>
      <w:lang w:val="en-GB" w:eastAsia="en-GB"/>
    </w:rPr>
  </w:style>
  <w:style w:type="character" w:customStyle="1" w:styleId="Doc-titleChar">
    <w:name w:val="Doc-title Char"/>
    <w:link w:val="Doc-title"/>
    <w:qFormat/>
    <w:rsid w:val="00826D1C"/>
    <w:rPr>
      <w:rFonts w:ascii="Arial" w:hAnsi="Arial"/>
      <w:szCs w:val="24"/>
      <w:lang w:val="en-GB" w:eastAsia="en-GB"/>
    </w:rPr>
  </w:style>
  <w:style w:type="character" w:styleId="UnresolvedMention">
    <w:name w:val="Unresolved Mention"/>
    <w:basedOn w:val="DefaultParagraphFont"/>
    <w:uiPriority w:val="99"/>
    <w:semiHidden/>
    <w:unhideWhenUsed/>
    <w:rsid w:val="006B2C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1239950">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34390">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17811766">
      <w:bodyDiv w:val="1"/>
      <w:marLeft w:val="0"/>
      <w:marRight w:val="0"/>
      <w:marTop w:val="0"/>
      <w:marBottom w:val="0"/>
      <w:divBdr>
        <w:top w:val="none" w:sz="0" w:space="0" w:color="auto"/>
        <w:left w:val="none" w:sz="0" w:space="0" w:color="auto"/>
        <w:bottom w:val="none" w:sz="0" w:space="0" w:color="auto"/>
        <w:right w:val="none" w:sz="0" w:space="0" w:color="auto"/>
      </w:divBdr>
      <w:divsChild>
        <w:div w:id="489373395">
          <w:marLeft w:val="590"/>
          <w:marRight w:val="0"/>
          <w:marTop w:val="134"/>
          <w:marBottom w:val="0"/>
          <w:divBdr>
            <w:top w:val="none" w:sz="0" w:space="0" w:color="auto"/>
            <w:left w:val="none" w:sz="0" w:space="0" w:color="auto"/>
            <w:bottom w:val="none" w:sz="0" w:space="0" w:color="auto"/>
            <w:right w:val="none" w:sz="0" w:space="0" w:color="auto"/>
          </w:divBdr>
        </w:div>
        <w:div w:id="1111895904">
          <w:marLeft w:val="590"/>
          <w:marRight w:val="0"/>
          <w:marTop w:val="134"/>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69322911">
      <w:bodyDiv w:val="1"/>
      <w:marLeft w:val="0"/>
      <w:marRight w:val="0"/>
      <w:marTop w:val="0"/>
      <w:marBottom w:val="0"/>
      <w:divBdr>
        <w:top w:val="none" w:sz="0" w:space="0" w:color="auto"/>
        <w:left w:val="none" w:sz="0" w:space="0" w:color="auto"/>
        <w:bottom w:val="none" w:sz="0" w:space="0" w:color="auto"/>
        <w:right w:val="none" w:sz="0" w:space="0" w:color="auto"/>
      </w:divBdr>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3541204">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34530338">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72413100">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311781">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1289424">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45718279">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89810980">
      <w:bodyDiv w:val="1"/>
      <w:marLeft w:val="0"/>
      <w:marRight w:val="0"/>
      <w:marTop w:val="0"/>
      <w:marBottom w:val="0"/>
      <w:divBdr>
        <w:top w:val="none" w:sz="0" w:space="0" w:color="auto"/>
        <w:left w:val="none" w:sz="0" w:space="0" w:color="auto"/>
        <w:bottom w:val="none" w:sz="0" w:space="0" w:color="auto"/>
        <w:right w:val="none" w:sz="0" w:space="0" w:color="auto"/>
      </w:divBdr>
      <w:divsChild>
        <w:div w:id="1979652517">
          <w:marLeft w:val="274"/>
          <w:marRight w:val="0"/>
          <w:marTop w:val="0"/>
          <w:marBottom w:val="0"/>
          <w:divBdr>
            <w:top w:val="none" w:sz="0" w:space="0" w:color="auto"/>
            <w:left w:val="none" w:sz="0" w:space="0" w:color="auto"/>
            <w:bottom w:val="none" w:sz="0" w:space="0" w:color="auto"/>
            <w:right w:val="none" w:sz="0" w:space="0" w:color="auto"/>
          </w:divBdr>
        </w:div>
        <w:div w:id="9769080">
          <w:marLeft w:val="274"/>
          <w:marRight w:val="0"/>
          <w:marTop w:val="0"/>
          <w:marBottom w:val="0"/>
          <w:divBdr>
            <w:top w:val="none" w:sz="0" w:space="0" w:color="auto"/>
            <w:left w:val="none" w:sz="0" w:space="0" w:color="auto"/>
            <w:bottom w:val="none" w:sz="0" w:space="0" w:color="auto"/>
            <w:right w:val="none" w:sz="0" w:space="0" w:color="auto"/>
          </w:divBdr>
        </w:div>
        <w:div w:id="1795253325">
          <w:marLeft w:val="274"/>
          <w:marRight w:val="0"/>
          <w:marTop w:val="0"/>
          <w:marBottom w:val="0"/>
          <w:divBdr>
            <w:top w:val="none" w:sz="0" w:space="0" w:color="auto"/>
            <w:left w:val="none" w:sz="0" w:space="0" w:color="auto"/>
            <w:bottom w:val="none" w:sz="0" w:space="0" w:color="auto"/>
            <w:right w:val="none" w:sz="0" w:space="0" w:color="auto"/>
          </w:divBdr>
        </w:div>
        <w:div w:id="1643192563">
          <w:marLeft w:val="274"/>
          <w:marRight w:val="0"/>
          <w:marTop w:val="0"/>
          <w:marBottom w:val="0"/>
          <w:divBdr>
            <w:top w:val="none" w:sz="0" w:space="0" w:color="auto"/>
            <w:left w:val="none" w:sz="0" w:space="0" w:color="auto"/>
            <w:bottom w:val="none" w:sz="0" w:space="0" w:color="auto"/>
            <w:right w:val="none" w:sz="0" w:space="0" w:color="auto"/>
          </w:divBdr>
        </w:div>
        <w:div w:id="360128064">
          <w:marLeft w:val="274"/>
          <w:marRight w:val="0"/>
          <w:marTop w:val="0"/>
          <w:marBottom w:val="0"/>
          <w:divBdr>
            <w:top w:val="none" w:sz="0" w:space="0" w:color="auto"/>
            <w:left w:val="none" w:sz="0" w:space="0" w:color="auto"/>
            <w:bottom w:val="none" w:sz="0" w:space="0" w:color="auto"/>
            <w:right w:val="none" w:sz="0" w:space="0" w:color="auto"/>
          </w:divBdr>
        </w:div>
        <w:div w:id="644354739">
          <w:marLeft w:val="274"/>
          <w:marRight w:val="0"/>
          <w:marTop w:val="0"/>
          <w:marBottom w:val="0"/>
          <w:divBdr>
            <w:top w:val="none" w:sz="0" w:space="0" w:color="auto"/>
            <w:left w:val="none" w:sz="0" w:space="0" w:color="auto"/>
            <w:bottom w:val="none" w:sz="0" w:space="0" w:color="auto"/>
            <w:right w:val="none" w:sz="0" w:space="0" w:color="auto"/>
          </w:divBdr>
        </w:div>
        <w:div w:id="1523931771">
          <w:marLeft w:val="274"/>
          <w:marRight w:val="0"/>
          <w:marTop w:val="0"/>
          <w:marBottom w:val="0"/>
          <w:divBdr>
            <w:top w:val="none" w:sz="0" w:space="0" w:color="auto"/>
            <w:left w:val="none" w:sz="0" w:space="0" w:color="auto"/>
            <w:bottom w:val="none" w:sz="0" w:space="0" w:color="auto"/>
            <w:right w:val="none" w:sz="0" w:space="0" w:color="auto"/>
          </w:divBdr>
        </w:div>
        <w:div w:id="427889270">
          <w:marLeft w:val="274"/>
          <w:marRight w:val="0"/>
          <w:marTop w:val="0"/>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8208446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52666416">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1994503">
      <w:bodyDiv w:val="1"/>
      <w:marLeft w:val="0"/>
      <w:marRight w:val="0"/>
      <w:marTop w:val="0"/>
      <w:marBottom w:val="0"/>
      <w:divBdr>
        <w:top w:val="none" w:sz="0" w:space="0" w:color="auto"/>
        <w:left w:val="none" w:sz="0" w:space="0" w:color="auto"/>
        <w:bottom w:val="none" w:sz="0" w:space="0" w:color="auto"/>
        <w:right w:val="none" w:sz="0" w:space="0" w:color="auto"/>
      </w:divBdr>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0923141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file:///Users/jerry/Documents/0_MyWork/5_Notebook/R19%20LP-WUS/docs/RP-243266.zip" TargetMode="Externa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file:///Users/jerry/Documents/0_MyWork/5_Notebook/R19%20LP-WUS/docs/RP-243266.zip" TargetMode="External"/><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0</TotalTime>
  <Pages>19</Pages>
  <Words>6861</Words>
  <Characters>39114</Characters>
  <Application>Microsoft Office Word</Application>
  <DocSecurity>0</DocSecurity>
  <Lines>325</Lines>
  <Paragraphs>91</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45884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cp:lastModifiedBy>[Apple_Jerry Cui] </cp:lastModifiedBy>
  <cp:revision>3</cp:revision>
  <cp:lastPrinted>2016-08-05T18:54:00Z</cp:lastPrinted>
  <dcterms:created xsi:type="dcterms:W3CDTF">2025-02-04T02:29:00Z</dcterms:created>
  <dcterms:modified xsi:type="dcterms:W3CDTF">2025-02-07T18:09:00Z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